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37784" w:rsidRPr="00E67041" w:rsidRDefault="00B27ACE">
      <w:pPr>
        <w:spacing w:before="4" w:line="120" w:lineRule="exact"/>
        <w:rPr>
          <w:rFonts w:ascii="Myriad Pro" w:hAnsi="Myriad Pro"/>
          <w:sz w:val="13"/>
          <w:szCs w:val="13"/>
        </w:rPr>
      </w:pPr>
      <w:r w:rsidRPr="00E67041">
        <w:rPr>
          <w:rFonts w:ascii="Myriad Pro" w:hAnsi="Myriad Pro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83" type="#_x0000_t75" style="position:absolute;margin-left:0;margin-top:0;width:419.55pt;height:595.65pt;z-index:-251668992;mso-position-horizontal-relative:page;mso-position-vertical-relative:page">
            <v:imagedata r:id="rId8" o:title=""/>
            <w10:wrap anchorx="page" anchory="page"/>
          </v:shape>
        </w:pict>
      </w:r>
      <w:r w:rsidRPr="00E67041">
        <w:rPr>
          <w:rFonts w:ascii="Myriad Pro" w:hAnsi="Myriad Pro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2" type="#_x0000_t202" style="position:absolute;margin-left:0;margin-top:0;width:419.55pt;height:595.3pt;z-index:-251670016;mso-position-horizontal-relative:page;mso-position-vertical-relative:page" filled="f" stroked="f">
            <v:textbox inset="0,0,0,0">
              <w:txbxContent>
                <w:p w:rsidR="00E37784" w:rsidRDefault="00E37784">
                  <w:pPr>
                    <w:spacing w:before="9" w:line="140" w:lineRule="exact"/>
                    <w:rPr>
                      <w:sz w:val="15"/>
                      <w:szCs w:val="15"/>
                    </w:rPr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B27ACE">
                  <w:pPr>
                    <w:ind w:right="408"/>
                    <w:jc w:val="right"/>
                  </w:pPr>
                  <w:r>
                    <w:rPr>
                      <w:color w:val="636466"/>
                      <w:w w:val="102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spacing w:line="1160" w:lineRule="exact"/>
        <w:ind w:left="111" w:right="-60"/>
        <w:rPr>
          <w:rFonts w:ascii="Myriad Pro" w:hAnsi="Myriad Pro"/>
          <w:sz w:val="110"/>
          <w:szCs w:val="110"/>
        </w:rPr>
        <w:sectPr w:rsidR="00E37784" w:rsidRPr="00E67041" w:rsidSect="00E67041">
          <w:pgSz w:w="8391" w:h="11907" w:code="11"/>
          <w:pgMar w:top="1080" w:right="1140" w:bottom="280" w:left="1040" w:header="720" w:footer="720" w:gutter="0"/>
          <w:cols w:space="720"/>
          <w:docGrid w:linePitch="272"/>
        </w:sectPr>
      </w:pPr>
      <w:r w:rsidRPr="00E67041">
        <w:rPr>
          <w:rFonts w:ascii="Myriad Pro" w:hAnsi="Myriad Pro"/>
          <w:color w:val="FDFDFD"/>
          <w:w w:val="90"/>
          <w:sz w:val="110"/>
          <w:szCs w:val="110"/>
        </w:rPr>
        <w:t>M</w:t>
      </w:r>
      <w:r w:rsidRPr="00E67041">
        <w:rPr>
          <w:rFonts w:ascii="Myriad Pro" w:hAnsi="Myriad Pro"/>
          <w:color w:val="FDFDFD"/>
          <w:spacing w:val="-154"/>
          <w:sz w:val="110"/>
          <w:szCs w:val="110"/>
        </w:rPr>
        <w:t xml:space="preserve"> </w:t>
      </w:r>
      <w:r w:rsidRPr="00E67041">
        <w:rPr>
          <w:rFonts w:ascii="Myriad Pro" w:hAnsi="Myriad Pro"/>
          <w:color w:val="FDFDFD"/>
          <w:w w:val="84"/>
          <w:sz w:val="110"/>
          <w:szCs w:val="110"/>
        </w:rPr>
        <w:t>A</w:t>
      </w:r>
      <w:r w:rsidRPr="00E67041">
        <w:rPr>
          <w:rFonts w:ascii="Myriad Pro" w:hAnsi="Myriad Pro"/>
          <w:color w:val="FDFDFD"/>
          <w:spacing w:val="-159"/>
          <w:sz w:val="110"/>
          <w:szCs w:val="110"/>
        </w:rPr>
        <w:t xml:space="preserve"> </w:t>
      </w:r>
      <w:r w:rsidRPr="00E67041">
        <w:rPr>
          <w:rFonts w:ascii="Myriad Pro" w:hAnsi="Myriad Pro"/>
          <w:color w:val="FDFDFD"/>
          <w:w w:val="89"/>
          <w:sz w:val="110"/>
          <w:szCs w:val="110"/>
        </w:rPr>
        <w:t>G</w:t>
      </w:r>
      <w:r w:rsidRPr="00E67041">
        <w:rPr>
          <w:rFonts w:ascii="Myriad Pro" w:hAnsi="Myriad Pro"/>
          <w:color w:val="FDFDFD"/>
          <w:spacing w:val="-143"/>
          <w:sz w:val="110"/>
          <w:szCs w:val="110"/>
        </w:rPr>
        <w:t xml:space="preserve"> </w:t>
      </w:r>
      <w:r w:rsidRPr="00E67041">
        <w:rPr>
          <w:rFonts w:ascii="Myriad Pro" w:hAnsi="Myriad Pro"/>
          <w:color w:val="FDFDFD"/>
          <w:w w:val="84"/>
          <w:sz w:val="110"/>
          <w:szCs w:val="110"/>
        </w:rPr>
        <w:t>A</w:t>
      </w:r>
      <w:r w:rsidRPr="00E67041">
        <w:rPr>
          <w:rFonts w:ascii="Myriad Pro" w:hAnsi="Myriad Pro"/>
          <w:color w:val="FDFDFD"/>
          <w:spacing w:val="-143"/>
          <w:sz w:val="110"/>
          <w:szCs w:val="110"/>
        </w:rPr>
        <w:t xml:space="preserve"> </w:t>
      </w:r>
      <w:r w:rsidRPr="00E67041">
        <w:rPr>
          <w:rFonts w:ascii="Myriad Pro" w:hAnsi="Myriad Pro"/>
          <w:color w:val="FDFDFD"/>
          <w:w w:val="90"/>
          <w:sz w:val="110"/>
          <w:szCs w:val="110"/>
        </w:rPr>
        <w:t>Z</w:t>
      </w:r>
      <w:r w:rsidRPr="00E67041">
        <w:rPr>
          <w:rFonts w:ascii="Myriad Pro" w:hAnsi="Myriad Pro"/>
          <w:color w:val="FDFDFD"/>
          <w:spacing w:val="-143"/>
          <w:sz w:val="110"/>
          <w:szCs w:val="110"/>
        </w:rPr>
        <w:t xml:space="preserve"> </w:t>
      </w:r>
      <w:r w:rsidRPr="00E67041">
        <w:rPr>
          <w:rFonts w:ascii="Myriad Pro" w:hAnsi="Myriad Pro"/>
          <w:color w:val="FDFDFD"/>
          <w:w w:val="71"/>
          <w:sz w:val="110"/>
          <w:szCs w:val="110"/>
        </w:rPr>
        <w:t>I</w:t>
      </w:r>
      <w:r w:rsidRPr="00E67041">
        <w:rPr>
          <w:rFonts w:ascii="Myriad Pro" w:hAnsi="Myriad Pro"/>
          <w:color w:val="FDFDFD"/>
          <w:spacing w:val="-143"/>
          <w:sz w:val="110"/>
          <w:szCs w:val="110"/>
        </w:rPr>
        <w:t xml:space="preserve"> </w:t>
      </w:r>
      <w:r w:rsidRPr="00E67041">
        <w:rPr>
          <w:rFonts w:ascii="Myriad Pro" w:hAnsi="Myriad Pro"/>
          <w:color w:val="FDFDFD"/>
          <w:w w:val="91"/>
          <w:sz w:val="110"/>
          <w:szCs w:val="110"/>
        </w:rPr>
        <w:t>N</w:t>
      </w:r>
      <w:r w:rsidRPr="00E67041">
        <w:rPr>
          <w:rFonts w:ascii="Myriad Pro" w:hAnsi="Myriad Pro"/>
          <w:color w:val="FDFDFD"/>
          <w:spacing w:val="-143"/>
          <w:sz w:val="110"/>
          <w:szCs w:val="110"/>
        </w:rPr>
        <w:t xml:space="preserve"> </w:t>
      </w:r>
      <w:r w:rsidRPr="00E67041">
        <w:rPr>
          <w:rFonts w:ascii="Myriad Pro" w:hAnsi="Myriad Pro"/>
          <w:color w:val="FDFDFD"/>
          <w:w w:val="80"/>
          <w:sz w:val="110"/>
          <w:szCs w:val="110"/>
        </w:rPr>
        <w:t>E</w:t>
      </w:r>
    </w:p>
    <w:p w:rsidR="00E37784" w:rsidRPr="00E67041" w:rsidRDefault="00B27ACE">
      <w:pPr>
        <w:spacing w:line="880" w:lineRule="exact"/>
        <w:ind w:right="118"/>
        <w:jc w:val="right"/>
        <w:rPr>
          <w:rFonts w:ascii="Myriad Pro" w:hAnsi="Myriad Pro"/>
          <w:sz w:val="80"/>
          <w:szCs w:val="80"/>
        </w:rPr>
      </w:pPr>
      <w:r w:rsidRPr="00E67041">
        <w:rPr>
          <w:rFonts w:ascii="Myriad Pro" w:hAnsi="Myriad Pro"/>
        </w:rPr>
        <w:lastRenderedPageBreak/>
        <w:pict>
          <v:group id="_x0000_s1080" style="position:absolute;left:0;text-align:left;margin-left:0;margin-top:85.05pt;width:419.55pt;height:510.25pt;z-index:-251666944;mso-position-horizontal-relative:page;mso-position-vertical-relative:page" coordorigin=",1701" coordsize="8391,10205">
            <v:shape id="_x0000_s1081" style="position:absolute;top:1701;width:8391;height:10205" coordorigin=",1701" coordsize="8391,10205" path="m,11906r8391,l8391,1701,,1701,,11906xe" fillcolor="#b40001" stroked="f">
              <v:path arrowok="t"/>
            </v:shape>
            <w10:wrap anchorx="page" anchory="page"/>
          </v:group>
        </w:pict>
      </w:r>
      <w:r w:rsidRPr="00E67041">
        <w:rPr>
          <w:rFonts w:ascii="Myriad Pro" w:hAnsi="Myriad Pro"/>
        </w:rPr>
        <w:pict>
          <v:shape id="_x0000_s1079" type="#_x0000_t202" style="position:absolute;left:0;text-align:left;margin-left:0;margin-top:85.05pt;width:419.55pt;height:510.25pt;z-index:-251667968;mso-position-horizontal-relative:page;mso-position-vertical-relative:page" filled="f" stroked="f">
            <v:textbox inset="0,0,0,0">
              <w:txbxContent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before="18" w:line="240" w:lineRule="exact"/>
                    <w:rPr>
                      <w:sz w:val="24"/>
                      <w:szCs w:val="24"/>
                    </w:rPr>
                  </w:pPr>
                </w:p>
                <w:p w:rsidR="00E37784" w:rsidRDefault="00B27ACE">
                  <w:pPr>
                    <w:ind w:left="408"/>
                  </w:pPr>
                  <w:r>
                    <w:rPr>
                      <w:color w:val="636466"/>
                      <w:w w:val="102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Pr="00E67041">
        <w:rPr>
          <w:rFonts w:ascii="Myriad Pro" w:hAnsi="Myriad Pro"/>
          <w:color w:val="B40001"/>
          <w:spacing w:val="8"/>
          <w:w w:val="71"/>
          <w:position w:val="-1"/>
          <w:sz w:val="80"/>
          <w:szCs w:val="80"/>
        </w:rPr>
        <w:t>I</w:t>
      </w:r>
      <w:r w:rsidRPr="00E67041">
        <w:rPr>
          <w:rFonts w:ascii="Myriad Pro" w:hAnsi="Myriad Pro"/>
          <w:color w:val="B40001"/>
          <w:w w:val="112"/>
          <w:position w:val="-1"/>
          <w:sz w:val="80"/>
          <w:szCs w:val="80"/>
        </w:rPr>
        <w:t>nd</w:t>
      </w:r>
      <w:r w:rsidRPr="00E67041">
        <w:rPr>
          <w:rFonts w:ascii="Myriad Pro" w:hAnsi="Myriad Pro"/>
          <w:color w:val="B40001"/>
          <w:spacing w:val="-2"/>
          <w:w w:val="112"/>
          <w:position w:val="-1"/>
          <w:sz w:val="80"/>
          <w:szCs w:val="80"/>
        </w:rPr>
        <w:t>e</w:t>
      </w:r>
      <w:r w:rsidRPr="00E67041">
        <w:rPr>
          <w:rFonts w:ascii="Myriad Pro" w:hAnsi="Myriad Pro"/>
          <w:color w:val="B40001"/>
          <w:w w:val="92"/>
          <w:position w:val="-1"/>
          <w:sz w:val="80"/>
          <w:szCs w:val="80"/>
        </w:rPr>
        <w:t>x</w:t>
      </w: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before="8" w:line="200" w:lineRule="exact"/>
        <w:rPr>
          <w:rFonts w:ascii="Myriad Pro" w:hAnsi="Myriad Pro"/>
        </w:rPr>
      </w:pPr>
    </w:p>
    <w:p w:rsidR="00E37784" w:rsidRPr="00E67041" w:rsidRDefault="00B27ACE">
      <w:pPr>
        <w:spacing w:before="23"/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spacing w:val="3"/>
          <w:w w:val="71"/>
          <w:sz w:val="26"/>
          <w:szCs w:val="26"/>
        </w:rPr>
        <w:t>I</w:t>
      </w:r>
      <w:r w:rsidRPr="00E67041">
        <w:rPr>
          <w:rFonts w:ascii="Myriad Pro" w:hAnsi="Myriad Pro"/>
          <w:color w:val="FDFDFD"/>
          <w:spacing w:val="-1"/>
          <w:w w:val="111"/>
          <w:sz w:val="26"/>
          <w:szCs w:val="26"/>
        </w:rPr>
        <w:t>n</w:t>
      </w:r>
      <w:r w:rsidRPr="00E67041">
        <w:rPr>
          <w:rFonts w:ascii="Myriad Pro" w:hAnsi="Myriad Pro"/>
          <w:color w:val="FDFDFD"/>
          <w:w w:val="107"/>
          <w:sz w:val="26"/>
          <w:szCs w:val="26"/>
        </w:rPr>
        <w:t>t</w:t>
      </w:r>
      <w:r w:rsidRPr="00E67041">
        <w:rPr>
          <w:rFonts w:ascii="Myriad Pro" w:hAnsi="Myriad Pro"/>
          <w:color w:val="FDFDFD"/>
          <w:spacing w:val="-3"/>
          <w:w w:val="107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odu</w:t>
      </w:r>
      <w:r w:rsidRPr="00E67041">
        <w:rPr>
          <w:rFonts w:ascii="Myriad Pro" w:hAnsi="Myriad Pro"/>
          <w:color w:val="FDFDFD"/>
          <w:spacing w:val="3"/>
          <w:w w:val="108"/>
          <w:sz w:val="26"/>
          <w:szCs w:val="26"/>
        </w:rPr>
        <w:t>c</w:t>
      </w:r>
      <w:r w:rsidRPr="00E67041">
        <w:rPr>
          <w:rFonts w:ascii="Myriad Pro" w:hAnsi="Myriad Pro"/>
          <w:color w:val="FDFDFD"/>
          <w:w w:val="107"/>
          <w:sz w:val="26"/>
          <w:szCs w:val="26"/>
        </w:rPr>
        <w:t>tion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                                                                                       </w:t>
      </w:r>
      <w:r w:rsidRPr="00E67041">
        <w:rPr>
          <w:rFonts w:ascii="Myriad Pro" w:hAnsi="Myriad Pro"/>
          <w:color w:val="FDFDFD"/>
          <w:spacing w:val="2"/>
          <w:sz w:val="26"/>
          <w:szCs w:val="26"/>
        </w:rPr>
        <w:t xml:space="preserve"> </w:t>
      </w:r>
      <w:r w:rsidR="0052694C">
        <w:rPr>
          <w:rFonts w:ascii="Myriad Pro" w:hAnsi="Myriad Pro"/>
          <w:color w:val="FDFDFD"/>
          <w:spacing w:val="2"/>
          <w:sz w:val="26"/>
          <w:szCs w:val="26"/>
        </w:rPr>
        <w:t xml:space="preserve">            </w:t>
      </w:r>
      <w:r w:rsidRPr="00E67041">
        <w:rPr>
          <w:rFonts w:ascii="Myriad Pro" w:hAnsi="Myriad Pro"/>
          <w:color w:val="FDFDFD"/>
          <w:w w:val="102"/>
          <w:sz w:val="26"/>
          <w:szCs w:val="26"/>
        </w:rPr>
        <w:t>3</w:t>
      </w:r>
    </w:p>
    <w:p w:rsidR="00E37784" w:rsidRPr="00E67041" w:rsidRDefault="00E37784">
      <w:pPr>
        <w:spacing w:before="5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sz w:val="26"/>
          <w:szCs w:val="26"/>
        </w:rPr>
        <w:t>E</w:t>
      </w:r>
      <w:r w:rsidRPr="00E67041">
        <w:rPr>
          <w:rFonts w:ascii="Myriad Pro" w:hAnsi="Myriad Pro"/>
          <w:color w:val="FDFDFD"/>
          <w:spacing w:val="-1"/>
          <w:sz w:val="26"/>
          <w:szCs w:val="26"/>
        </w:rPr>
        <w:t>n</w:t>
      </w:r>
      <w:r w:rsidRPr="00E67041">
        <w:rPr>
          <w:rFonts w:ascii="Myriad Pro" w:hAnsi="Myriad Pro"/>
          <w:color w:val="FDFDFD"/>
          <w:sz w:val="26"/>
          <w:szCs w:val="26"/>
        </w:rPr>
        <w:t>t</w:t>
      </w:r>
      <w:r w:rsidRPr="00E67041">
        <w:rPr>
          <w:rFonts w:ascii="Myriad Pro" w:hAnsi="Myriad Pro"/>
          <w:color w:val="FDFDFD"/>
          <w:spacing w:val="-3"/>
          <w:sz w:val="26"/>
          <w:szCs w:val="26"/>
        </w:rPr>
        <w:t>r</w:t>
      </w:r>
      <w:r w:rsidRPr="00E67041">
        <w:rPr>
          <w:rFonts w:ascii="Myriad Pro" w:hAnsi="Myriad Pro"/>
          <w:color w:val="FDFDFD"/>
          <w:sz w:val="26"/>
          <w:szCs w:val="26"/>
        </w:rPr>
        <w:t>ep</w:t>
      </w:r>
      <w:r w:rsidRPr="00E67041">
        <w:rPr>
          <w:rFonts w:ascii="Myriad Pro" w:hAnsi="Myriad Pro"/>
          <w:color w:val="FDFDFD"/>
          <w:spacing w:val="-3"/>
          <w:sz w:val="26"/>
          <w:szCs w:val="26"/>
        </w:rPr>
        <w:t>r</w:t>
      </w:r>
      <w:r w:rsidRPr="00E67041">
        <w:rPr>
          <w:rFonts w:ascii="Myriad Pro" w:hAnsi="Myriad Pro"/>
          <w:color w:val="FDFDFD"/>
          <w:sz w:val="26"/>
          <w:szCs w:val="26"/>
        </w:rPr>
        <w:t>eneu</w:t>
      </w:r>
      <w:r w:rsidRPr="00E67041">
        <w:rPr>
          <w:rFonts w:ascii="Myriad Pro" w:hAnsi="Myriad Pro"/>
          <w:color w:val="FDFDFD"/>
          <w:spacing w:val="1"/>
          <w:sz w:val="26"/>
          <w:szCs w:val="26"/>
        </w:rPr>
        <w:t>r</w:t>
      </w:r>
      <w:r w:rsidRPr="00E67041">
        <w:rPr>
          <w:rFonts w:ascii="Myriad Pro" w:hAnsi="Myriad Pro"/>
          <w:color w:val="FDFDFD"/>
          <w:sz w:val="26"/>
          <w:szCs w:val="26"/>
        </w:rPr>
        <w:t>ial</w:t>
      </w:r>
      <w:r w:rsidRPr="00E67041">
        <w:rPr>
          <w:rFonts w:ascii="Myriad Pro" w:hAnsi="Myriad Pro"/>
          <w:color w:val="FDFDFD"/>
          <w:spacing w:val="53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1"/>
          <w:sz w:val="26"/>
          <w:szCs w:val="26"/>
        </w:rPr>
        <w:t>G</w:t>
      </w:r>
      <w:r w:rsidRPr="00E67041">
        <w:rPr>
          <w:rFonts w:ascii="Myriad Pro" w:hAnsi="Myriad Pro"/>
          <w:color w:val="FDFDFD"/>
          <w:sz w:val="26"/>
          <w:szCs w:val="26"/>
        </w:rPr>
        <w:t>ood</w:t>
      </w:r>
      <w:r w:rsidRPr="00E67041">
        <w:rPr>
          <w:rFonts w:ascii="Myriad Pro" w:hAnsi="Myriad Pro"/>
          <w:color w:val="FDFDFD"/>
          <w:spacing w:val="8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p</w:t>
      </w:r>
      <w:r w:rsidRPr="00E67041">
        <w:rPr>
          <w:rFonts w:ascii="Myriad Pro" w:hAnsi="Myriad Pro"/>
          <w:color w:val="FDFDFD"/>
          <w:spacing w:val="-1"/>
          <w:sz w:val="26"/>
          <w:szCs w:val="26"/>
        </w:rPr>
        <w:t>r</w:t>
      </w:r>
      <w:r w:rsidRPr="00E67041">
        <w:rPr>
          <w:rFonts w:ascii="Myriad Pro" w:hAnsi="Myriad Pro"/>
          <w:color w:val="FDFDFD"/>
          <w:sz w:val="26"/>
          <w:szCs w:val="26"/>
        </w:rPr>
        <w:t>a</w:t>
      </w:r>
      <w:r w:rsidRPr="00E67041">
        <w:rPr>
          <w:rFonts w:ascii="Myriad Pro" w:hAnsi="Myriad Pro"/>
          <w:color w:val="FDFDFD"/>
          <w:spacing w:val="3"/>
          <w:sz w:val="26"/>
          <w:szCs w:val="26"/>
        </w:rPr>
        <w:t>c</w:t>
      </w:r>
      <w:r w:rsidRPr="00E67041">
        <w:rPr>
          <w:rFonts w:ascii="Myriad Pro" w:hAnsi="Myriad Pro"/>
          <w:color w:val="FDFDFD"/>
          <w:sz w:val="26"/>
          <w:szCs w:val="26"/>
        </w:rPr>
        <w:t>ti</w:t>
      </w:r>
      <w:r w:rsidRPr="00E67041">
        <w:rPr>
          <w:rFonts w:ascii="Myriad Pro" w:hAnsi="Myriad Pro"/>
          <w:color w:val="FDFDFD"/>
          <w:spacing w:val="-2"/>
          <w:sz w:val="26"/>
          <w:szCs w:val="26"/>
        </w:rPr>
        <w:t>c</w:t>
      </w:r>
      <w:r w:rsidRPr="00E67041">
        <w:rPr>
          <w:rFonts w:ascii="Myriad Pro" w:hAnsi="Myriad Pro"/>
          <w:color w:val="FDFDFD"/>
          <w:sz w:val="26"/>
          <w:szCs w:val="26"/>
        </w:rPr>
        <w:t>es</w:t>
      </w:r>
      <w:r w:rsidRPr="00E67041">
        <w:rPr>
          <w:rFonts w:ascii="Myriad Pro" w:hAnsi="Myriad Pro"/>
          <w:color w:val="FDFDFD"/>
          <w:spacing w:val="32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a</w:t>
      </w:r>
      <w:r w:rsidRPr="00E67041">
        <w:rPr>
          <w:rFonts w:ascii="Myriad Pro" w:hAnsi="Myriad Pro"/>
          <w:color w:val="FDFDFD"/>
          <w:spacing w:val="-3"/>
          <w:sz w:val="26"/>
          <w:szCs w:val="26"/>
        </w:rPr>
        <w:t>r</w:t>
      </w:r>
      <w:r w:rsidRPr="00E67041">
        <w:rPr>
          <w:rFonts w:ascii="Myriad Pro" w:hAnsi="Myriad Pro"/>
          <w:color w:val="FDFDFD"/>
          <w:sz w:val="26"/>
          <w:szCs w:val="26"/>
        </w:rPr>
        <w:t>ound</w:t>
      </w:r>
      <w:r w:rsidRPr="00E67041">
        <w:rPr>
          <w:rFonts w:ascii="Myriad Pro" w:hAnsi="Myriad Pro"/>
          <w:color w:val="FDFDFD"/>
          <w:spacing w:val="50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the</w:t>
      </w:r>
      <w:r w:rsidRPr="00E67041">
        <w:rPr>
          <w:rFonts w:ascii="Myriad Pro" w:hAnsi="Myriad Pro"/>
          <w:color w:val="FDFDFD"/>
          <w:spacing w:val="31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3"/>
          <w:sz w:val="26"/>
          <w:szCs w:val="26"/>
        </w:rPr>
        <w:t>w</w:t>
      </w:r>
      <w:r w:rsidRPr="00E67041">
        <w:rPr>
          <w:rFonts w:ascii="Myriad Pro" w:hAnsi="Myriad Pro"/>
          <w:color w:val="FDFDFD"/>
          <w:sz w:val="26"/>
          <w:szCs w:val="26"/>
        </w:rPr>
        <w:t>o</w:t>
      </w:r>
      <w:r w:rsidRPr="00E67041">
        <w:rPr>
          <w:rFonts w:ascii="Myriad Pro" w:hAnsi="Myriad Pro"/>
          <w:color w:val="FDFDFD"/>
          <w:spacing w:val="1"/>
          <w:sz w:val="26"/>
          <w:szCs w:val="26"/>
        </w:rPr>
        <w:t>r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ld                           </w:t>
      </w:r>
      <w:r w:rsidRPr="00E67041">
        <w:rPr>
          <w:rFonts w:ascii="Myriad Pro" w:hAnsi="Myriad Pro"/>
          <w:color w:val="FDFDFD"/>
          <w:spacing w:val="16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2"/>
          <w:sz w:val="26"/>
          <w:szCs w:val="26"/>
        </w:rPr>
        <w:t>4</w:t>
      </w:r>
    </w:p>
    <w:p w:rsidR="00E37784" w:rsidRPr="00E67041" w:rsidRDefault="00B27ACE">
      <w:pPr>
        <w:spacing w:before="13"/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FDFDFD"/>
          <w:spacing w:val="15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80"/>
          <w:sz w:val="26"/>
          <w:szCs w:val="26"/>
        </w:rPr>
        <w:t>•</w:t>
      </w:r>
      <w:r w:rsidRPr="00E67041">
        <w:rPr>
          <w:rFonts w:ascii="Myriad Pro" w:hAnsi="Myriad Pro"/>
          <w:color w:val="FDFDFD"/>
          <w:spacing w:val="3"/>
          <w:w w:val="80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1"/>
          <w:w w:val="80"/>
          <w:sz w:val="26"/>
          <w:szCs w:val="26"/>
        </w:rPr>
        <w:t>E</w:t>
      </w:r>
      <w:r w:rsidRPr="00E67041">
        <w:rPr>
          <w:rFonts w:ascii="Myriad Pro" w:hAnsi="Myriad Pro"/>
          <w:color w:val="FDFDFD"/>
          <w:spacing w:val="-2"/>
          <w:w w:val="101"/>
          <w:sz w:val="26"/>
          <w:szCs w:val="26"/>
        </w:rPr>
        <w:t>c</w:t>
      </w:r>
      <w:r w:rsidRPr="00E67041">
        <w:rPr>
          <w:rFonts w:ascii="Myriad Pro" w:hAnsi="Myriad Pro"/>
          <w:color w:val="FDFDFD"/>
          <w:spacing w:val="4"/>
          <w:w w:val="109"/>
          <w:sz w:val="26"/>
          <w:szCs w:val="26"/>
        </w:rPr>
        <w:t>o</w:t>
      </w:r>
      <w:r w:rsidRPr="00E67041">
        <w:rPr>
          <w:rFonts w:ascii="Myriad Pro" w:hAnsi="Myriad Pro"/>
          <w:color w:val="FDFDFD"/>
          <w:w w:val="99"/>
          <w:sz w:val="26"/>
          <w:szCs w:val="26"/>
        </w:rPr>
        <w:t>-initi</w:t>
      </w:r>
      <w:r w:rsidRPr="00E67041">
        <w:rPr>
          <w:rFonts w:ascii="Myriad Pro" w:hAnsi="Myriad Pro"/>
          <w:color w:val="FDFDFD"/>
          <w:spacing w:val="-1"/>
          <w:w w:val="99"/>
          <w:sz w:val="26"/>
          <w:szCs w:val="26"/>
        </w:rPr>
        <w:t>a</w:t>
      </w:r>
      <w:r w:rsidRPr="00E67041">
        <w:rPr>
          <w:rFonts w:ascii="Myriad Pro" w:hAnsi="Myriad Pro"/>
          <w:color w:val="FDFDFD"/>
          <w:w w:val="99"/>
          <w:sz w:val="26"/>
          <w:szCs w:val="26"/>
        </w:rPr>
        <w:t>ti</w:t>
      </w:r>
      <w:r w:rsidRPr="00E67041">
        <w:rPr>
          <w:rFonts w:ascii="Myriad Pro" w:hAnsi="Myriad Pro"/>
          <w:color w:val="FDFDFD"/>
          <w:spacing w:val="-3"/>
          <w:w w:val="99"/>
          <w:sz w:val="26"/>
          <w:szCs w:val="26"/>
        </w:rPr>
        <w:t>v</w:t>
      </w:r>
      <w:r w:rsidRPr="00E67041">
        <w:rPr>
          <w:rFonts w:ascii="Myriad Pro" w:hAnsi="Myriad Pro"/>
          <w:color w:val="FDFDFD"/>
          <w:w w:val="107"/>
          <w:sz w:val="26"/>
          <w:szCs w:val="26"/>
        </w:rPr>
        <w:t>es</w:t>
      </w:r>
    </w:p>
    <w:p w:rsidR="00E37784" w:rsidRPr="00E67041" w:rsidRDefault="00E37784">
      <w:pPr>
        <w:spacing w:before="5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spacing w:val="-1"/>
          <w:w w:val="80"/>
          <w:sz w:val="26"/>
          <w:szCs w:val="26"/>
        </w:rPr>
        <w:t>E</w:t>
      </w:r>
      <w:r w:rsidRPr="00E67041">
        <w:rPr>
          <w:rFonts w:ascii="Myriad Pro" w:hAnsi="Myriad Pro"/>
          <w:color w:val="FDFDFD"/>
          <w:spacing w:val="-2"/>
          <w:w w:val="101"/>
          <w:sz w:val="26"/>
          <w:szCs w:val="26"/>
        </w:rPr>
        <w:t>c</w:t>
      </w:r>
      <w:r w:rsidRPr="00E67041">
        <w:rPr>
          <w:rFonts w:ascii="Myriad Pro" w:hAnsi="Myriad Pro"/>
          <w:color w:val="FDFDFD"/>
          <w:spacing w:val="4"/>
          <w:w w:val="109"/>
          <w:sz w:val="26"/>
          <w:szCs w:val="26"/>
        </w:rPr>
        <w:t>o</w:t>
      </w:r>
      <w:r w:rsidRPr="00E67041">
        <w:rPr>
          <w:rFonts w:ascii="Myriad Pro" w:hAnsi="Myriad Pro"/>
          <w:color w:val="FDFDFD"/>
          <w:w w:val="99"/>
          <w:sz w:val="26"/>
          <w:szCs w:val="26"/>
        </w:rPr>
        <w:t>-Business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in</w:t>
      </w:r>
      <w:r w:rsidRPr="00E67041">
        <w:rPr>
          <w:rFonts w:ascii="Myriad Pro" w:hAnsi="Myriad Pro"/>
          <w:color w:val="FDFDFD"/>
          <w:spacing w:val="-8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the</w:t>
      </w:r>
      <w:r w:rsidRPr="00E67041">
        <w:rPr>
          <w:rFonts w:ascii="Myriad Pro" w:hAnsi="Myriad Pro"/>
          <w:color w:val="FDFDFD"/>
          <w:spacing w:val="31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2"/>
          <w:sz w:val="26"/>
          <w:szCs w:val="26"/>
        </w:rPr>
        <w:t>to</w:t>
      </w:r>
      <w:r w:rsidRPr="00E67041">
        <w:rPr>
          <w:rFonts w:ascii="Myriad Pro" w:hAnsi="Myriad Pro"/>
          <w:color w:val="FDFDFD"/>
          <w:sz w:val="26"/>
          <w:szCs w:val="26"/>
        </w:rPr>
        <w:t>wn</w:t>
      </w:r>
      <w:r w:rsidRPr="00E67041">
        <w:rPr>
          <w:rFonts w:ascii="Myriad Pro" w:hAnsi="Myriad Pro"/>
          <w:color w:val="FDFDFD"/>
          <w:spacing w:val="31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of</w:t>
      </w:r>
      <w:r w:rsidRPr="00E67041">
        <w:rPr>
          <w:rFonts w:ascii="Myriad Pro" w:hAnsi="Myriad Pro"/>
          <w:color w:val="FDFDFD"/>
          <w:spacing w:val="-10"/>
          <w:sz w:val="26"/>
          <w:szCs w:val="26"/>
        </w:rPr>
        <w:t xml:space="preserve"> </w:t>
      </w:r>
      <w:proofErr w:type="spellStart"/>
      <w:r w:rsidRPr="00E67041">
        <w:rPr>
          <w:rFonts w:ascii="Myriad Pro" w:hAnsi="Myriad Pro"/>
          <w:color w:val="FDFDFD"/>
          <w:spacing w:val="-4"/>
          <w:w w:val="77"/>
          <w:sz w:val="26"/>
          <w:szCs w:val="26"/>
        </w:rPr>
        <w:t>L</w:t>
      </w:r>
      <w:r w:rsidRPr="00E67041">
        <w:rPr>
          <w:rFonts w:ascii="Myriad Pro" w:hAnsi="Myriad Pro"/>
          <w:color w:val="FDFDFD"/>
          <w:w w:val="98"/>
          <w:sz w:val="26"/>
          <w:szCs w:val="26"/>
        </w:rPr>
        <w:t>ef</w:t>
      </w:r>
      <w:r w:rsidRPr="00E67041">
        <w:rPr>
          <w:rFonts w:ascii="Myriad Pro" w:hAnsi="Myriad Pro"/>
          <w:color w:val="FDFDFD"/>
          <w:spacing w:val="5"/>
          <w:w w:val="98"/>
          <w:sz w:val="26"/>
          <w:szCs w:val="26"/>
        </w:rPr>
        <w:t>k</w:t>
      </w:r>
      <w:r w:rsidRPr="00E67041">
        <w:rPr>
          <w:rFonts w:ascii="Myriad Pro" w:hAnsi="Myriad Pro"/>
          <w:color w:val="FDFDFD"/>
          <w:w w:val="110"/>
          <w:sz w:val="26"/>
          <w:szCs w:val="26"/>
        </w:rPr>
        <w:t>ada</w:t>
      </w:r>
      <w:proofErr w:type="spellEnd"/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                                                         </w:t>
      </w:r>
      <w:r w:rsidR="0052694C">
        <w:rPr>
          <w:rFonts w:ascii="Myriad Pro" w:hAnsi="Myriad Pro"/>
          <w:color w:val="FDFDFD"/>
          <w:w w:val="84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2"/>
          <w:sz w:val="26"/>
          <w:szCs w:val="26"/>
        </w:rPr>
        <w:t>5</w:t>
      </w:r>
    </w:p>
    <w:p w:rsidR="00E37784" w:rsidRPr="00E67041" w:rsidRDefault="00E37784">
      <w:pPr>
        <w:spacing w:before="5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sz w:val="26"/>
          <w:szCs w:val="26"/>
        </w:rPr>
        <w:t>E</w:t>
      </w:r>
      <w:r w:rsidRPr="00E67041">
        <w:rPr>
          <w:rFonts w:ascii="Myriad Pro" w:hAnsi="Myriad Pro"/>
          <w:color w:val="FDFDFD"/>
          <w:spacing w:val="-1"/>
          <w:sz w:val="26"/>
          <w:szCs w:val="26"/>
        </w:rPr>
        <w:t>n</w:t>
      </w:r>
      <w:r w:rsidRPr="00E67041">
        <w:rPr>
          <w:rFonts w:ascii="Myriad Pro" w:hAnsi="Myriad Pro"/>
          <w:color w:val="FDFDFD"/>
          <w:sz w:val="26"/>
          <w:szCs w:val="26"/>
        </w:rPr>
        <w:t>t</w:t>
      </w:r>
      <w:r w:rsidRPr="00E67041">
        <w:rPr>
          <w:rFonts w:ascii="Myriad Pro" w:hAnsi="Myriad Pro"/>
          <w:color w:val="FDFDFD"/>
          <w:spacing w:val="-3"/>
          <w:sz w:val="26"/>
          <w:szCs w:val="26"/>
        </w:rPr>
        <w:t>r</w:t>
      </w:r>
      <w:r w:rsidRPr="00E67041">
        <w:rPr>
          <w:rFonts w:ascii="Myriad Pro" w:hAnsi="Myriad Pro"/>
          <w:color w:val="FDFDFD"/>
          <w:sz w:val="26"/>
          <w:szCs w:val="26"/>
        </w:rPr>
        <w:t>ep</w:t>
      </w:r>
      <w:r w:rsidRPr="00E67041">
        <w:rPr>
          <w:rFonts w:ascii="Myriad Pro" w:hAnsi="Myriad Pro"/>
          <w:color w:val="FDFDFD"/>
          <w:spacing w:val="-3"/>
          <w:sz w:val="26"/>
          <w:szCs w:val="26"/>
        </w:rPr>
        <w:t>r</w:t>
      </w:r>
      <w:r w:rsidRPr="00E67041">
        <w:rPr>
          <w:rFonts w:ascii="Myriad Pro" w:hAnsi="Myriad Pro"/>
          <w:color w:val="FDFDFD"/>
          <w:sz w:val="26"/>
          <w:szCs w:val="26"/>
        </w:rPr>
        <w:t>eneurs</w:t>
      </w:r>
      <w:r w:rsidRPr="00E67041">
        <w:rPr>
          <w:rFonts w:ascii="Myriad Pro" w:hAnsi="Myriad Pro"/>
          <w:color w:val="FDFDFD"/>
          <w:spacing w:val="59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9"/>
          <w:w w:val="77"/>
          <w:sz w:val="26"/>
          <w:szCs w:val="26"/>
        </w:rPr>
        <w:t>V</w:t>
      </w:r>
      <w:r w:rsidRPr="00E67041">
        <w:rPr>
          <w:rFonts w:ascii="Myriad Pro" w:hAnsi="Myriad Pro"/>
          <w:color w:val="FDFDFD"/>
          <w:sz w:val="26"/>
          <w:szCs w:val="26"/>
        </w:rPr>
        <w:t>oi</w:t>
      </w:r>
      <w:r w:rsidRPr="00E67041">
        <w:rPr>
          <w:rFonts w:ascii="Myriad Pro" w:hAnsi="Myriad Pro"/>
          <w:color w:val="FDFDFD"/>
          <w:spacing w:val="-2"/>
          <w:sz w:val="26"/>
          <w:szCs w:val="26"/>
        </w:rPr>
        <w:t>c</w:t>
      </w:r>
      <w:r w:rsidRPr="00E67041">
        <w:rPr>
          <w:rFonts w:ascii="Myriad Pro" w:hAnsi="Myriad Pro"/>
          <w:color w:val="FDFDFD"/>
          <w:w w:val="113"/>
          <w:sz w:val="26"/>
          <w:szCs w:val="26"/>
        </w:rPr>
        <w:t>e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                                                                          </w:t>
      </w:r>
      <w:r w:rsidRPr="00E67041">
        <w:rPr>
          <w:rFonts w:ascii="Myriad Pro" w:hAnsi="Myriad Pro"/>
          <w:color w:val="FDFDFD"/>
          <w:spacing w:val="21"/>
          <w:sz w:val="26"/>
          <w:szCs w:val="26"/>
        </w:rPr>
        <w:t xml:space="preserve"> </w:t>
      </w:r>
      <w:r w:rsidR="0052694C">
        <w:rPr>
          <w:rFonts w:ascii="Myriad Pro" w:hAnsi="Myriad Pro"/>
          <w:color w:val="FDFDFD"/>
          <w:spacing w:val="21"/>
          <w:sz w:val="26"/>
          <w:szCs w:val="26"/>
        </w:rPr>
        <w:t xml:space="preserve">        </w:t>
      </w:r>
      <w:r w:rsidRPr="00E67041">
        <w:rPr>
          <w:rFonts w:ascii="Myriad Pro" w:hAnsi="Myriad Pro"/>
          <w:color w:val="FDFDFD"/>
          <w:w w:val="102"/>
          <w:sz w:val="26"/>
          <w:szCs w:val="26"/>
        </w:rPr>
        <w:t>6</w:t>
      </w:r>
    </w:p>
    <w:p w:rsidR="00E37784" w:rsidRPr="00E67041" w:rsidRDefault="00E37784">
      <w:pPr>
        <w:spacing w:before="5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w w:val="105"/>
          <w:sz w:val="26"/>
          <w:szCs w:val="26"/>
        </w:rPr>
        <w:t>E</w:t>
      </w:r>
      <w:r w:rsidRPr="00E67041">
        <w:rPr>
          <w:rFonts w:ascii="Myriad Pro" w:hAnsi="Myriad Pro"/>
          <w:color w:val="FDFDFD"/>
          <w:spacing w:val="-1"/>
          <w:w w:val="105"/>
          <w:sz w:val="26"/>
          <w:szCs w:val="26"/>
        </w:rPr>
        <w:t>n</w:t>
      </w:r>
      <w:r w:rsidRPr="00E67041">
        <w:rPr>
          <w:rFonts w:ascii="Myriad Pro" w:hAnsi="Myriad Pro"/>
          <w:color w:val="FDFDFD"/>
          <w:w w:val="105"/>
          <w:sz w:val="26"/>
          <w:szCs w:val="26"/>
        </w:rPr>
        <w:t>t</w:t>
      </w:r>
      <w:r w:rsidRPr="00E67041">
        <w:rPr>
          <w:rFonts w:ascii="Myriad Pro" w:hAnsi="Myriad Pro"/>
          <w:color w:val="FDFDFD"/>
          <w:spacing w:val="-3"/>
          <w:w w:val="105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05"/>
          <w:sz w:val="26"/>
          <w:szCs w:val="26"/>
        </w:rPr>
        <w:t>ep</w:t>
      </w:r>
      <w:r w:rsidRPr="00E67041">
        <w:rPr>
          <w:rFonts w:ascii="Myriad Pro" w:hAnsi="Myriad Pro"/>
          <w:color w:val="FDFDFD"/>
          <w:spacing w:val="-3"/>
          <w:w w:val="105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05"/>
          <w:sz w:val="26"/>
          <w:szCs w:val="26"/>
        </w:rPr>
        <w:t>eneurship</w:t>
      </w:r>
      <w:r w:rsidRPr="00E67041">
        <w:rPr>
          <w:rFonts w:ascii="Myriad Pro" w:hAnsi="Myriad Pro"/>
          <w:color w:val="FDFDFD"/>
          <w:spacing w:val="-8"/>
          <w:w w:val="105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and</w:t>
      </w:r>
      <w:r w:rsidRPr="00E67041">
        <w:rPr>
          <w:rFonts w:ascii="Myriad Pro" w:hAnsi="Myriad Pro"/>
          <w:color w:val="FDFDFD"/>
          <w:spacing w:val="27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sustainable</w:t>
      </w:r>
      <w:r w:rsidRPr="00E67041">
        <w:rPr>
          <w:rFonts w:ascii="Myriad Pro" w:hAnsi="Myriad Pro"/>
          <w:color w:val="FDFDFD"/>
          <w:spacing w:val="59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de</w:t>
      </w:r>
      <w:r w:rsidRPr="00E67041">
        <w:rPr>
          <w:rFonts w:ascii="Myriad Pro" w:hAnsi="Myriad Pro"/>
          <w:color w:val="FDFDFD"/>
          <w:spacing w:val="-3"/>
          <w:w w:val="108"/>
          <w:sz w:val="26"/>
          <w:szCs w:val="26"/>
        </w:rPr>
        <w:t>v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elopme</w:t>
      </w:r>
      <w:r w:rsidRPr="00E67041">
        <w:rPr>
          <w:rFonts w:ascii="Myriad Pro" w:hAnsi="Myriad Pro"/>
          <w:color w:val="FDFDFD"/>
          <w:spacing w:val="-1"/>
          <w:w w:val="108"/>
          <w:sz w:val="26"/>
          <w:szCs w:val="26"/>
        </w:rPr>
        <w:t>n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t</w:t>
      </w:r>
      <w:r w:rsidRPr="00E67041">
        <w:rPr>
          <w:rFonts w:ascii="Myriad Pro" w:hAnsi="Myriad Pro"/>
          <w:color w:val="FDFDFD"/>
          <w:spacing w:val="-11"/>
          <w:w w:val="108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via</w:t>
      </w:r>
      <w:r w:rsidRPr="00E67041">
        <w:rPr>
          <w:rFonts w:ascii="Myriad Pro" w:hAnsi="Myriad Pro"/>
          <w:color w:val="FDFDFD"/>
          <w:spacing w:val="-17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O</w:t>
      </w:r>
      <w:r w:rsidRPr="00E67041">
        <w:rPr>
          <w:rFonts w:ascii="Myriad Pro" w:hAnsi="Myriad Pro"/>
          <w:color w:val="FDFDFD"/>
          <w:spacing w:val="1"/>
          <w:sz w:val="26"/>
          <w:szCs w:val="26"/>
        </w:rPr>
        <w:t>r</w:t>
      </w:r>
      <w:r w:rsidR="0052694C">
        <w:rPr>
          <w:rFonts w:ascii="Myriad Pro" w:hAnsi="Myriad Pro"/>
          <w:color w:val="FDFDFD"/>
          <w:sz w:val="26"/>
          <w:szCs w:val="26"/>
        </w:rPr>
        <w:t xml:space="preserve">igami      </w:t>
      </w:r>
      <w:r w:rsidRPr="00E67041">
        <w:rPr>
          <w:rFonts w:ascii="Myriad Pro" w:hAnsi="Myriad Pro"/>
          <w:color w:val="FDFDFD"/>
          <w:w w:val="102"/>
          <w:sz w:val="26"/>
          <w:szCs w:val="26"/>
        </w:rPr>
        <w:t>8</w:t>
      </w:r>
    </w:p>
    <w:p w:rsidR="00E37784" w:rsidRPr="00E67041" w:rsidRDefault="00B27ACE">
      <w:pPr>
        <w:spacing w:before="13"/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FDFDFD"/>
          <w:spacing w:val="15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80"/>
          <w:sz w:val="26"/>
          <w:szCs w:val="26"/>
        </w:rPr>
        <w:t>•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7"/>
          <w:w w:val="87"/>
          <w:sz w:val="26"/>
          <w:szCs w:val="26"/>
        </w:rPr>
        <w:t>F</w:t>
      </w:r>
      <w:r w:rsidRPr="00E67041">
        <w:rPr>
          <w:rFonts w:ascii="Myriad Pro" w:hAnsi="Myriad Pro"/>
          <w:color w:val="FDFDFD"/>
          <w:spacing w:val="-3"/>
          <w:w w:val="98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om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7"/>
          <w:sz w:val="26"/>
          <w:szCs w:val="26"/>
        </w:rPr>
        <w:t>idea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2"/>
          <w:w w:val="119"/>
          <w:sz w:val="26"/>
          <w:szCs w:val="26"/>
        </w:rPr>
        <w:t>t</w:t>
      </w:r>
      <w:r w:rsidRPr="00E67041">
        <w:rPr>
          <w:rFonts w:ascii="Myriad Pro" w:hAnsi="Myriad Pro"/>
          <w:color w:val="FDFDFD"/>
          <w:w w:val="109"/>
          <w:sz w:val="26"/>
          <w:szCs w:val="26"/>
        </w:rPr>
        <w:t>o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6"/>
          <w:sz w:val="26"/>
          <w:szCs w:val="26"/>
        </w:rPr>
        <w:t>business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</w:p>
    <w:p w:rsidR="00E37784" w:rsidRPr="00E67041" w:rsidRDefault="00E37784">
      <w:pPr>
        <w:spacing w:before="5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FDFDFD"/>
          <w:spacing w:val="15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80"/>
          <w:sz w:val="26"/>
          <w:szCs w:val="26"/>
        </w:rPr>
        <w:t>•</w:t>
      </w:r>
      <w:r w:rsidRPr="00E67041">
        <w:rPr>
          <w:rFonts w:ascii="Myriad Pro" w:hAnsi="Myriad Pro"/>
          <w:color w:val="FDFDFD"/>
          <w:spacing w:val="-11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18"/>
          <w:w w:val="81"/>
          <w:sz w:val="26"/>
          <w:szCs w:val="26"/>
        </w:rPr>
        <w:t>T</w:t>
      </w:r>
      <w:r w:rsidRPr="00E67041">
        <w:rPr>
          <w:rFonts w:ascii="Myriad Pro" w:hAnsi="Myriad Pro"/>
          <w:color w:val="FDFDFD"/>
          <w:w w:val="107"/>
          <w:sz w:val="26"/>
          <w:szCs w:val="26"/>
        </w:rPr>
        <w:t>ou</w:t>
      </w:r>
      <w:r w:rsidRPr="00E67041">
        <w:rPr>
          <w:rFonts w:ascii="Myriad Pro" w:hAnsi="Myriad Pro"/>
          <w:color w:val="FDFDFD"/>
          <w:spacing w:val="1"/>
          <w:w w:val="107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01"/>
          <w:sz w:val="26"/>
          <w:szCs w:val="26"/>
        </w:rPr>
        <w:t>ist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4"/>
          <w:sz w:val="26"/>
          <w:szCs w:val="26"/>
        </w:rPr>
        <w:t>clus</w:t>
      </w:r>
      <w:r w:rsidRPr="00E67041">
        <w:rPr>
          <w:rFonts w:ascii="Myriad Pro" w:hAnsi="Myriad Pro"/>
          <w:color w:val="FDFDFD"/>
          <w:spacing w:val="-2"/>
          <w:w w:val="104"/>
          <w:sz w:val="26"/>
          <w:szCs w:val="26"/>
        </w:rPr>
        <w:t>t</w:t>
      </w:r>
      <w:r w:rsidRPr="00E67041">
        <w:rPr>
          <w:rFonts w:ascii="Myriad Pro" w:hAnsi="Myriad Pro"/>
          <w:color w:val="FDFDFD"/>
          <w:w w:val="111"/>
          <w:sz w:val="26"/>
          <w:szCs w:val="26"/>
        </w:rPr>
        <w:t>er/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proofErr w:type="gramStart"/>
      <w:r w:rsidRPr="00E67041">
        <w:rPr>
          <w:rFonts w:ascii="Myriad Pro" w:hAnsi="Myriad Pro"/>
          <w:color w:val="FDFDFD"/>
          <w:spacing w:val="-7"/>
          <w:w w:val="87"/>
          <w:sz w:val="26"/>
          <w:szCs w:val="26"/>
        </w:rPr>
        <w:t>F</w:t>
      </w:r>
      <w:r w:rsidRPr="00E67041">
        <w:rPr>
          <w:rFonts w:ascii="Myriad Pro" w:hAnsi="Myriad Pro"/>
          <w:color w:val="FDFDFD"/>
          <w:spacing w:val="-3"/>
          <w:w w:val="98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om</w:t>
      </w:r>
      <w:proofErr w:type="gramEnd"/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7"/>
          <w:sz w:val="26"/>
          <w:szCs w:val="26"/>
        </w:rPr>
        <w:t>idea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2"/>
          <w:w w:val="119"/>
          <w:sz w:val="26"/>
          <w:szCs w:val="26"/>
        </w:rPr>
        <w:t>t</w:t>
      </w:r>
      <w:r w:rsidRPr="00E67041">
        <w:rPr>
          <w:rFonts w:ascii="Myriad Pro" w:hAnsi="Myriad Pro"/>
          <w:color w:val="FDFDFD"/>
          <w:w w:val="109"/>
          <w:sz w:val="26"/>
          <w:szCs w:val="26"/>
        </w:rPr>
        <w:t>o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6"/>
          <w:sz w:val="26"/>
          <w:szCs w:val="26"/>
        </w:rPr>
        <w:t>business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99"/>
          <w:sz w:val="26"/>
          <w:szCs w:val="26"/>
        </w:rPr>
        <w:t>c</w:t>
      </w:r>
      <w:r w:rsidRPr="00E67041">
        <w:rPr>
          <w:rFonts w:ascii="Myriad Pro" w:hAnsi="Myriad Pro"/>
          <w:color w:val="FDFDFD"/>
          <w:spacing w:val="-3"/>
          <w:w w:val="99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10"/>
          <w:sz w:val="26"/>
          <w:szCs w:val="26"/>
        </w:rPr>
        <w:t>e</w:t>
      </w:r>
      <w:r w:rsidRPr="00E67041">
        <w:rPr>
          <w:rFonts w:ascii="Myriad Pro" w:hAnsi="Myriad Pro"/>
          <w:color w:val="FDFDFD"/>
          <w:spacing w:val="-1"/>
          <w:w w:val="110"/>
          <w:sz w:val="26"/>
          <w:szCs w:val="26"/>
        </w:rPr>
        <w:t>a</w:t>
      </w:r>
      <w:r w:rsidRPr="00E67041">
        <w:rPr>
          <w:rFonts w:ascii="Myriad Pro" w:hAnsi="Myriad Pro"/>
          <w:color w:val="FDFDFD"/>
          <w:w w:val="107"/>
          <w:sz w:val="26"/>
          <w:szCs w:val="26"/>
        </w:rPr>
        <w:t>tion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                      </w:t>
      </w:r>
      <w:r w:rsidR="0052694C">
        <w:rPr>
          <w:rFonts w:ascii="Myriad Pro" w:hAnsi="Myriad Pro"/>
          <w:color w:val="FDFDFD"/>
          <w:w w:val="84"/>
          <w:sz w:val="26"/>
          <w:szCs w:val="26"/>
        </w:rPr>
        <w:t xml:space="preserve">   </w:t>
      </w:r>
      <w:r w:rsidRPr="00E67041">
        <w:rPr>
          <w:rFonts w:ascii="Myriad Pro" w:hAnsi="Myriad Pro"/>
          <w:color w:val="FDFDFD"/>
          <w:w w:val="96"/>
          <w:sz w:val="26"/>
          <w:szCs w:val="26"/>
        </w:rPr>
        <w:t xml:space="preserve">9 </w:t>
      </w:r>
    </w:p>
    <w:p w:rsidR="00E37784" w:rsidRPr="00E67041" w:rsidRDefault="00E37784">
      <w:pPr>
        <w:spacing w:before="5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FDFDFD"/>
          <w:spacing w:val="15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80"/>
          <w:sz w:val="26"/>
          <w:szCs w:val="26"/>
        </w:rPr>
        <w:t>•</w:t>
      </w:r>
      <w:r w:rsidRPr="00E67041">
        <w:rPr>
          <w:rFonts w:ascii="Myriad Pro" w:hAnsi="Myriad Pro"/>
          <w:color w:val="FDFDFD"/>
          <w:spacing w:val="-11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18"/>
          <w:w w:val="81"/>
          <w:sz w:val="26"/>
          <w:szCs w:val="26"/>
        </w:rPr>
        <w:t>T</w:t>
      </w:r>
      <w:r w:rsidRPr="00E67041">
        <w:rPr>
          <w:rFonts w:ascii="Myriad Pro" w:hAnsi="Myriad Pro"/>
          <w:color w:val="FDFDFD"/>
          <w:w w:val="107"/>
          <w:sz w:val="26"/>
          <w:szCs w:val="26"/>
        </w:rPr>
        <w:t>ou</w:t>
      </w:r>
      <w:r w:rsidRPr="00E67041">
        <w:rPr>
          <w:rFonts w:ascii="Myriad Pro" w:hAnsi="Myriad Pro"/>
          <w:color w:val="FDFDFD"/>
          <w:spacing w:val="1"/>
          <w:w w:val="107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01"/>
          <w:sz w:val="26"/>
          <w:szCs w:val="26"/>
        </w:rPr>
        <w:t>ist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4"/>
          <w:sz w:val="26"/>
          <w:szCs w:val="26"/>
        </w:rPr>
        <w:t>clus</w:t>
      </w:r>
      <w:r w:rsidRPr="00E67041">
        <w:rPr>
          <w:rFonts w:ascii="Myriad Pro" w:hAnsi="Myriad Pro"/>
          <w:color w:val="FDFDFD"/>
          <w:spacing w:val="-2"/>
          <w:w w:val="104"/>
          <w:sz w:val="26"/>
          <w:szCs w:val="26"/>
        </w:rPr>
        <w:t>t</w:t>
      </w:r>
      <w:r w:rsidRPr="00E67041">
        <w:rPr>
          <w:rFonts w:ascii="Myriad Pro" w:hAnsi="Myriad Pro"/>
          <w:color w:val="FDFDFD"/>
          <w:w w:val="111"/>
          <w:sz w:val="26"/>
          <w:szCs w:val="26"/>
        </w:rPr>
        <w:t>er/</w:t>
      </w:r>
      <w:r w:rsidRPr="00E67041">
        <w:rPr>
          <w:rFonts w:ascii="Myriad Pro" w:hAnsi="Myriad Pro"/>
          <w:color w:val="FDFDFD"/>
          <w:spacing w:val="-11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18"/>
          <w:w w:val="81"/>
          <w:sz w:val="26"/>
          <w:szCs w:val="26"/>
        </w:rPr>
        <w:t>T</w:t>
      </w:r>
      <w:r w:rsidRPr="00E67041">
        <w:rPr>
          <w:rFonts w:ascii="Myriad Pro" w:hAnsi="Myriad Pro"/>
          <w:color w:val="FDFDFD"/>
          <w:w w:val="107"/>
          <w:sz w:val="26"/>
          <w:szCs w:val="26"/>
        </w:rPr>
        <w:t>ou</w:t>
      </w:r>
      <w:r w:rsidRPr="00E67041">
        <w:rPr>
          <w:rFonts w:ascii="Myriad Pro" w:hAnsi="Myriad Pro"/>
          <w:color w:val="FDFDFD"/>
          <w:spacing w:val="1"/>
          <w:w w:val="107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01"/>
          <w:sz w:val="26"/>
          <w:szCs w:val="26"/>
        </w:rPr>
        <w:t>ist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4"/>
          <w:sz w:val="26"/>
          <w:szCs w:val="26"/>
        </w:rPr>
        <w:t>clus</w:t>
      </w:r>
      <w:r w:rsidRPr="00E67041">
        <w:rPr>
          <w:rFonts w:ascii="Myriad Pro" w:hAnsi="Myriad Pro"/>
          <w:color w:val="FDFDFD"/>
          <w:spacing w:val="-2"/>
          <w:w w:val="104"/>
          <w:sz w:val="26"/>
          <w:szCs w:val="26"/>
        </w:rPr>
        <w:t>t</w:t>
      </w:r>
      <w:r w:rsidRPr="00E67041">
        <w:rPr>
          <w:rFonts w:ascii="Myriad Pro" w:hAnsi="Myriad Pro"/>
          <w:color w:val="FDFDFD"/>
          <w:w w:val="101"/>
          <w:sz w:val="26"/>
          <w:szCs w:val="26"/>
        </w:rPr>
        <w:t>er`s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3"/>
          <w:sz w:val="26"/>
          <w:szCs w:val="26"/>
        </w:rPr>
        <w:t>basic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6"/>
          <w:sz w:val="26"/>
          <w:szCs w:val="26"/>
        </w:rPr>
        <w:t>ideas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                          </w:t>
      </w:r>
      <w:r w:rsidR="0052694C">
        <w:rPr>
          <w:rFonts w:ascii="Myriad Pro" w:hAnsi="Myriad Pro"/>
          <w:color w:val="FDFDFD"/>
          <w:w w:val="84"/>
          <w:sz w:val="26"/>
          <w:szCs w:val="26"/>
        </w:rPr>
        <w:t xml:space="preserve">       </w:t>
      </w:r>
      <w:r w:rsidRPr="00E67041">
        <w:rPr>
          <w:rFonts w:ascii="Myriad Pro" w:hAnsi="Myriad Pro"/>
          <w:color w:val="FDFDFD"/>
          <w:w w:val="99"/>
          <w:sz w:val="26"/>
          <w:szCs w:val="26"/>
        </w:rPr>
        <w:t xml:space="preserve">10 </w:t>
      </w:r>
    </w:p>
    <w:p w:rsidR="00E37784" w:rsidRPr="00E67041" w:rsidRDefault="00E37784">
      <w:pPr>
        <w:spacing w:before="5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FDFDFD"/>
          <w:spacing w:val="15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88"/>
          <w:sz w:val="26"/>
          <w:szCs w:val="26"/>
        </w:rPr>
        <w:t>•</w:t>
      </w:r>
      <w:r w:rsidRPr="00E67041">
        <w:rPr>
          <w:rFonts w:ascii="Myriad Pro" w:hAnsi="Myriad Pro"/>
          <w:color w:val="FDFDFD"/>
          <w:spacing w:val="-10"/>
          <w:w w:val="88"/>
          <w:sz w:val="26"/>
          <w:szCs w:val="26"/>
        </w:rPr>
        <w:t xml:space="preserve"> </w:t>
      </w:r>
      <w:proofErr w:type="gramStart"/>
      <w:r w:rsidRPr="00E67041">
        <w:rPr>
          <w:rFonts w:ascii="Myriad Pro" w:hAnsi="Myriad Pro"/>
          <w:color w:val="FDFDFD"/>
          <w:w w:val="88"/>
          <w:sz w:val="26"/>
          <w:szCs w:val="26"/>
        </w:rPr>
        <w:t>Lin</w:t>
      </w:r>
      <w:r w:rsidRPr="00E67041">
        <w:rPr>
          <w:rFonts w:ascii="Myriad Pro" w:hAnsi="Myriad Pro"/>
          <w:color w:val="FDFDFD"/>
          <w:spacing w:val="3"/>
          <w:w w:val="88"/>
          <w:sz w:val="26"/>
          <w:szCs w:val="26"/>
        </w:rPr>
        <w:t>k</w:t>
      </w:r>
      <w:r w:rsidRPr="00E67041">
        <w:rPr>
          <w:rFonts w:ascii="Myriad Pro" w:hAnsi="Myriad Pro"/>
          <w:color w:val="FDFDFD"/>
          <w:w w:val="88"/>
          <w:sz w:val="26"/>
          <w:szCs w:val="26"/>
        </w:rPr>
        <w:t xml:space="preserve">ing </w:t>
      </w:r>
      <w:r w:rsidRPr="00E67041">
        <w:rPr>
          <w:rFonts w:ascii="Myriad Pro" w:hAnsi="Myriad Pro"/>
          <w:color w:val="FDFDFD"/>
          <w:spacing w:val="12"/>
          <w:w w:val="88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sustainable</w:t>
      </w:r>
      <w:proofErr w:type="gramEnd"/>
      <w:r w:rsidRPr="00E67041">
        <w:rPr>
          <w:rFonts w:ascii="Myriad Pro" w:hAnsi="Myriad Pro"/>
          <w:color w:val="FDFDFD"/>
          <w:spacing w:val="59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de</w:t>
      </w:r>
      <w:r w:rsidRPr="00E67041">
        <w:rPr>
          <w:rFonts w:ascii="Myriad Pro" w:hAnsi="Myriad Pro"/>
          <w:color w:val="FDFDFD"/>
          <w:spacing w:val="-3"/>
          <w:w w:val="108"/>
          <w:sz w:val="26"/>
          <w:szCs w:val="26"/>
        </w:rPr>
        <w:t>v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elopme</w:t>
      </w:r>
      <w:r w:rsidRPr="00E67041">
        <w:rPr>
          <w:rFonts w:ascii="Myriad Pro" w:hAnsi="Myriad Pro"/>
          <w:color w:val="FDFDFD"/>
          <w:spacing w:val="-1"/>
          <w:w w:val="108"/>
          <w:sz w:val="26"/>
          <w:szCs w:val="26"/>
        </w:rPr>
        <w:t>n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t</w:t>
      </w:r>
      <w:r w:rsidRPr="00E67041">
        <w:rPr>
          <w:rFonts w:ascii="Myriad Pro" w:hAnsi="Myriad Pro"/>
          <w:color w:val="FDFDFD"/>
          <w:spacing w:val="-11"/>
          <w:w w:val="108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with</w:t>
      </w:r>
      <w:r w:rsidRPr="00E67041">
        <w:rPr>
          <w:rFonts w:ascii="Myriad Pro" w:hAnsi="Myriad Pro"/>
          <w:color w:val="FDFDFD"/>
          <w:spacing w:val="8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>the</w:t>
      </w:r>
      <w:r w:rsidRPr="00E67041">
        <w:rPr>
          <w:rFonts w:ascii="Myriad Pro" w:hAnsi="Myriad Pro"/>
          <w:color w:val="FDFDFD"/>
          <w:spacing w:val="31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2"/>
          <w:w w:val="105"/>
          <w:sz w:val="26"/>
          <w:szCs w:val="26"/>
        </w:rPr>
        <w:t>t</w:t>
      </w:r>
      <w:r w:rsidRPr="00E67041">
        <w:rPr>
          <w:rFonts w:ascii="Myriad Pro" w:hAnsi="Myriad Pro"/>
          <w:color w:val="FDFDFD"/>
          <w:w w:val="105"/>
          <w:sz w:val="26"/>
          <w:szCs w:val="26"/>
        </w:rPr>
        <w:t>echnique</w:t>
      </w:r>
      <w:r w:rsidRPr="00E67041">
        <w:rPr>
          <w:rFonts w:ascii="Myriad Pro" w:hAnsi="Myriad Pro"/>
          <w:color w:val="FDFDFD"/>
          <w:w w:val="105"/>
          <w:sz w:val="26"/>
          <w:szCs w:val="26"/>
        </w:rPr>
        <w:t xml:space="preserve">    </w:t>
      </w:r>
      <w:r w:rsidRPr="00E67041">
        <w:rPr>
          <w:rFonts w:ascii="Myriad Pro" w:hAnsi="Myriad Pro"/>
          <w:color w:val="FDFDFD"/>
          <w:w w:val="105"/>
          <w:sz w:val="26"/>
          <w:szCs w:val="26"/>
        </w:rPr>
        <w:t>10</w:t>
      </w:r>
    </w:p>
    <w:p w:rsidR="00E37784" w:rsidRPr="00E67041" w:rsidRDefault="00B27ACE">
      <w:pPr>
        <w:spacing w:before="13"/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FDFDFD"/>
          <w:spacing w:val="15"/>
          <w:sz w:val="26"/>
          <w:szCs w:val="26"/>
        </w:rPr>
        <w:t xml:space="preserve"> </w:t>
      </w:r>
      <w:proofErr w:type="gramStart"/>
      <w:r w:rsidRPr="00E67041">
        <w:rPr>
          <w:rFonts w:ascii="Myriad Pro" w:hAnsi="Myriad Pro"/>
          <w:color w:val="FDFDFD"/>
          <w:sz w:val="26"/>
          <w:szCs w:val="26"/>
        </w:rPr>
        <w:t>of</w:t>
      </w:r>
      <w:proofErr w:type="gramEnd"/>
      <w:r w:rsidRPr="00E67041">
        <w:rPr>
          <w:rFonts w:ascii="Myriad Pro" w:hAnsi="Myriad Pro"/>
          <w:color w:val="FDFDFD"/>
          <w:spacing w:val="-10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5"/>
          <w:sz w:val="26"/>
          <w:szCs w:val="26"/>
        </w:rPr>
        <w:t>o</w:t>
      </w:r>
      <w:r w:rsidRPr="00E67041">
        <w:rPr>
          <w:rFonts w:ascii="Myriad Pro" w:hAnsi="Myriad Pro"/>
          <w:color w:val="FDFDFD"/>
          <w:spacing w:val="1"/>
          <w:w w:val="105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03"/>
          <w:sz w:val="26"/>
          <w:szCs w:val="26"/>
        </w:rPr>
        <w:t>igami</w:t>
      </w:r>
    </w:p>
    <w:p w:rsidR="00E37784" w:rsidRPr="00E67041" w:rsidRDefault="00E37784">
      <w:pPr>
        <w:spacing w:before="5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FDFDFD"/>
          <w:spacing w:val="15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80"/>
          <w:sz w:val="26"/>
          <w:szCs w:val="26"/>
        </w:rPr>
        <w:t>•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2"/>
          <w:w w:val="88"/>
          <w:sz w:val="26"/>
          <w:szCs w:val="26"/>
        </w:rPr>
        <w:t>S</w:t>
      </w:r>
      <w:r w:rsidRPr="00E67041">
        <w:rPr>
          <w:rFonts w:ascii="Myriad Pro" w:hAnsi="Myriad Pro"/>
          <w:color w:val="FDFDFD"/>
          <w:sz w:val="26"/>
          <w:szCs w:val="26"/>
        </w:rPr>
        <w:t>ocial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8"/>
          <w:sz w:val="26"/>
          <w:szCs w:val="26"/>
        </w:rPr>
        <w:t>aspe</w:t>
      </w:r>
      <w:r w:rsidRPr="00E67041">
        <w:rPr>
          <w:rFonts w:ascii="Myriad Pro" w:hAnsi="Myriad Pro"/>
          <w:color w:val="FDFDFD"/>
          <w:spacing w:val="3"/>
          <w:w w:val="108"/>
          <w:sz w:val="26"/>
          <w:szCs w:val="26"/>
        </w:rPr>
        <w:t>c</w:t>
      </w:r>
      <w:r w:rsidRPr="00E67041">
        <w:rPr>
          <w:rFonts w:ascii="Myriad Pro" w:hAnsi="Myriad Pro"/>
          <w:color w:val="FDFDFD"/>
          <w:w w:val="97"/>
          <w:sz w:val="26"/>
          <w:szCs w:val="26"/>
        </w:rPr>
        <w:t>t: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97"/>
          <w:sz w:val="26"/>
          <w:szCs w:val="26"/>
        </w:rPr>
        <w:t>Child</w:t>
      </w:r>
      <w:r w:rsidRPr="00E67041">
        <w:rPr>
          <w:rFonts w:ascii="Myriad Pro" w:hAnsi="Myriad Pro"/>
          <w:color w:val="FDFDFD"/>
          <w:spacing w:val="-3"/>
          <w:w w:val="97"/>
          <w:sz w:val="26"/>
          <w:szCs w:val="26"/>
        </w:rPr>
        <w:t>r</w:t>
      </w:r>
      <w:r w:rsidRPr="00E67041">
        <w:rPr>
          <w:rFonts w:ascii="Myriad Pro" w:hAnsi="Myriad Pro"/>
          <w:color w:val="FDFDFD"/>
          <w:w w:val="111"/>
          <w:sz w:val="26"/>
          <w:szCs w:val="26"/>
        </w:rPr>
        <w:t>en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10"/>
          <w:sz w:val="26"/>
          <w:szCs w:val="26"/>
        </w:rPr>
        <w:t>and</w:t>
      </w:r>
      <w:r w:rsidRPr="00E67041">
        <w:rPr>
          <w:rFonts w:ascii="Myriad Pro" w:hAnsi="Myriad Pro"/>
          <w:color w:val="FDFDFD"/>
          <w:spacing w:val="-12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20"/>
          <w:w w:val="74"/>
          <w:sz w:val="26"/>
          <w:szCs w:val="26"/>
        </w:rPr>
        <w:t>Y</w:t>
      </w:r>
      <w:r w:rsidRPr="00E67041">
        <w:rPr>
          <w:rFonts w:ascii="Myriad Pro" w:hAnsi="Myriad Pro"/>
          <w:color w:val="FDFDFD"/>
          <w:w w:val="111"/>
          <w:sz w:val="26"/>
          <w:szCs w:val="26"/>
        </w:rPr>
        <w:t>outh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                                           </w:t>
      </w:r>
      <w:r w:rsidR="0052694C">
        <w:rPr>
          <w:rFonts w:ascii="Myriad Pro" w:hAnsi="Myriad Pro"/>
          <w:color w:val="FDFDFD"/>
          <w:w w:val="84"/>
          <w:sz w:val="26"/>
          <w:szCs w:val="26"/>
        </w:rPr>
        <w:t xml:space="preserve">          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102"/>
          <w:sz w:val="26"/>
          <w:szCs w:val="26"/>
        </w:rPr>
        <w:t>10</w:t>
      </w:r>
      <w:r w:rsidRPr="00E67041">
        <w:rPr>
          <w:rFonts w:ascii="Myriad Pro" w:hAnsi="Myriad Pro"/>
          <w:color w:val="FDFDFD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12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84"/>
          <w:sz w:val="26"/>
          <w:szCs w:val="26"/>
        </w:rPr>
        <w:t xml:space="preserve"> </w:t>
      </w:r>
    </w:p>
    <w:p w:rsidR="00E37784" w:rsidRPr="00E67041" w:rsidRDefault="00E37784">
      <w:pPr>
        <w:spacing w:before="5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spacing w:line="280" w:lineRule="exact"/>
        <w:ind w:left="1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FDFDFD"/>
          <w:w w:val="84"/>
          <w:position w:val="-1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position w:val="-1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FDFDFD"/>
          <w:spacing w:val="15"/>
          <w:position w:val="-1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w w:val="80"/>
          <w:position w:val="-1"/>
          <w:sz w:val="26"/>
          <w:szCs w:val="26"/>
        </w:rPr>
        <w:t>•</w:t>
      </w:r>
      <w:r w:rsidRPr="00E67041">
        <w:rPr>
          <w:rFonts w:ascii="Myriad Pro" w:hAnsi="Myriad Pro"/>
          <w:color w:val="FDFDFD"/>
          <w:spacing w:val="3"/>
          <w:w w:val="80"/>
          <w:position w:val="-1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spacing w:val="-1"/>
          <w:w w:val="80"/>
          <w:position w:val="-1"/>
          <w:sz w:val="26"/>
          <w:szCs w:val="26"/>
        </w:rPr>
        <w:t>E</w:t>
      </w:r>
      <w:r w:rsidRPr="00E67041">
        <w:rPr>
          <w:rFonts w:ascii="Myriad Pro" w:hAnsi="Myriad Pro"/>
          <w:color w:val="FDFDFD"/>
          <w:spacing w:val="-2"/>
          <w:w w:val="101"/>
          <w:position w:val="-1"/>
          <w:sz w:val="26"/>
          <w:szCs w:val="26"/>
        </w:rPr>
        <w:t>c</w:t>
      </w:r>
      <w:r w:rsidRPr="00E67041">
        <w:rPr>
          <w:rFonts w:ascii="Myriad Pro" w:hAnsi="Myriad Pro"/>
          <w:color w:val="FDFDFD"/>
          <w:w w:val="106"/>
          <w:position w:val="-1"/>
          <w:sz w:val="26"/>
          <w:szCs w:val="26"/>
        </w:rPr>
        <w:t>olo</w:t>
      </w:r>
      <w:r w:rsidRPr="00E67041">
        <w:rPr>
          <w:rFonts w:ascii="Myriad Pro" w:hAnsi="Myriad Pro"/>
          <w:color w:val="FDFDFD"/>
          <w:spacing w:val="-2"/>
          <w:w w:val="106"/>
          <w:position w:val="-1"/>
          <w:sz w:val="26"/>
          <w:szCs w:val="26"/>
        </w:rPr>
        <w:t>g</w:t>
      </w:r>
      <w:r w:rsidRPr="00E67041">
        <w:rPr>
          <w:rFonts w:ascii="Myriad Pro" w:hAnsi="Myriad Pro"/>
          <w:color w:val="FDFDFD"/>
          <w:w w:val="97"/>
          <w:position w:val="-1"/>
          <w:sz w:val="26"/>
          <w:szCs w:val="26"/>
        </w:rPr>
        <w:t>ical</w:t>
      </w:r>
      <w:r w:rsidRPr="00E67041">
        <w:rPr>
          <w:rFonts w:ascii="Myriad Pro" w:hAnsi="Myriad Pro"/>
          <w:color w:val="FDFDFD"/>
          <w:w w:val="84"/>
          <w:position w:val="-1"/>
          <w:sz w:val="26"/>
          <w:szCs w:val="26"/>
        </w:rPr>
        <w:t xml:space="preserve"> </w:t>
      </w:r>
      <w:r w:rsidRPr="00E67041">
        <w:rPr>
          <w:rFonts w:ascii="Myriad Pro" w:hAnsi="Myriad Pro"/>
          <w:color w:val="FDFDFD"/>
          <w:position w:val="-1"/>
          <w:sz w:val="26"/>
          <w:szCs w:val="26"/>
        </w:rPr>
        <w:t>aspe</w:t>
      </w:r>
      <w:r w:rsidRPr="00E67041">
        <w:rPr>
          <w:rFonts w:ascii="Myriad Pro" w:hAnsi="Myriad Pro"/>
          <w:color w:val="FDFDFD"/>
          <w:spacing w:val="3"/>
          <w:position w:val="-1"/>
          <w:sz w:val="26"/>
          <w:szCs w:val="26"/>
        </w:rPr>
        <w:t>c</w:t>
      </w:r>
      <w:r w:rsidRPr="00E67041">
        <w:rPr>
          <w:rFonts w:ascii="Myriad Pro" w:hAnsi="Myriad Pro"/>
          <w:color w:val="FDFDFD"/>
          <w:position w:val="-1"/>
          <w:sz w:val="26"/>
          <w:szCs w:val="26"/>
        </w:rPr>
        <w:t xml:space="preserve">t                                                               </w:t>
      </w:r>
      <w:r w:rsidRPr="00E67041">
        <w:rPr>
          <w:rFonts w:ascii="Myriad Pro" w:hAnsi="Myriad Pro"/>
          <w:color w:val="FDFDFD"/>
          <w:spacing w:val="49"/>
          <w:position w:val="-1"/>
          <w:sz w:val="26"/>
          <w:szCs w:val="26"/>
        </w:rPr>
        <w:t xml:space="preserve"> </w:t>
      </w:r>
      <w:r w:rsidR="0052694C">
        <w:rPr>
          <w:rFonts w:ascii="Myriad Pro" w:hAnsi="Myriad Pro"/>
          <w:color w:val="FDFDFD"/>
          <w:spacing w:val="49"/>
          <w:position w:val="-1"/>
          <w:sz w:val="26"/>
          <w:szCs w:val="26"/>
        </w:rPr>
        <w:t xml:space="preserve">        </w:t>
      </w:r>
      <w:r w:rsidRPr="00E67041">
        <w:rPr>
          <w:rFonts w:ascii="Myriad Pro" w:hAnsi="Myriad Pro"/>
          <w:color w:val="FDFDFD"/>
          <w:w w:val="102"/>
          <w:position w:val="-1"/>
          <w:sz w:val="26"/>
          <w:szCs w:val="26"/>
        </w:rPr>
        <w:t>11</w:t>
      </w:r>
    </w:p>
    <w:p w:rsidR="00E37784" w:rsidRPr="00E67041" w:rsidRDefault="00E37784">
      <w:pPr>
        <w:spacing w:before="6" w:line="120" w:lineRule="exact"/>
        <w:rPr>
          <w:rFonts w:ascii="Myriad Pro" w:hAnsi="Myriad Pro"/>
          <w:sz w:val="12"/>
          <w:szCs w:val="12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B27ACE">
      <w:pPr>
        <w:spacing w:line="860" w:lineRule="exact"/>
        <w:ind w:left="110"/>
        <w:rPr>
          <w:rFonts w:ascii="Myriad Pro" w:hAnsi="Myriad Pro"/>
          <w:sz w:val="80"/>
          <w:szCs w:val="80"/>
        </w:rPr>
        <w:sectPr w:rsidR="00E37784" w:rsidRPr="00E67041">
          <w:pgSz w:w="8400" w:h="11920"/>
          <w:pgMar w:top="380" w:right="400" w:bottom="280" w:left="400" w:header="720" w:footer="720" w:gutter="0"/>
          <w:cols w:space="720"/>
        </w:sectPr>
      </w:pPr>
      <w:r w:rsidRPr="00E67041">
        <w:rPr>
          <w:rFonts w:ascii="Myriad Pro" w:hAnsi="Myriad Pro"/>
          <w:color w:val="FDFDFD"/>
          <w:w w:val="121"/>
          <w:sz w:val="80"/>
          <w:szCs w:val="80"/>
        </w:rPr>
        <w:t>Ind</w:t>
      </w:r>
      <w:r w:rsidRPr="00E67041">
        <w:rPr>
          <w:rFonts w:ascii="Myriad Pro" w:hAnsi="Myriad Pro"/>
          <w:color w:val="FDFDFD"/>
          <w:spacing w:val="-17"/>
          <w:w w:val="121"/>
          <w:sz w:val="80"/>
          <w:szCs w:val="80"/>
        </w:rPr>
        <w:t>e</w:t>
      </w:r>
      <w:r w:rsidRPr="00E67041">
        <w:rPr>
          <w:rFonts w:ascii="Myriad Pro" w:hAnsi="Myriad Pro"/>
          <w:color w:val="FDFDFD"/>
          <w:w w:val="121"/>
          <w:sz w:val="80"/>
          <w:szCs w:val="80"/>
        </w:rPr>
        <w:t>x</w:t>
      </w:r>
      <w:r w:rsidRPr="00E67041">
        <w:rPr>
          <w:rFonts w:ascii="Myriad Pro" w:hAnsi="Myriad Pro"/>
          <w:color w:val="FDFDFD"/>
          <w:spacing w:val="55"/>
          <w:w w:val="121"/>
          <w:sz w:val="80"/>
          <w:szCs w:val="80"/>
        </w:rPr>
        <w:t xml:space="preserve"> </w:t>
      </w:r>
      <w:proofErr w:type="spellStart"/>
      <w:r w:rsidRPr="00E67041">
        <w:rPr>
          <w:rFonts w:ascii="Myriad Pro" w:hAnsi="Myriad Pro"/>
          <w:color w:val="FDFDFD"/>
          <w:w w:val="121"/>
          <w:sz w:val="80"/>
          <w:szCs w:val="80"/>
        </w:rPr>
        <w:t>Ind</w:t>
      </w:r>
      <w:r w:rsidRPr="00E67041">
        <w:rPr>
          <w:rFonts w:ascii="Myriad Pro" w:hAnsi="Myriad Pro"/>
          <w:color w:val="FDFDFD"/>
          <w:spacing w:val="-17"/>
          <w:w w:val="121"/>
          <w:sz w:val="80"/>
          <w:szCs w:val="80"/>
        </w:rPr>
        <w:t>e</w:t>
      </w:r>
      <w:r w:rsidRPr="00E67041">
        <w:rPr>
          <w:rFonts w:ascii="Myriad Pro" w:hAnsi="Myriad Pro"/>
          <w:color w:val="FDFDFD"/>
          <w:w w:val="121"/>
          <w:sz w:val="80"/>
          <w:szCs w:val="80"/>
        </w:rPr>
        <w:t>x</w:t>
      </w:r>
      <w:proofErr w:type="spellEnd"/>
      <w:r w:rsidRPr="00E67041">
        <w:rPr>
          <w:rFonts w:ascii="Myriad Pro" w:hAnsi="Myriad Pro"/>
          <w:color w:val="FDFDFD"/>
          <w:spacing w:val="55"/>
          <w:w w:val="121"/>
          <w:sz w:val="80"/>
          <w:szCs w:val="80"/>
        </w:rPr>
        <w:t xml:space="preserve"> </w:t>
      </w:r>
      <w:proofErr w:type="spellStart"/>
      <w:r w:rsidRPr="00E67041">
        <w:rPr>
          <w:rFonts w:ascii="Myriad Pro" w:hAnsi="Myriad Pro"/>
          <w:color w:val="FDFDFD"/>
          <w:w w:val="122"/>
          <w:sz w:val="80"/>
          <w:szCs w:val="80"/>
        </w:rPr>
        <w:t>Ind</w:t>
      </w:r>
      <w:r w:rsidRPr="00E67041">
        <w:rPr>
          <w:rFonts w:ascii="Myriad Pro" w:hAnsi="Myriad Pro"/>
          <w:color w:val="FDFDFD"/>
          <w:spacing w:val="-14"/>
          <w:w w:val="122"/>
          <w:sz w:val="80"/>
          <w:szCs w:val="80"/>
        </w:rPr>
        <w:t>e</w:t>
      </w:r>
      <w:r w:rsidRPr="00E67041">
        <w:rPr>
          <w:rFonts w:ascii="Myriad Pro" w:hAnsi="Myriad Pro"/>
          <w:color w:val="FDFDFD"/>
          <w:w w:val="118"/>
          <w:sz w:val="80"/>
          <w:szCs w:val="80"/>
        </w:rPr>
        <w:t>x</w:t>
      </w:r>
      <w:proofErr w:type="spellEnd"/>
    </w:p>
    <w:p w:rsidR="00E37784" w:rsidRPr="00E67041" w:rsidRDefault="00B27ACE">
      <w:pPr>
        <w:spacing w:before="11"/>
        <w:ind w:left="4532"/>
        <w:rPr>
          <w:rFonts w:ascii="Myriad Pro" w:hAnsi="Myriad Pro"/>
          <w:sz w:val="56"/>
          <w:szCs w:val="56"/>
        </w:rPr>
      </w:pPr>
      <w:r w:rsidRPr="00E67041">
        <w:rPr>
          <w:rFonts w:ascii="Myriad Pro" w:hAnsi="Myriad Pro"/>
        </w:rPr>
        <w:lastRenderedPageBreak/>
        <w:pict>
          <v:group id="_x0000_s1077" style="position:absolute;left:0;text-align:left;margin-left:0;margin-top:0;width:419.55pt;height:85.05pt;z-index:-251665920;mso-position-horizontal-relative:page;mso-position-vertical-relative:page" coordsize="8391,1701">
            <v:shape id="_x0000_s1078" style="position:absolute;width:8391;height:1701" coordsize="8391,1701" path="m,1701r8391,l8391,,,,,1701xe" fillcolor="#b40001" stroked="f">
              <v:path arrowok="t"/>
            </v:shape>
            <w10:wrap anchorx="page" anchory="page"/>
          </v:group>
        </w:pict>
      </w:r>
      <w:r w:rsidRPr="00E67041">
        <w:rPr>
          <w:rFonts w:ascii="Myriad Pro" w:hAnsi="Myriad Pro"/>
          <w:color w:val="FDFDFD"/>
          <w:spacing w:val="6"/>
          <w:w w:val="71"/>
          <w:sz w:val="56"/>
          <w:szCs w:val="56"/>
        </w:rPr>
        <w:t>I</w:t>
      </w:r>
      <w:r w:rsidRPr="00E67041">
        <w:rPr>
          <w:rFonts w:ascii="Myriad Pro" w:hAnsi="Myriad Pro"/>
          <w:color w:val="FDFDFD"/>
          <w:spacing w:val="-2"/>
          <w:w w:val="111"/>
          <w:sz w:val="56"/>
          <w:szCs w:val="56"/>
        </w:rPr>
        <w:t>n</w:t>
      </w:r>
      <w:r w:rsidRPr="00E67041">
        <w:rPr>
          <w:rFonts w:ascii="Myriad Pro" w:hAnsi="Myriad Pro"/>
          <w:color w:val="FDFDFD"/>
          <w:w w:val="107"/>
          <w:sz w:val="56"/>
          <w:szCs w:val="56"/>
        </w:rPr>
        <w:t>t</w:t>
      </w:r>
      <w:r w:rsidRPr="00E67041">
        <w:rPr>
          <w:rFonts w:ascii="Myriad Pro" w:hAnsi="Myriad Pro"/>
          <w:color w:val="FDFDFD"/>
          <w:spacing w:val="-6"/>
          <w:w w:val="107"/>
          <w:sz w:val="56"/>
          <w:szCs w:val="56"/>
        </w:rPr>
        <w:t>r</w:t>
      </w:r>
      <w:r w:rsidRPr="00E67041">
        <w:rPr>
          <w:rFonts w:ascii="Myriad Pro" w:hAnsi="Myriad Pro"/>
          <w:color w:val="FDFDFD"/>
          <w:w w:val="108"/>
          <w:sz w:val="56"/>
          <w:szCs w:val="56"/>
        </w:rPr>
        <w:t>odu</w:t>
      </w:r>
      <w:r w:rsidRPr="00E67041">
        <w:rPr>
          <w:rFonts w:ascii="Myriad Pro" w:hAnsi="Myriad Pro"/>
          <w:color w:val="FDFDFD"/>
          <w:spacing w:val="7"/>
          <w:w w:val="108"/>
          <w:sz w:val="56"/>
          <w:szCs w:val="56"/>
        </w:rPr>
        <w:t>c</w:t>
      </w:r>
      <w:r w:rsidRPr="00E67041">
        <w:rPr>
          <w:rFonts w:ascii="Myriad Pro" w:hAnsi="Myriad Pro"/>
          <w:color w:val="FDFDFD"/>
          <w:w w:val="107"/>
          <w:sz w:val="56"/>
          <w:szCs w:val="56"/>
        </w:rPr>
        <w:t>tion</w:t>
      </w:r>
    </w:p>
    <w:p w:rsidR="00E37784" w:rsidRPr="00E67041" w:rsidRDefault="00E37784">
      <w:pPr>
        <w:spacing w:before="6" w:line="100" w:lineRule="exact"/>
        <w:rPr>
          <w:rFonts w:ascii="Myriad Pro" w:hAnsi="Myriad Pro"/>
          <w:sz w:val="10"/>
          <w:szCs w:val="10"/>
        </w:rPr>
      </w:pPr>
    </w:p>
    <w:p w:rsidR="00E37784" w:rsidRPr="00E67041" w:rsidRDefault="00B27ACE">
      <w:pPr>
        <w:spacing w:line="250" w:lineRule="auto"/>
        <w:ind w:left="110" w:right="110"/>
        <w:jc w:val="both"/>
        <w:rPr>
          <w:rFonts w:ascii="Myriad Pro" w:hAnsi="Myriad Pro"/>
          <w:sz w:val="24"/>
          <w:szCs w:val="24"/>
        </w:rPr>
      </w:pP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        </w:t>
      </w:r>
      <w:r w:rsidRPr="00E67041">
        <w:rPr>
          <w:rFonts w:ascii="Myriad Pro" w:hAnsi="Myriad Pro"/>
          <w:color w:val="636466"/>
          <w:spacing w:val="1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81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he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0"/>
          <w:w w:val="74"/>
          <w:sz w:val="24"/>
          <w:szCs w:val="24"/>
        </w:rPr>
        <w:t>Y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outh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eneurs   </w:t>
      </w:r>
      <w:r w:rsidRPr="00E67041">
        <w:rPr>
          <w:rFonts w:ascii="Myriad Pro" w:hAnsi="Myriad Pro"/>
          <w:color w:val="636466"/>
          <w:spacing w:val="4"/>
          <w:sz w:val="24"/>
          <w:szCs w:val="24"/>
        </w:rPr>
        <w:t xml:space="preserve"> </w:t>
      </w:r>
      <w:proofErr w:type="gramStart"/>
      <w:r w:rsidRPr="00E67041">
        <w:rPr>
          <w:rFonts w:ascii="Myriad Pro" w:hAnsi="Myriad Pro"/>
          <w:color w:val="636466"/>
          <w:sz w:val="24"/>
          <w:szCs w:val="24"/>
        </w:rPr>
        <w:t xml:space="preserve">Club </w:t>
      </w:r>
      <w:r w:rsidRPr="00E67041">
        <w:rPr>
          <w:rFonts w:ascii="Myriad Pro" w:hAnsi="Myriad Pro"/>
          <w:color w:val="636466"/>
          <w:spacing w:val="5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is</w:t>
      </w:r>
      <w:proofErr w:type="gramEnd"/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4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  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meeting   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poi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  </w:t>
      </w:r>
      <w:r w:rsidRPr="00E67041">
        <w:rPr>
          <w:rFonts w:ascii="Myriad Pro" w:hAnsi="Myriad Pro"/>
          <w:color w:val="636466"/>
          <w:spacing w:val="3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f</w:t>
      </w:r>
      <w:r w:rsidRPr="00E67041">
        <w:rPr>
          <w:rFonts w:ascii="Myriad Pro" w:hAnsi="Myriad Pro"/>
          <w:color w:val="636466"/>
          <w:sz w:val="24"/>
          <w:szCs w:val="24"/>
        </w:rPr>
        <w:t>or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w w:val="94"/>
          <w:sz w:val="24"/>
          <w:szCs w:val="24"/>
        </w:rPr>
        <w:t>y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 xml:space="preserve">oung </w:t>
      </w:r>
      <w:r w:rsidRPr="00E67041">
        <w:rPr>
          <w:rFonts w:ascii="Myriad Pro" w:hAnsi="Myriad Pro"/>
          <w:color w:val="636466"/>
          <w:spacing w:val="4"/>
          <w:w w:val="11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people  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who </w:t>
      </w:r>
      <w:r w:rsidRPr="00E67041">
        <w:rPr>
          <w:rFonts w:ascii="Myriad Pro" w:hAnsi="Myriad Pro"/>
          <w:color w:val="636466"/>
          <w:spacing w:val="3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 </w:t>
      </w:r>
      <w:r w:rsidRPr="00E67041">
        <w:rPr>
          <w:rFonts w:ascii="Myriad Pro" w:hAnsi="Myriad Pro"/>
          <w:color w:val="636466"/>
          <w:spacing w:val="2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i</w:t>
      </w:r>
      <w:r w:rsidRPr="00E67041">
        <w:rPr>
          <w:rFonts w:ascii="Myriad Pro" w:hAnsi="Myriad Pro"/>
          <w:color w:val="636466"/>
          <w:spacing w:val="-1"/>
          <w:w w:val="108"/>
          <w:sz w:val="24"/>
          <w:szCs w:val="24"/>
        </w:rPr>
        <w:t>n</w:t>
      </w:r>
      <w:r w:rsidRPr="00E67041">
        <w:rPr>
          <w:rFonts w:ascii="Myriad Pro" w:hAnsi="Myriad Pro"/>
          <w:color w:val="636466"/>
          <w:spacing w:val="-2"/>
          <w:w w:val="108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es</w:t>
      </w:r>
      <w:r w:rsidRPr="00E67041">
        <w:rPr>
          <w:rFonts w:ascii="Myriad Pro" w:hAnsi="Myriad Pro"/>
          <w:color w:val="636466"/>
          <w:spacing w:val="-2"/>
          <w:w w:val="108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 xml:space="preserve">ed 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in 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de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v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eloping  </w:t>
      </w:r>
      <w:r w:rsidRPr="00E67041">
        <w:rPr>
          <w:rFonts w:ascii="Myriad Pro" w:hAnsi="Myriad Pro"/>
          <w:color w:val="636466"/>
          <w:spacing w:val="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an </w:t>
      </w:r>
      <w:r w:rsidRPr="00E67041">
        <w:rPr>
          <w:rFonts w:ascii="Myriad Pro" w:hAnsi="Myriad Pro"/>
          <w:color w:val="636466"/>
          <w:spacing w:val="2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9"/>
          <w:sz w:val="24"/>
          <w:szCs w:val="24"/>
        </w:rPr>
        <w:t>r</w:t>
      </w:r>
      <w:r w:rsidRPr="00E67041">
        <w:rPr>
          <w:rFonts w:ascii="Myriad Pro" w:hAnsi="Myriad Pro"/>
          <w:color w:val="636466"/>
          <w:spacing w:val="7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636466"/>
          <w:sz w:val="24"/>
          <w:szCs w:val="24"/>
        </w:rPr>
        <w:t>neu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ial</w:t>
      </w:r>
      <w:r w:rsidRPr="00E67041">
        <w:rPr>
          <w:rFonts w:ascii="Myriad Pro" w:hAnsi="Myriad Pro"/>
          <w:color w:val="636466"/>
          <w:spacing w:val="4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p</w:t>
      </w:r>
      <w:r w:rsidRPr="00E67041">
        <w:rPr>
          <w:rFonts w:ascii="Myriad Pro" w:hAnsi="Myriad Pro"/>
          <w:color w:val="636466"/>
          <w:spacing w:val="-3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4"/>
          <w:sz w:val="24"/>
          <w:szCs w:val="24"/>
        </w:rPr>
        <w:t>oje</w:t>
      </w:r>
      <w:r w:rsidRPr="00E67041">
        <w:rPr>
          <w:rFonts w:ascii="Myriad Pro" w:hAnsi="Myriad Pro"/>
          <w:color w:val="636466"/>
          <w:spacing w:val="3"/>
          <w:w w:val="104"/>
          <w:sz w:val="24"/>
          <w:szCs w:val="24"/>
        </w:rPr>
        <w:t>c</w:t>
      </w:r>
      <w:r w:rsidRPr="00E67041">
        <w:rPr>
          <w:rFonts w:ascii="Myriad Pro" w:hAnsi="Myriad Pro"/>
          <w:color w:val="636466"/>
          <w:spacing w:val="-1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.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1"/>
          <w:w w:val="86"/>
          <w:sz w:val="24"/>
          <w:szCs w:val="24"/>
        </w:rPr>
        <w:t>B</w:t>
      </w:r>
      <w:r w:rsidRPr="00E67041">
        <w:rPr>
          <w:rFonts w:ascii="Myriad Pro" w:hAnsi="Myriad Pro"/>
          <w:color w:val="636466"/>
          <w:w w:val="86"/>
          <w:sz w:val="24"/>
          <w:szCs w:val="24"/>
        </w:rPr>
        <w:t>y</w:t>
      </w:r>
      <w:r w:rsidRPr="00E67041">
        <w:rPr>
          <w:rFonts w:ascii="Myriad Pro" w:hAnsi="Myriad Pro"/>
          <w:color w:val="636466"/>
          <w:spacing w:val="35"/>
          <w:w w:val="86"/>
          <w:sz w:val="24"/>
          <w:szCs w:val="24"/>
        </w:rPr>
        <w:t xml:space="preserve"> </w:t>
      </w:r>
      <w:proofErr w:type="gramStart"/>
      <w:r w:rsidRPr="00E67041">
        <w:rPr>
          <w:rFonts w:ascii="Myriad Pro" w:hAnsi="Myriad Pro"/>
          <w:color w:val="636466"/>
          <w:sz w:val="24"/>
          <w:szCs w:val="24"/>
        </w:rPr>
        <w:t xml:space="preserve">means </w:t>
      </w:r>
      <w:r w:rsidRPr="00E67041">
        <w:rPr>
          <w:rFonts w:ascii="Myriad Pro" w:hAnsi="Myriad Pro"/>
          <w:color w:val="636466"/>
          <w:spacing w:val="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of</w:t>
      </w:r>
      <w:proofErr w:type="gramEnd"/>
      <w:r w:rsidRPr="00E67041">
        <w:rPr>
          <w:rFonts w:ascii="Myriad Pro" w:hAnsi="Myriad Pro"/>
          <w:color w:val="636466"/>
          <w:spacing w:val="2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this</w:t>
      </w:r>
      <w:r w:rsidRPr="00E67041">
        <w:rPr>
          <w:rFonts w:ascii="Myriad Pro" w:hAnsi="Myriad Pro"/>
          <w:color w:val="636466"/>
          <w:spacing w:val="4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4"/>
          <w:sz w:val="24"/>
          <w:szCs w:val="24"/>
        </w:rPr>
        <w:t>clu</w:t>
      </w:r>
      <w:r w:rsidRPr="00E67041">
        <w:rPr>
          <w:rFonts w:ascii="Myriad Pro" w:hAnsi="Myriad Pro"/>
          <w:color w:val="636466"/>
          <w:spacing w:val="-6"/>
          <w:w w:val="104"/>
          <w:sz w:val="24"/>
          <w:szCs w:val="24"/>
        </w:rPr>
        <w:t>b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4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6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4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suppo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 </w:t>
      </w:r>
      <w:r w:rsidRPr="00E67041">
        <w:rPr>
          <w:rFonts w:ascii="Myriad Pro" w:hAnsi="Myriad Pro"/>
          <w:color w:val="636466"/>
          <w:spacing w:val="2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the</w:t>
      </w:r>
      <w:r w:rsidRPr="00E67041">
        <w:rPr>
          <w:rFonts w:ascii="Myriad Pro" w:hAnsi="Myriad Pro"/>
          <w:color w:val="636466"/>
          <w:spacing w:val="65"/>
          <w:sz w:val="24"/>
          <w:szCs w:val="24"/>
        </w:rPr>
        <w:t xml:space="preserve"> </w:t>
      </w:r>
      <w:r w:rsidR="00C33B3F">
        <w:rPr>
          <w:rFonts w:ascii="Myriad Pro" w:hAnsi="Myriad Pro"/>
          <w:color w:val="636466"/>
          <w:sz w:val="24"/>
          <w:szCs w:val="24"/>
        </w:rPr>
        <w:t>fu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tu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w w:val="94"/>
          <w:sz w:val="24"/>
          <w:szCs w:val="24"/>
        </w:rPr>
        <w:t>y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oung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9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eneurs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13"/>
          <w:sz w:val="24"/>
          <w:szCs w:val="24"/>
        </w:rPr>
        <w:t>b</w:t>
      </w:r>
      <w:r w:rsidRPr="00E67041">
        <w:rPr>
          <w:rFonts w:ascii="Myriad Pro" w:hAnsi="Myriad Pro"/>
          <w:color w:val="636466"/>
          <w:w w:val="94"/>
          <w:sz w:val="24"/>
          <w:szCs w:val="24"/>
        </w:rPr>
        <w:t>y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11"/>
          <w:sz w:val="24"/>
          <w:szCs w:val="24"/>
        </w:rPr>
        <w:t>g</w:t>
      </w:r>
      <w:r w:rsidRPr="00E67041">
        <w:rPr>
          <w:rFonts w:ascii="Myriad Pro" w:hAnsi="Myriad Pro"/>
          <w:color w:val="636466"/>
          <w:sz w:val="24"/>
          <w:szCs w:val="24"/>
        </w:rPr>
        <w:t>iving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them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3"/>
          <w:sz w:val="24"/>
          <w:szCs w:val="24"/>
        </w:rPr>
        <w:t>useful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97"/>
          <w:sz w:val="24"/>
          <w:szCs w:val="24"/>
        </w:rPr>
        <w:t>in</w:t>
      </w:r>
      <w:r w:rsidRPr="00E67041">
        <w:rPr>
          <w:rFonts w:ascii="Myriad Pro" w:hAnsi="Myriad Pro"/>
          <w:color w:val="636466"/>
          <w:spacing w:val="-3"/>
          <w:w w:val="97"/>
          <w:sz w:val="24"/>
          <w:szCs w:val="24"/>
        </w:rPr>
        <w:t>f</w:t>
      </w:r>
      <w:r w:rsidRPr="00E67041">
        <w:rPr>
          <w:rFonts w:ascii="Myriad Pro" w:hAnsi="Myriad Pro"/>
          <w:color w:val="636466"/>
          <w:w w:val="105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1"/>
          <w:w w:val="105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m</w:t>
      </w:r>
      <w:r w:rsidRPr="00E67041">
        <w:rPr>
          <w:rFonts w:ascii="Myriad Pro" w:hAnsi="Myriad Pro"/>
          <w:color w:val="636466"/>
          <w:spacing w:val="-1"/>
          <w:w w:val="107"/>
          <w:sz w:val="24"/>
          <w:szCs w:val="24"/>
        </w:rPr>
        <w:t>a</w:t>
      </w:r>
      <w:r w:rsidRPr="00E67041">
        <w:rPr>
          <w:rFonts w:ascii="Myriad Pro" w:hAnsi="Myriad Pro"/>
          <w:color w:val="636466"/>
          <w:w w:val="103"/>
          <w:sz w:val="24"/>
          <w:szCs w:val="24"/>
        </w:rPr>
        <w:t>tion.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</w:p>
    <w:p w:rsidR="00E37784" w:rsidRPr="00E67041" w:rsidRDefault="00E37784">
      <w:pPr>
        <w:spacing w:before="2" w:line="100" w:lineRule="exact"/>
        <w:rPr>
          <w:rFonts w:ascii="Myriad Pro" w:hAnsi="Myriad Pro"/>
          <w:sz w:val="24"/>
          <w:szCs w:val="24"/>
        </w:rPr>
      </w:pPr>
    </w:p>
    <w:p w:rsidR="00E37784" w:rsidRPr="00E67041" w:rsidRDefault="00E37784">
      <w:pPr>
        <w:spacing w:line="200" w:lineRule="exact"/>
        <w:rPr>
          <w:rFonts w:ascii="Myriad Pro" w:hAnsi="Myriad Pro"/>
          <w:sz w:val="24"/>
          <w:szCs w:val="24"/>
        </w:rPr>
      </w:pPr>
    </w:p>
    <w:p w:rsidR="00E37784" w:rsidRPr="00E67041" w:rsidRDefault="00B27ACE">
      <w:pPr>
        <w:spacing w:line="250" w:lineRule="auto"/>
        <w:ind w:left="110" w:right="110"/>
        <w:jc w:val="both"/>
        <w:rPr>
          <w:rFonts w:ascii="Myriad Pro" w:hAnsi="Myriad Pro"/>
          <w:sz w:val="24"/>
          <w:szCs w:val="24"/>
        </w:rPr>
      </w:pP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        </w:t>
      </w:r>
      <w:r w:rsidRPr="00E67041">
        <w:rPr>
          <w:rFonts w:ascii="Myriad Pro" w:hAnsi="Myriad Pro"/>
          <w:color w:val="636466"/>
          <w:spacing w:val="15"/>
          <w:sz w:val="24"/>
          <w:szCs w:val="24"/>
        </w:rPr>
        <w:t xml:space="preserve"> </w:t>
      </w:r>
      <w:proofErr w:type="gramStart"/>
      <w:r w:rsidRPr="00E67041">
        <w:rPr>
          <w:rFonts w:ascii="Myriad Pro" w:hAnsi="Myriad Pro"/>
          <w:color w:val="636466"/>
          <w:spacing w:val="4"/>
          <w:w w:val="71"/>
          <w:sz w:val="24"/>
          <w:szCs w:val="24"/>
        </w:rPr>
        <w:t>I</w:t>
      </w:r>
      <w:r w:rsidRPr="00E67041">
        <w:rPr>
          <w:rFonts w:ascii="Myriad Pro" w:hAnsi="Myriad Pro"/>
          <w:color w:val="636466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sta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ed</w:t>
      </w:r>
      <w:proofErr w:type="gramEnd"/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3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in</w:t>
      </w:r>
      <w:r w:rsidRPr="00E67041">
        <w:rPr>
          <w:rFonts w:ascii="Myriad Pro" w:hAnsi="Myriad Pro"/>
          <w:color w:val="636466"/>
          <w:spacing w:val="35"/>
          <w:sz w:val="24"/>
          <w:szCs w:val="24"/>
        </w:rPr>
        <w:t xml:space="preserve"> </w:t>
      </w:r>
      <w:proofErr w:type="spellStart"/>
      <w:r w:rsidRPr="00E67041">
        <w:rPr>
          <w:rFonts w:ascii="Myriad Pro" w:hAnsi="Myriad Pro"/>
          <w:color w:val="636466"/>
          <w:spacing w:val="-4"/>
          <w:w w:val="77"/>
          <w:sz w:val="24"/>
          <w:szCs w:val="24"/>
        </w:rPr>
        <w:t>L</w:t>
      </w:r>
      <w:r w:rsidRPr="00E67041">
        <w:rPr>
          <w:rFonts w:ascii="Myriad Pro" w:hAnsi="Myriad Pro"/>
          <w:color w:val="636466"/>
          <w:w w:val="98"/>
          <w:sz w:val="24"/>
          <w:szCs w:val="24"/>
        </w:rPr>
        <w:t>ef</w:t>
      </w:r>
      <w:r w:rsidRPr="00E67041">
        <w:rPr>
          <w:rFonts w:ascii="Myriad Pro" w:hAnsi="Myriad Pro"/>
          <w:color w:val="636466"/>
          <w:spacing w:val="5"/>
          <w:w w:val="98"/>
          <w:sz w:val="24"/>
          <w:szCs w:val="24"/>
        </w:rPr>
        <w:t>k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ada</w:t>
      </w:r>
      <w:proofErr w:type="spellEnd"/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(</w:t>
      </w:r>
      <w:r w:rsidRPr="00E67041">
        <w:rPr>
          <w:rFonts w:ascii="Myriad Pro" w:hAnsi="Myriad Pro"/>
          <w:color w:val="636466"/>
          <w:sz w:val="24"/>
          <w:szCs w:val="24"/>
        </w:rPr>
        <w:t>G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ee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c</w:t>
      </w:r>
      <w:r w:rsidRPr="00E67041">
        <w:rPr>
          <w:rFonts w:ascii="Myriad Pro" w:hAnsi="Myriad Pro"/>
          <w:color w:val="636466"/>
          <w:sz w:val="24"/>
          <w:szCs w:val="24"/>
        </w:rPr>
        <w:t>e)</w:t>
      </w:r>
      <w:r w:rsidRPr="00E67041">
        <w:rPr>
          <w:rFonts w:ascii="Myriad Pro" w:hAnsi="Myriad Pro"/>
          <w:color w:val="636466"/>
          <w:spacing w:val="3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in</w:t>
      </w:r>
      <w:r w:rsidRPr="00E67041">
        <w:rPr>
          <w:rFonts w:ascii="Myriad Pro" w:hAnsi="Myriad Pro"/>
          <w:color w:val="636466"/>
          <w:spacing w:val="3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N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v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ember </w:t>
      </w:r>
      <w:r w:rsidRPr="00E67041">
        <w:rPr>
          <w:rFonts w:ascii="Myriad Pro" w:hAnsi="Myriad Pro"/>
          <w:color w:val="636466"/>
          <w:spacing w:val="1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2012.</w:t>
      </w:r>
      <w:r w:rsidRPr="00E67041">
        <w:rPr>
          <w:rFonts w:ascii="Myriad Pro" w:hAnsi="Myriad Pro"/>
          <w:color w:val="636466"/>
          <w:spacing w:val="2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9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2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made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3"/>
          <w:sz w:val="24"/>
          <w:szCs w:val="24"/>
        </w:rPr>
        <w:t>the</w:t>
      </w:r>
      <w:r w:rsidRPr="00E67041">
        <w:rPr>
          <w:rFonts w:ascii="Myriad Pro" w:hAnsi="Myriad Pro"/>
          <w:color w:val="636466"/>
          <w:spacing w:val="20"/>
          <w:w w:val="11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first</w:t>
      </w:r>
      <w:r w:rsidRPr="00E67041">
        <w:rPr>
          <w:rFonts w:ascii="Myriad Pro" w:hAnsi="Myriad Pro"/>
          <w:color w:val="636466"/>
          <w:spacing w:val="12"/>
          <w:sz w:val="24"/>
          <w:szCs w:val="24"/>
        </w:rPr>
        <w:t xml:space="preserve"> </w:t>
      </w:r>
      <w:proofErr w:type="gramStart"/>
      <w:r w:rsidRPr="00E67041">
        <w:rPr>
          <w:rFonts w:ascii="Myriad Pro" w:hAnsi="Myriad Pro"/>
          <w:color w:val="636466"/>
          <w:sz w:val="24"/>
          <w:szCs w:val="24"/>
        </w:rPr>
        <w:t>s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ep </w:t>
      </w:r>
      <w:r w:rsidRPr="00E67041">
        <w:rPr>
          <w:rFonts w:ascii="Myriad Pro" w:hAnsi="Myriad Pro"/>
          <w:color w:val="636466"/>
          <w:spacing w:val="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b</w:t>
      </w:r>
      <w:r w:rsidRPr="00E67041">
        <w:rPr>
          <w:rFonts w:ascii="Myriad Pro" w:hAnsi="Myriad Pro"/>
          <w:color w:val="636466"/>
          <w:sz w:val="24"/>
          <w:szCs w:val="24"/>
        </w:rPr>
        <w:t>y</w:t>
      </w:r>
      <w:proofErr w:type="gramEnd"/>
      <w:r w:rsidRPr="00E67041">
        <w:rPr>
          <w:rFonts w:ascii="Myriad Pro" w:hAnsi="Myriad Pro"/>
          <w:color w:val="636466"/>
          <w:spacing w:val="2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c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a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ting </w:t>
      </w:r>
      <w:r w:rsidRPr="00E67041">
        <w:rPr>
          <w:rFonts w:ascii="Myriad Pro" w:hAnsi="Myriad Pro"/>
          <w:color w:val="636466"/>
          <w:spacing w:val="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2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ne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k  among </w:t>
      </w:r>
      <w:r w:rsidRPr="00E67041">
        <w:rPr>
          <w:rFonts w:ascii="Myriad Pro" w:hAnsi="Myriad Pro"/>
          <w:color w:val="636466"/>
          <w:spacing w:val="1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f</w:t>
      </w:r>
      <w:r w:rsidRPr="00E67041">
        <w:rPr>
          <w:rFonts w:ascii="Myriad Pro" w:hAnsi="Myriad Pro"/>
          <w:color w:val="636466"/>
          <w:sz w:val="24"/>
          <w:szCs w:val="24"/>
        </w:rPr>
        <w:t>our</w:t>
      </w:r>
      <w:r w:rsidRPr="00E67041">
        <w:rPr>
          <w:rFonts w:ascii="Myriad Pro" w:hAnsi="Myriad Pro"/>
          <w:color w:val="636466"/>
          <w:spacing w:val="3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pa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tner </w:t>
      </w:r>
      <w:r w:rsidRPr="00E67041">
        <w:rPr>
          <w:rFonts w:ascii="Myriad Pro" w:hAnsi="Myriad Pro"/>
          <w:color w:val="636466"/>
          <w:spacing w:val="1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1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ou</w:t>
      </w:r>
      <w:r w:rsidRPr="00E67041">
        <w:rPr>
          <w:rFonts w:ascii="Myriad Pro" w:hAnsi="Myriad Pro"/>
          <w:color w:val="636466"/>
          <w:spacing w:val="-1"/>
          <w:w w:val="110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1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1"/>
          <w:sz w:val="24"/>
          <w:szCs w:val="24"/>
        </w:rPr>
        <w:t>ie</w:t>
      </w:r>
      <w:r w:rsidRPr="00E67041">
        <w:rPr>
          <w:rFonts w:ascii="Myriad Pro" w:hAnsi="Myriad Pro"/>
          <w:color w:val="636466"/>
          <w:spacing w:val="-3"/>
          <w:w w:val="101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which</w:t>
      </w:r>
      <w:r w:rsidRPr="00E67041">
        <w:rPr>
          <w:rFonts w:ascii="Myriad Pro" w:hAnsi="Myriad Pro"/>
          <w:color w:val="636466"/>
          <w:spacing w:val="2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3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92"/>
          <w:sz w:val="24"/>
          <w:szCs w:val="24"/>
        </w:rPr>
        <w:t>G</w:t>
      </w:r>
      <w:r w:rsidRPr="00E67041">
        <w:rPr>
          <w:rFonts w:ascii="Myriad Pro" w:hAnsi="Myriad Pro"/>
          <w:color w:val="636466"/>
          <w:spacing w:val="-3"/>
          <w:w w:val="92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ee</w:t>
      </w:r>
      <w:r w:rsidRPr="00E67041">
        <w:rPr>
          <w:rFonts w:ascii="Myriad Pro" w:hAnsi="Myriad Pro"/>
          <w:color w:val="636466"/>
          <w:spacing w:val="-2"/>
          <w:w w:val="109"/>
          <w:sz w:val="24"/>
          <w:szCs w:val="24"/>
        </w:rPr>
        <w:t>c</w:t>
      </w:r>
      <w:r w:rsidRPr="00E67041">
        <w:rPr>
          <w:rFonts w:ascii="Myriad Pro" w:hAnsi="Myriad Pro"/>
          <w:color w:val="636466"/>
          <w:spacing w:val="-3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4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1"/>
          <w:w w:val="80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4"/>
          <w:sz w:val="24"/>
          <w:szCs w:val="24"/>
        </w:rPr>
        <w:t>omania,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4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4"/>
          <w:w w:val="71"/>
          <w:sz w:val="24"/>
          <w:szCs w:val="24"/>
        </w:rPr>
        <w:t>I</w:t>
      </w:r>
      <w:r w:rsidRPr="00E67041">
        <w:rPr>
          <w:rFonts w:ascii="Myriad Pro" w:hAnsi="Myriad Pro"/>
          <w:color w:val="636466"/>
          <w:w w:val="101"/>
          <w:sz w:val="24"/>
          <w:szCs w:val="24"/>
        </w:rPr>
        <w:t>taly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4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and</w:t>
      </w:r>
      <w:r w:rsidRPr="00E67041">
        <w:rPr>
          <w:rFonts w:ascii="Myriad Pro" w:hAnsi="Myriad Pro"/>
          <w:color w:val="636466"/>
          <w:spacing w:val="4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7"/>
          <w:w w:val="87"/>
          <w:sz w:val="24"/>
          <w:szCs w:val="24"/>
        </w:rPr>
        <w:t>F</w:t>
      </w:r>
      <w:r w:rsidRPr="00E67041">
        <w:rPr>
          <w:rFonts w:ascii="Myriad Pro" w:hAnsi="Myriad Pro"/>
          <w:color w:val="636466"/>
          <w:spacing w:val="-1"/>
          <w:w w:val="9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an</w:t>
      </w:r>
      <w:r w:rsidRPr="00E67041">
        <w:rPr>
          <w:rFonts w:ascii="Myriad Pro" w:hAnsi="Myriad Pro"/>
          <w:color w:val="636466"/>
          <w:spacing w:val="-2"/>
          <w:w w:val="107"/>
          <w:sz w:val="24"/>
          <w:szCs w:val="24"/>
        </w:rPr>
        <w:t>c</w:t>
      </w:r>
      <w:r w:rsidRPr="00E67041">
        <w:rPr>
          <w:rFonts w:ascii="Myriad Pro" w:hAnsi="Myriad Pro"/>
          <w:color w:val="636466"/>
          <w:spacing w:val="-3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.</w:t>
      </w:r>
      <w:r w:rsidRPr="00E67041">
        <w:rPr>
          <w:rFonts w:ascii="Myriad Pro" w:hAnsi="Myriad Pro"/>
          <w:color w:val="636466"/>
          <w:spacing w:val="10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9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had</w:t>
      </w:r>
      <w:r w:rsidRPr="00E67041">
        <w:rPr>
          <w:rFonts w:ascii="Myriad Pro" w:hAnsi="Myriad Pro"/>
          <w:color w:val="636466"/>
          <w:spacing w:val="4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in</w:t>
      </w:r>
      <w:r w:rsidRPr="00E67041">
        <w:rPr>
          <w:rFonts w:ascii="Myriad Pro" w:hAnsi="Myriad Pro"/>
          <w:color w:val="636466"/>
          <w:spacing w:val="1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each</w:t>
      </w:r>
      <w:r w:rsidRPr="00E67041">
        <w:rPr>
          <w:rFonts w:ascii="Myriad Pro" w:hAnsi="Myriad Pro"/>
          <w:color w:val="636466"/>
          <w:spacing w:val="4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1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ou</w:t>
      </w:r>
      <w:r w:rsidRPr="00E67041">
        <w:rPr>
          <w:rFonts w:ascii="Myriad Pro" w:hAnsi="Myriad Pro"/>
          <w:color w:val="636466"/>
          <w:spacing w:val="1"/>
          <w:w w:val="110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7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y</w:t>
      </w:r>
      <w:r w:rsidRPr="00E67041">
        <w:rPr>
          <w:rFonts w:ascii="Myriad Pro" w:hAnsi="Myriad Pro"/>
          <w:color w:val="636466"/>
          <w:spacing w:val="5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62"/>
          <w:sz w:val="24"/>
          <w:szCs w:val="24"/>
        </w:rPr>
        <w:t xml:space="preserve"> </w:t>
      </w:r>
      <w:proofErr w:type="gramStart"/>
      <w:r w:rsidRPr="00E67041">
        <w:rPr>
          <w:rFonts w:ascii="Myriad Pro" w:hAnsi="Myriad Pro"/>
          <w:color w:val="636466"/>
          <w:sz w:val="24"/>
          <w:szCs w:val="24"/>
        </w:rPr>
        <w:t xml:space="preserve">meeting </w:t>
      </w:r>
      <w:r w:rsidRPr="00E67041">
        <w:rPr>
          <w:rFonts w:ascii="Myriad Pro" w:hAnsi="Myriad Pro"/>
          <w:color w:val="636466"/>
          <w:spacing w:val="6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be</w:t>
      </w:r>
      <w:r w:rsidRPr="00E67041">
        <w:rPr>
          <w:rFonts w:ascii="Myriad Pro" w:hAnsi="Myriad Pro"/>
          <w:color w:val="636466"/>
          <w:spacing w:val="2"/>
          <w:w w:val="110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10"/>
          <w:sz w:val="24"/>
          <w:szCs w:val="24"/>
        </w:rPr>
        <w:t>w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een</w:t>
      </w:r>
      <w:proofErr w:type="gramEnd"/>
      <w:r w:rsidRPr="00E67041">
        <w:rPr>
          <w:rFonts w:ascii="Myriad Pro" w:hAnsi="Myriad Pro"/>
          <w:color w:val="636466"/>
          <w:spacing w:val="49"/>
          <w:w w:val="11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16</w:t>
      </w:r>
      <w:r w:rsidRPr="00E67041">
        <w:rPr>
          <w:rFonts w:ascii="Myriad Pro" w:hAnsi="Myriad Pro"/>
          <w:color w:val="636466"/>
          <w:spacing w:val="5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people </w:t>
      </w:r>
      <w:r w:rsidRPr="00E67041">
        <w:rPr>
          <w:rFonts w:ascii="Myriad Pro" w:hAnsi="Myriad Pro"/>
          <w:color w:val="636466"/>
          <w:spacing w:val="5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om  these </w:t>
      </w:r>
      <w:r w:rsidRPr="00E67041">
        <w:rPr>
          <w:rFonts w:ascii="Myriad Pro" w:hAnsi="Myriad Pro"/>
          <w:color w:val="636466"/>
          <w:spacing w:val="4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pa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tner </w:t>
      </w:r>
      <w:r w:rsidRPr="00E67041">
        <w:rPr>
          <w:rFonts w:ascii="Myriad Pro" w:hAnsi="Myriad Pro"/>
          <w:color w:val="636466"/>
          <w:spacing w:val="5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1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ou</w:t>
      </w:r>
      <w:r w:rsidRPr="00E67041">
        <w:rPr>
          <w:rFonts w:ascii="Myriad Pro" w:hAnsi="Myriad Pro"/>
          <w:color w:val="636466"/>
          <w:spacing w:val="-1"/>
          <w:w w:val="110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1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1"/>
          <w:sz w:val="24"/>
          <w:szCs w:val="24"/>
        </w:rPr>
        <w:t>ie</w:t>
      </w:r>
      <w:r w:rsidRPr="00E67041">
        <w:rPr>
          <w:rFonts w:ascii="Myriad Pro" w:hAnsi="Myriad Pro"/>
          <w:color w:val="636466"/>
          <w:spacing w:val="-3"/>
          <w:w w:val="101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.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D</w:t>
      </w:r>
      <w:r w:rsidRPr="00E67041">
        <w:rPr>
          <w:rFonts w:ascii="Myriad Pro" w:hAnsi="Myriad Pro"/>
          <w:color w:val="636466"/>
          <w:sz w:val="24"/>
          <w:szCs w:val="24"/>
        </w:rPr>
        <w:t>u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ing</w:t>
      </w:r>
      <w:r w:rsidRPr="00E67041">
        <w:rPr>
          <w:rFonts w:ascii="Myriad Pro" w:hAnsi="Myriad Pro"/>
          <w:color w:val="636466"/>
          <w:spacing w:val="36"/>
          <w:sz w:val="24"/>
          <w:szCs w:val="24"/>
        </w:rPr>
        <w:t xml:space="preserve"> </w:t>
      </w:r>
      <w:proofErr w:type="gramStart"/>
      <w:r w:rsidRPr="00E67041">
        <w:rPr>
          <w:rFonts w:ascii="Myriad Pro" w:hAnsi="Myriad Pro"/>
          <w:color w:val="636466"/>
          <w:sz w:val="24"/>
          <w:szCs w:val="24"/>
        </w:rPr>
        <w:t xml:space="preserve">these </w:t>
      </w:r>
      <w:r w:rsidRPr="00E67041">
        <w:rPr>
          <w:rFonts w:ascii="Myriad Pro" w:hAnsi="Myriad Pro"/>
          <w:color w:val="636466"/>
          <w:spacing w:val="1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meeting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s</w:t>
      </w:r>
      <w:proofErr w:type="gramEnd"/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spacing w:val="24"/>
          <w:w w:val="8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the  pa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ticipa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ts </w:t>
      </w:r>
      <w:r w:rsidRPr="00E67041">
        <w:rPr>
          <w:rFonts w:ascii="Myriad Pro" w:hAnsi="Myriad Pro"/>
          <w:color w:val="636466"/>
          <w:spacing w:val="3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set</w:t>
      </w:r>
      <w:r w:rsidRPr="00E67041">
        <w:rPr>
          <w:rFonts w:ascii="Myriad Pro" w:hAnsi="Myriad Pro"/>
          <w:color w:val="636466"/>
          <w:spacing w:val="5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up</w:t>
      </w:r>
      <w:r w:rsidRPr="00E67041">
        <w:rPr>
          <w:rFonts w:ascii="Myriad Pro" w:hAnsi="Myriad Pro"/>
          <w:color w:val="636466"/>
          <w:spacing w:val="5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the  </w:t>
      </w:r>
      <w:r w:rsidRPr="00E67041">
        <w:rPr>
          <w:rFonts w:ascii="Myriad Pro" w:hAnsi="Myriad Pro"/>
          <w:color w:val="636466"/>
          <w:spacing w:val="-2"/>
          <w:w w:val="110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-1"/>
          <w:w w:val="110"/>
          <w:sz w:val="24"/>
          <w:szCs w:val="24"/>
        </w:rPr>
        <w:t>n</w:t>
      </w:r>
      <w:r w:rsidRPr="00E67041">
        <w:rPr>
          <w:rFonts w:ascii="Myriad Pro" w:hAnsi="Myriad Pro"/>
          <w:color w:val="636466"/>
          <w:spacing w:val="-2"/>
          <w:w w:val="110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10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23"/>
          <w:w w:val="11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of</w:t>
      </w:r>
      <w:r w:rsidRPr="00E67041">
        <w:rPr>
          <w:rFonts w:ascii="Myriad Pro" w:hAnsi="Myriad Pro"/>
          <w:color w:val="636466"/>
          <w:spacing w:val="2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3"/>
          <w:sz w:val="24"/>
          <w:szCs w:val="24"/>
        </w:rPr>
        <w:t>the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eb</w:t>
      </w:r>
      <w:r w:rsidRPr="00E67041">
        <w:rPr>
          <w:rFonts w:ascii="Myriad Pro" w:hAnsi="Myriad Pro"/>
          <w:color w:val="636466"/>
          <w:spacing w:val="5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si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3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and</w:t>
      </w:r>
      <w:r w:rsidRPr="00E67041">
        <w:rPr>
          <w:rFonts w:ascii="Myriad Pro" w:hAnsi="Myriad Pro"/>
          <w:color w:val="636466"/>
          <w:spacing w:val="5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the</w:t>
      </w:r>
      <w:r w:rsidRPr="00E67041">
        <w:rPr>
          <w:rFonts w:ascii="Myriad Pro" w:hAnsi="Myriad Pro"/>
          <w:color w:val="636466"/>
          <w:spacing w:val="6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f</w:t>
      </w:r>
      <w:r w:rsidRPr="00E67041">
        <w:rPr>
          <w:rFonts w:ascii="Myriad Pro" w:hAnsi="Myriad Pro"/>
          <w:color w:val="636466"/>
          <w:sz w:val="24"/>
          <w:szCs w:val="24"/>
        </w:rPr>
        <w:t>orum.</w:t>
      </w:r>
      <w:r w:rsidRPr="00E67041">
        <w:rPr>
          <w:rFonts w:ascii="Myriad Pro" w:hAnsi="Myriad Pro"/>
          <w:color w:val="636466"/>
          <w:spacing w:val="3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1"/>
          <w:w w:val="81"/>
          <w:sz w:val="24"/>
          <w:szCs w:val="24"/>
        </w:rPr>
        <w:t>B</w:t>
      </w:r>
      <w:r w:rsidRPr="00E67041">
        <w:rPr>
          <w:rFonts w:ascii="Myriad Pro" w:hAnsi="Myriad Pro"/>
          <w:color w:val="636466"/>
          <w:w w:val="112"/>
          <w:sz w:val="24"/>
          <w:szCs w:val="24"/>
        </w:rPr>
        <w:t>oth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8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onstitu</w:t>
      </w:r>
      <w:r w:rsidRPr="00E67041">
        <w:rPr>
          <w:rFonts w:ascii="Myriad Pro" w:hAnsi="Myriad Pro"/>
          <w:color w:val="636466"/>
          <w:spacing w:val="-2"/>
          <w:w w:val="108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22"/>
          <w:w w:val="10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the</w:t>
      </w:r>
      <w:r w:rsidRPr="00E67041">
        <w:rPr>
          <w:rFonts w:ascii="Myriad Pro" w:hAnsi="Myriad Pro"/>
          <w:color w:val="636466"/>
          <w:spacing w:val="6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vi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tual</w:t>
      </w:r>
      <w:r w:rsidRPr="00E67041">
        <w:rPr>
          <w:rFonts w:ascii="Myriad Pro" w:hAnsi="Myriad Pro"/>
          <w:color w:val="636466"/>
          <w:spacing w:val="2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meeting </w:t>
      </w:r>
      <w:r w:rsidRPr="00E67041">
        <w:rPr>
          <w:rFonts w:ascii="Myriad Pro" w:hAnsi="Myriad Pro"/>
          <w:color w:val="636466"/>
          <w:spacing w:val="3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poi</w:t>
      </w:r>
      <w:r w:rsidRPr="00E67041">
        <w:rPr>
          <w:rFonts w:ascii="Myriad Pro" w:hAnsi="Myriad Pro"/>
          <w:color w:val="636466"/>
          <w:spacing w:val="-1"/>
          <w:w w:val="107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f</w:t>
      </w:r>
      <w:r w:rsidRPr="00E67041">
        <w:rPr>
          <w:rFonts w:ascii="Myriad Pro" w:hAnsi="Myriad Pro"/>
          <w:color w:val="636466"/>
          <w:sz w:val="24"/>
          <w:szCs w:val="24"/>
        </w:rPr>
        <w:t>or</w:t>
      </w:r>
      <w:r w:rsidRPr="00E67041">
        <w:rPr>
          <w:rFonts w:ascii="Myriad Pro" w:hAnsi="Myriad Pro"/>
          <w:color w:val="636466"/>
          <w:spacing w:val="2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the 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y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oung </w:t>
      </w:r>
      <w:r w:rsidRPr="00E67041">
        <w:rPr>
          <w:rFonts w:ascii="Myriad Pro" w:hAnsi="Myriad Pro"/>
          <w:color w:val="636466"/>
          <w:spacing w:val="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9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eneur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spacing w:val="24"/>
          <w:w w:val="8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in</w:t>
      </w:r>
      <w:r w:rsidRPr="00E67041">
        <w:rPr>
          <w:rFonts w:ascii="Myriad Pro" w:hAnsi="Myriad Pro"/>
          <w:color w:val="636466"/>
          <w:spacing w:val="2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der 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5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b</w:t>
      </w:r>
      <w:r w:rsidRPr="00E67041">
        <w:rPr>
          <w:rFonts w:ascii="Myriad Pro" w:hAnsi="Myriad Pro"/>
          <w:color w:val="636466"/>
          <w:spacing w:val="-3"/>
          <w:w w:val="110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oaden</w:t>
      </w:r>
      <w:r w:rsidRPr="00E67041">
        <w:rPr>
          <w:rFonts w:ascii="Myriad Pro" w:hAnsi="Myriad Pro"/>
          <w:color w:val="636466"/>
          <w:spacing w:val="18"/>
          <w:w w:val="11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the 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ne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k </w:t>
      </w:r>
      <w:r w:rsidRPr="00E67041">
        <w:rPr>
          <w:rFonts w:ascii="Myriad Pro" w:hAnsi="Myriad Pro"/>
          <w:color w:val="636466"/>
          <w:spacing w:val="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l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-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eady  c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ed </w:t>
      </w:r>
      <w:r w:rsidRPr="00E67041">
        <w:rPr>
          <w:rFonts w:ascii="Myriad Pro" w:hAnsi="Myriad Pro"/>
          <w:color w:val="636466"/>
          <w:spacing w:val="3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and </w:t>
      </w:r>
      <w:r w:rsidRPr="00E67041">
        <w:rPr>
          <w:rFonts w:ascii="Myriad Pro" w:hAnsi="Myriad Pro"/>
          <w:color w:val="636466"/>
          <w:spacing w:val="1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6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c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tinue </w:t>
      </w:r>
      <w:r w:rsidRPr="00E67041">
        <w:rPr>
          <w:rFonts w:ascii="Myriad Pro" w:hAnsi="Myriad Pro"/>
          <w:color w:val="636466"/>
          <w:spacing w:val="4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lea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ning </w:t>
      </w:r>
      <w:r w:rsidRPr="00E67041">
        <w:rPr>
          <w:rFonts w:ascii="Myriad Pro" w:hAnsi="Myriad Pro"/>
          <w:color w:val="636466"/>
          <w:spacing w:val="1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om</w:t>
      </w:r>
      <w:r w:rsidRPr="00E67041">
        <w:rPr>
          <w:rFonts w:ascii="Myriad Pro" w:hAnsi="Myriad Pro"/>
          <w:color w:val="636466"/>
          <w:spacing w:val="5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new </w:t>
      </w:r>
      <w:r w:rsidRPr="00E67041">
        <w:rPr>
          <w:rFonts w:ascii="Myriad Pro" w:hAnsi="Myriad Pro"/>
          <w:color w:val="636466"/>
          <w:spacing w:val="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e</w:t>
      </w:r>
      <w:r w:rsidRPr="00E67041">
        <w:rPr>
          <w:rFonts w:ascii="Myriad Pro" w:hAnsi="Myriad Pro"/>
          <w:color w:val="636466"/>
          <w:sz w:val="24"/>
          <w:szCs w:val="24"/>
        </w:rPr>
        <w:t>xpe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ien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c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es </w:t>
      </w:r>
      <w:r w:rsidRPr="00E67041">
        <w:rPr>
          <w:rFonts w:ascii="Myriad Pro" w:hAnsi="Myriad Pro"/>
          <w:color w:val="636466"/>
          <w:spacing w:val="3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of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y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oung  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08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eneurs</w:t>
      </w:r>
      <w:r w:rsidRPr="00E67041">
        <w:rPr>
          <w:rFonts w:ascii="Myriad Pro" w:hAnsi="Myriad Pro"/>
          <w:color w:val="636466"/>
          <w:spacing w:val="25"/>
          <w:w w:val="10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ac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oss</w:t>
      </w:r>
      <w:r w:rsidRPr="00E67041">
        <w:rPr>
          <w:rFonts w:ascii="Myriad Pro" w:hAnsi="Myriad Pro"/>
          <w:color w:val="636466"/>
          <w:spacing w:val="4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80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105"/>
          <w:sz w:val="24"/>
          <w:szCs w:val="24"/>
        </w:rPr>
        <w:t>u</w:t>
      </w:r>
      <w:r w:rsidRPr="00E67041">
        <w:rPr>
          <w:rFonts w:ascii="Myriad Pro" w:hAnsi="Myriad Pro"/>
          <w:color w:val="636466"/>
          <w:spacing w:val="-3"/>
          <w:w w:val="105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12"/>
          <w:sz w:val="24"/>
          <w:szCs w:val="24"/>
        </w:rPr>
        <w:t>op</w:t>
      </w:r>
      <w:r w:rsidRPr="00E67041">
        <w:rPr>
          <w:rFonts w:ascii="Myriad Pro" w:hAnsi="Myriad Pro"/>
          <w:color w:val="636466"/>
          <w:spacing w:val="-3"/>
          <w:w w:val="112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.</w:t>
      </w:r>
      <w:r w:rsidRPr="00E67041">
        <w:rPr>
          <w:rFonts w:ascii="Myriad Pro" w:hAnsi="Myriad Pro"/>
          <w:color w:val="636466"/>
          <w:spacing w:val="12"/>
          <w:w w:val="8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9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ould</w:t>
      </w:r>
      <w:r w:rsidRPr="00E67041">
        <w:rPr>
          <w:rFonts w:ascii="Myriad Pro" w:hAnsi="Myriad Pro"/>
          <w:color w:val="636466"/>
          <w:spacing w:val="5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like</w:t>
      </w:r>
      <w:r w:rsidRPr="00E67041">
        <w:rPr>
          <w:rFonts w:ascii="Myriad Pro" w:hAnsi="Myriad Pro"/>
          <w:color w:val="636466"/>
          <w:spacing w:val="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4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e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xpand </w:t>
      </w:r>
      <w:r w:rsidRPr="00E67041">
        <w:rPr>
          <w:rFonts w:ascii="Myriad Pro" w:hAnsi="Myriad Pro"/>
          <w:color w:val="636466"/>
          <w:spacing w:val="1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our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ne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k </w:t>
      </w:r>
      <w:r w:rsidRPr="00E67041">
        <w:rPr>
          <w:rFonts w:ascii="Myriad Pro" w:hAnsi="Myriad Pro"/>
          <w:color w:val="636466"/>
          <w:spacing w:val="1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d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a</w:t>
      </w:r>
      <w:r w:rsidRPr="00E67041">
        <w:rPr>
          <w:rFonts w:ascii="Myriad Pro" w:hAnsi="Myriad Pro"/>
          <w:color w:val="636466"/>
          <w:sz w:val="24"/>
          <w:szCs w:val="24"/>
        </w:rPr>
        <w:t>y</w:t>
      </w:r>
      <w:r w:rsidRPr="00E67041">
        <w:rPr>
          <w:rFonts w:ascii="Myriad Pro" w:hAnsi="Myriad Pro"/>
          <w:color w:val="636466"/>
          <w:spacing w:val="5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b</w:t>
      </w:r>
      <w:r w:rsidRPr="00E67041">
        <w:rPr>
          <w:rFonts w:ascii="Myriad Pro" w:hAnsi="Myriad Pro"/>
          <w:color w:val="636466"/>
          <w:sz w:val="24"/>
          <w:szCs w:val="24"/>
        </w:rPr>
        <w:t>y</w:t>
      </w:r>
      <w:r w:rsidRPr="00E67041">
        <w:rPr>
          <w:rFonts w:ascii="Myriad Pro" w:hAnsi="Myriad Pro"/>
          <w:color w:val="636466"/>
          <w:spacing w:val="4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d</w:t>
      </w:r>
      <w:r w:rsidRPr="00E67041">
        <w:rPr>
          <w:rFonts w:ascii="Myriad Pro" w:hAnsi="Myriad Pro"/>
          <w:color w:val="636466"/>
          <w:spacing w:val="-2"/>
          <w:w w:val="110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10"/>
          <w:w w:val="94"/>
          <w:sz w:val="24"/>
          <w:szCs w:val="24"/>
        </w:rPr>
        <w:t>y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mo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 </w:t>
      </w:r>
      <w:r w:rsidRPr="00E67041">
        <w:rPr>
          <w:rFonts w:ascii="Myriad Pro" w:hAnsi="Myriad Pro"/>
          <w:color w:val="636466"/>
          <w:spacing w:val="4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b</w:t>
      </w:r>
      <w:r w:rsidRPr="00E67041">
        <w:rPr>
          <w:rFonts w:ascii="Myriad Pro" w:hAnsi="Myriad Pro"/>
          <w:color w:val="636466"/>
          <w:sz w:val="24"/>
          <w:szCs w:val="24"/>
        </w:rPr>
        <w:t>y</w:t>
      </w:r>
      <w:r w:rsidRPr="00E67041">
        <w:rPr>
          <w:rFonts w:ascii="Myriad Pro" w:hAnsi="Myriad Pro"/>
          <w:color w:val="636466"/>
          <w:spacing w:val="4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mo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th, </w:t>
      </w:r>
      <w:r w:rsidRPr="00E67041">
        <w:rPr>
          <w:rFonts w:ascii="Myriad Pro" w:hAnsi="Myriad Pro"/>
          <w:color w:val="636466"/>
          <w:spacing w:val="3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ac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oss</w:t>
      </w:r>
      <w:r w:rsidRPr="00E67041">
        <w:rPr>
          <w:rFonts w:ascii="Myriad Pro" w:hAnsi="Myriad Pro"/>
          <w:color w:val="636466"/>
          <w:spacing w:val="6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all</w:t>
      </w:r>
      <w:r w:rsidRPr="00E67041">
        <w:rPr>
          <w:rFonts w:ascii="Myriad Pro" w:hAnsi="Myriad Pro"/>
          <w:color w:val="636466"/>
          <w:spacing w:val="2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80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105"/>
          <w:sz w:val="24"/>
          <w:szCs w:val="24"/>
        </w:rPr>
        <w:t>u</w:t>
      </w:r>
      <w:r w:rsidRPr="00E67041">
        <w:rPr>
          <w:rFonts w:ascii="Myriad Pro" w:hAnsi="Myriad Pro"/>
          <w:color w:val="636466"/>
          <w:spacing w:val="-3"/>
          <w:w w:val="105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12"/>
          <w:sz w:val="24"/>
          <w:szCs w:val="24"/>
        </w:rPr>
        <w:t>ope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and </w:t>
      </w:r>
      <w:r w:rsidRPr="00E67041">
        <w:rPr>
          <w:rFonts w:ascii="Myriad Pro" w:hAnsi="Myriad Pro"/>
          <w:color w:val="636466"/>
          <w:spacing w:val="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w w:val="101"/>
          <w:sz w:val="24"/>
          <w:szCs w:val="24"/>
        </w:rPr>
        <w:t>w</w:t>
      </w:r>
      <w:r w:rsidRPr="00E67041">
        <w:rPr>
          <w:rFonts w:ascii="Myriad Pro" w:hAnsi="Myriad Pro"/>
          <w:color w:val="636466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also </w:t>
      </w:r>
      <w:r w:rsidRPr="00E67041">
        <w:rPr>
          <w:rFonts w:ascii="Myriad Pro" w:hAnsi="Myriad Pro"/>
          <w:color w:val="636466"/>
          <w:spacing w:val="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 </w:t>
      </w:r>
      <w:r w:rsidRPr="00E67041">
        <w:rPr>
          <w:rFonts w:ascii="Myriad Pro" w:hAnsi="Myriad Pro"/>
          <w:color w:val="636466"/>
          <w:spacing w:val="2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o </w:t>
      </w:r>
      <w:r w:rsidRPr="00E67041">
        <w:rPr>
          <w:rFonts w:ascii="Myriad Pro" w:hAnsi="Myriad Pro"/>
          <w:color w:val="636466"/>
          <w:spacing w:val="1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nv</w:t>
      </w:r>
      <w:r w:rsidRPr="00E67041">
        <w:rPr>
          <w:rFonts w:ascii="Myriad Pro" w:hAnsi="Myriad Pro"/>
          <w:color w:val="636466"/>
          <w:sz w:val="24"/>
          <w:szCs w:val="24"/>
        </w:rPr>
        <w:t>ol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v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  other </w:t>
      </w:r>
      <w:r w:rsidRPr="00E67041">
        <w:rPr>
          <w:rFonts w:ascii="Myriad Pro" w:hAnsi="Myriad Pro"/>
          <w:color w:val="636466"/>
          <w:spacing w:val="4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y</w:t>
      </w:r>
      <w:r w:rsidRPr="00E67041">
        <w:rPr>
          <w:rFonts w:ascii="Myriad Pro" w:hAnsi="Myriad Pro"/>
          <w:color w:val="636466"/>
          <w:sz w:val="24"/>
          <w:szCs w:val="24"/>
        </w:rPr>
        <w:t>oungs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ers  </w:t>
      </w:r>
      <w:r w:rsidRPr="00E67041">
        <w:rPr>
          <w:rFonts w:ascii="Myriad Pro" w:hAnsi="Myriad Pro"/>
          <w:color w:val="636466"/>
          <w:spacing w:val="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and </w:t>
      </w:r>
      <w:r w:rsidRPr="00E67041">
        <w:rPr>
          <w:rFonts w:ascii="Myriad Pro" w:hAnsi="Myriad Pro"/>
          <w:color w:val="636466"/>
          <w:spacing w:val="2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su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cc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essful </w:t>
      </w:r>
      <w:r w:rsidRPr="00E67041">
        <w:rPr>
          <w:rFonts w:ascii="Myriad Pro" w:hAnsi="Myriad Pro"/>
          <w:color w:val="636466"/>
          <w:spacing w:val="1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9"/>
          <w:sz w:val="24"/>
          <w:szCs w:val="24"/>
        </w:rPr>
        <w:t>r</w:t>
      </w:r>
      <w:r w:rsidRPr="00E67041">
        <w:rPr>
          <w:rFonts w:ascii="Myriad Pro" w:hAnsi="Myriad Pro"/>
          <w:color w:val="636466"/>
          <w:spacing w:val="8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636466"/>
          <w:sz w:val="24"/>
          <w:szCs w:val="24"/>
        </w:rPr>
        <w:t>neurs</w:t>
      </w:r>
      <w:r w:rsidRPr="00E67041">
        <w:rPr>
          <w:rFonts w:ascii="Myriad Pro" w:hAnsi="Myriad Pro"/>
          <w:color w:val="636466"/>
          <w:spacing w:val="3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om</w:t>
      </w:r>
      <w:r w:rsidRPr="00E67041">
        <w:rPr>
          <w:rFonts w:ascii="Myriad Pro" w:hAnsi="Myriad Pro"/>
          <w:color w:val="636466"/>
          <w:spacing w:val="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all</w:t>
      </w:r>
      <w:r w:rsidRPr="00E67041">
        <w:rPr>
          <w:rFonts w:ascii="Myriad Pro" w:hAnsi="Myriad Pro"/>
          <w:color w:val="636466"/>
          <w:spacing w:val="-2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pa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ts</w:t>
      </w:r>
      <w:r w:rsidRPr="00E67041">
        <w:rPr>
          <w:rFonts w:ascii="Myriad Pro" w:hAnsi="Myriad Pro"/>
          <w:color w:val="636466"/>
          <w:spacing w:val="2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of</w:t>
      </w:r>
      <w:r w:rsidRPr="00E67041">
        <w:rPr>
          <w:rFonts w:ascii="Myriad Pro" w:hAnsi="Myriad Pro"/>
          <w:color w:val="636466"/>
          <w:spacing w:val="-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80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105"/>
          <w:sz w:val="24"/>
          <w:szCs w:val="24"/>
        </w:rPr>
        <w:t>u</w:t>
      </w:r>
      <w:r w:rsidRPr="00E67041">
        <w:rPr>
          <w:rFonts w:ascii="Myriad Pro" w:hAnsi="Myriad Pro"/>
          <w:color w:val="636466"/>
          <w:spacing w:val="-3"/>
          <w:w w:val="105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12"/>
          <w:sz w:val="24"/>
          <w:szCs w:val="24"/>
        </w:rPr>
        <w:t>ope</w:t>
      </w:r>
      <w:r w:rsidRPr="00E67041">
        <w:rPr>
          <w:rFonts w:ascii="Myriad Pro" w:hAnsi="Myriad Pro"/>
          <w:color w:val="636466"/>
          <w:spacing w:val="1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in</w:t>
      </w:r>
      <w:r w:rsidRPr="00E67041">
        <w:rPr>
          <w:rFonts w:ascii="Myriad Pro" w:hAnsi="Myriad Pro"/>
          <w:color w:val="636466"/>
          <w:spacing w:val="-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der</w:t>
      </w:r>
      <w:r w:rsidRPr="00E67041">
        <w:rPr>
          <w:rFonts w:ascii="Myriad Pro" w:hAnsi="Myriad Pro"/>
          <w:color w:val="636466"/>
          <w:spacing w:val="3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1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make</w:t>
      </w:r>
      <w:r w:rsidRPr="00E67041">
        <w:rPr>
          <w:rFonts w:ascii="Myriad Pro" w:hAnsi="Myriad Pro"/>
          <w:color w:val="636466"/>
          <w:spacing w:val="1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 link</w:t>
      </w:r>
      <w:r w:rsidRPr="00E67041">
        <w:rPr>
          <w:rFonts w:ascii="Myriad Pro" w:hAnsi="Myriad Pro"/>
          <w:color w:val="636466"/>
          <w:spacing w:val="-2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be</w:t>
      </w:r>
      <w:r w:rsidRPr="00E67041">
        <w:rPr>
          <w:rFonts w:ascii="Myriad Pro" w:hAnsi="Myriad Pro"/>
          <w:color w:val="636466"/>
          <w:spacing w:val="2"/>
          <w:w w:val="109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9"/>
          <w:sz w:val="24"/>
          <w:szCs w:val="24"/>
        </w:rPr>
        <w:t>w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een</w:t>
      </w:r>
      <w:r w:rsidRPr="00E67041">
        <w:rPr>
          <w:rFonts w:ascii="Myriad Pro" w:hAnsi="Myriad Pro"/>
          <w:color w:val="636466"/>
          <w:spacing w:val="-3"/>
          <w:w w:val="10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them.</w:t>
      </w:r>
    </w:p>
    <w:p w:rsidR="00E37784" w:rsidRPr="00E67041" w:rsidRDefault="00E37784">
      <w:pPr>
        <w:spacing w:before="2" w:line="100" w:lineRule="exact"/>
        <w:rPr>
          <w:rFonts w:ascii="Myriad Pro" w:hAnsi="Myriad Pro"/>
          <w:sz w:val="24"/>
          <w:szCs w:val="24"/>
        </w:rPr>
      </w:pPr>
    </w:p>
    <w:p w:rsidR="00E37784" w:rsidRPr="00E67041" w:rsidRDefault="00E37784">
      <w:pPr>
        <w:spacing w:line="200" w:lineRule="exact"/>
        <w:rPr>
          <w:rFonts w:ascii="Myriad Pro" w:hAnsi="Myriad Pro"/>
          <w:sz w:val="24"/>
          <w:szCs w:val="24"/>
        </w:rPr>
      </w:pPr>
    </w:p>
    <w:p w:rsidR="00E37784" w:rsidRPr="00E67041" w:rsidRDefault="00B27ACE">
      <w:pPr>
        <w:spacing w:line="250" w:lineRule="auto"/>
        <w:ind w:left="110" w:right="109"/>
        <w:jc w:val="both"/>
        <w:rPr>
          <w:rFonts w:ascii="Myriad Pro" w:hAnsi="Myriad Pro"/>
          <w:sz w:val="24"/>
          <w:szCs w:val="24"/>
        </w:rPr>
        <w:sectPr w:rsidR="00E37784" w:rsidRPr="00E67041">
          <w:footerReference w:type="default" r:id="rId9"/>
          <w:pgSz w:w="8400" w:h="11920"/>
          <w:pgMar w:top="1000" w:right="300" w:bottom="0" w:left="400" w:header="0" w:footer="82" w:gutter="0"/>
          <w:cols w:space="720"/>
        </w:sectPr>
      </w:pP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         </w:t>
      </w:r>
      <w:r w:rsidRPr="00E67041">
        <w:rPr>
          <w:rFonts w:ascii="Myriad Pro" w:hAnsi="Myriad Pro"/>
          <w:color w:val="636466"/>
          <w:spacing w:val="1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81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01"/>
          <w:sz w:val="24"/>
          <w:szCs w:val="24"/>
        </w:rPr>
        <w:t>his</w:t>
      </w:r>
      <w:r w:rsidRPr="00E67041">
        <w:rPr>
          <w:rFonts w:ascii="Myriad Pro" w:hAnsi="Myriad Pro"/>
          <w:color w:val="636466"/>
          <w:spacing w:val="-34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magazine</w:t>
      </w:r>
      <w:r w:rsidRPr="00E67041">
        <w:rPr>
          <w:rFonts w:ascii="Myriad Pro" w:hAnsi="Myriad Pro"/>
          <w:color w:val="636466"/>
          <w:spacing w:val="1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94"/>
          <w:sz w:val="24"/>
          <w:szCs w:val="24"/>
        </w:rPr>
        <w:t>is</w:t>
      </w:r>
      <w:r w:rsidRPr="00E67041">
        <w:rPr>
          <w:rFonts w:ascii="Myriad Pro" w:hAnsi="Myriad Pro"/>
          <w:color w:val="636466"/>
          <w:spacing w:val="-3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edi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ed</w:t>
      </w:r>
      <w:r w:rsidRPr="00E67041">
        <w:rPr>
          <w:rFonts w:ascii="Myriad Pro" w:hAnsi="Myriad Pro"/>
          <w:color w:val="636466"/>
          <w:spacing w:val="1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1"/>
          <w:sz w:val="24"/>
          <w:szCs w:val="24"/>
        </w:rPr>
        <w:t>in</w:t>
      </w:r>
      <w:r w:rsidRPr="00E67041">
        <w:rPr>
          <w:rFonts w:ascii="Myriad Pro" w:hAnsi="Myriad Pro"/>
          <w:color w:val="636466"/>
          <w:spacing w:val="-35"/>
          <w:w w:val="84"/>
          <w:sz w:val="24"/>
          <w:szCs w:val="24"/>
        </w:rPr>
        <w:t xml:space="preserve"> </w:t>
      </w:r>
      <w:proofErr w:type="spellStart"/>
      <w:r w:rsidRPr="00E67041">
        <w:rPr>
          <w:rFonts w:ascii="Myriad Pro" w:hAnsi="Myriad Pro"/>
          <w:color w:val="636466"/>
          <w:spacing w:val="-4"/>
          <w:w w:val="77"/>
          <w:sz w:val="24"/>
          <w:szCs w:val="24"/>
        </w:rPr>
        <w:t>L</w:t>
      </w:r>
      <w:r w:rsidRPr="00E67041">
        <w:rPr>
          <w:rFonts w:ascii="Myriad Pro" w:hAnsi="Myriad Pro"/>
          <w:color w:val="636466"/>
          <w:w w:val="98"/>
          <w:sz w:val="24"/>
          <w:szCs w:val="24"/>
        </w:rPr>
        <w:t>ef</w:t>
      </w:r>
      <w:r w:rsidRPr="00E67041">
        <w:rPr>
          <w:rFonts w:ascii="Myriad Pro" w:hAnsi="Myriad Pro"/>
          <w:color w:val="636466"/>
          <w:spacing w:val="5"/>
          <w:w w:val="98"/>
          <w:sz w:val="24"/>
          <w:szCs w:val="24"/>
        </w:rPr>
        <w:t>k</w:t>
      </w:r>
      <w:r w:rsidRPr="00E67041">
        <w:rPr>
          <w:rFonts w:ascii="Myriad Pro" w:hAnsi="Myriad Pro"/>
          <w:color w:val="636466"/>
          <w:w w:val="106"/>
          <w:sz w:val="24"/>
          <w:szCs w:val="24"/>
        </w:rPr>
        <w:t>ada</w:t>
      </w:r>
      <w:proofErr w:type="spellEnd"/>
      <w:r w:rsidRPr="00E67041">
        <w:rPr>
          <w:rFonts w:ascii="Myriad Pro" w:hAnsi="Myriad Pro"/>
          <w:color w:val="636466"/>
          <w:w w:val="106"/>
          <w:sz w:val="24"/>
          <w:szCs w:val="24"/>
        </w:rPr>
        <w:t>,</w:t>
      </w:r>
      <w:r w:rsidRPr="00E67041">
        <w:rPr>
          <w:rFonts w:ascii="Myriad Pro" w:hAnsi="Myriad Pro"/>
          <w:color w:val="636466"/>
          <w:spacing w:val="-3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92"/>
          <w:sz w:val="24"/>
          <w:szCs w:val="24"/>
        </w:rPr>
        <w:t>G</w:t>
      </w:r>
      <w:r w:rsidRPr="00E67041">
        <w:rPr>
          <w:rFonts w:ascii="Myriad Pro" w:hAnsi="Myriad Pro"/>
          <w:color w:val="636466"/>
          <w:spacing w:val="-3"/>
          <w:w w:val="92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ee</w:t>
      </w:r>
      <w:r w:rsidRPr="00E67041">
        <w:rPr>
          <w:rFonts w:ascii="Myriad Pro" w:hAnsi="Myriad Pro"/>
          <w:color w:val="636466"/>
          <w:spacing w:val="-2"/>
          <w:w w:val="109"/>
          <w:sz w:val="24"/>
          <w:szCs w:val="24"/>
        </w:rPr>
        <w:t>c</w:t>
      </w:r>
      <w:r w:rsidRPr="00E67041">
        <w:rPr>
          <w:rFonts w:ascii="Myriad Pro" w:hAnsi="Myriad Pro"/>
          <w:color w:val="636466"/>
          <w:spacing w:val="-3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spacing w:val="-3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1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on</w:t>
      </w:r>
      <w:r w:rsidRPr="00E67041">
        <w:rPr>
          <w:rFonts w:ascii="Myriad Pro" w:hAnsi="Myriad Pro"/>
          <w:color w:val="636466"/>
          <w:spacing w:val="-2"/>
          <w:w w:val="107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1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spacing w:val="-1"/>
          <w:w w:val="108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2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12"/>
          <w:sz w:val="24"/>
          <w:szCs w:val="24"/>
        </w:rPr>
        <w:t>ed</w:t>
      </w:r>
      <w:r w:rsidRPr="00E67041">
        <w:rPr>
          <w:rFonts w:ascii="Myriad Pro" w:hAnsi="Myriad Pro"/>
          <w:color w:val="636466"/>
          <w:spacing w:val="-3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on</w:t>
      </w:r>
      <w:r w:rsidRPr="00E67041">
        <w:rPr>
          <w:rFonts w:ascii="Myriad Pro" w:hAnsi="Myriad Pro"/>
          <w:color w:val="636466"/>
          <w:spacing w:val="-1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o</w:t>
      </w:r>
      <w:r w:rsidR="00C33B3F">
        <w:rPr>
          <w:rFonts w:ascii="Myriad Pro" w:hAnsi="Myriad Pro"/>
          <w:color w:val="636466"/>
          <w:spacing w:val="4"/>
          <w:w w:val="111"/>
          <w:sz w:val="24"/>
          <w:szCs w:val="24"/>
        </w:rPr>
        <w:t>p</w:t>
      </w:r>
      <w:r w:rsidRPr="00E67041">
        <w:rPr>
          <w:rFonts w:ascii="Myriad Pro" w:hAnsi="Myriad Pro"/>
          <w:color w:val="636466"/>
          <w:w w:val="97"/>
          <w:sz w:val="24"/>
          <w:szCs w:val="24"/>
        </w:rPr>
        <w:t>ics</w:t>
      </w:r>
      <w:r w:rsidRPr="00E67041">
        <w:rPr>
          <w:rFonts w:ascii="Myriad Pro" w:hAnsi="Myriad Pro"/>
          <w:color w:val="636466"/>
          <w:spacing w:val="-28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el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ed</w:t>
      </w:r>
      <w:r w:rsidRPr="00E67041">
        <w:rPr>
          <w:rFonts w:ascii="Myriad Pro" w:hAnsi="Myriad Pro"/>
          <w:color w:val="636466"/>
          <w:spacing w:val="1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-1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y</w:t>
      </w:r>
      <w:r w:rsidRPr="00E67041">
        <w:rPr>
          <w:rFonts w:ascii="Myriad Pro" w:hAnsi="Myriad Pro"/>
          <w:color w:val="636466"/>
          <w:sz w:val="24"/>
          <w:szCs w:val="24"/>
        </w:rPr>
        <w:t>oung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9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eneurs</w:t>
      </w:r>
      <w:r w:rsidRPr="00E67041">
        <w:rPr>
          <w:rFonts w:ascii="Myriad Pro" w:hAnsi="Myriad Pro"/>
          <w:color w:val="636466"/>
          <w:spacing w:val="-28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and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futu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ould</w:t>
      </w:r>
      <w:r w:rsidRPr="00E67041">
        <w:rPr>
          <w:rFonts w:ascii="Myriad Pro" w:hAnsi="Myriad Pro"/>
          <w:color w:val="636466"/>
          <w:spacing w:val="-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be</w:t>
      </w:r>
      <w:r w:rsidRPr="00E67041">
        <w:rPr>
          <w:rFonts w:ascii="Myriad Pro" w:hAnsi="Myriad Pro"/>
          <w:color w:val="636466"/>
          <w:spacing w:val="-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9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eneur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.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proofErr w:type="gramStart"/>
      <w:r w:rsidRPr="00E67041">
        <w:rPr>
          <w:rFonts w:ascii="Myriad Pro" w:hAnsi="Myriad Pro"/>
          <w:color w:val="636466"/>
          <w:spacing w:val="-2"/>
          <w:w w:val="81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he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magazine</w:t>
      </w:r>
      <w:proofErr w:type="gramEnd"/>
      <w:r w:rsidRPr="00E67041">
        <w:rPr>
          <w:rFonts w:ascii="Myriad Pro" w:hAnsi="Myriad Pro"/>
          <w:color w:val="63646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2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and </w:t>
      </w:r>
      <w:r w:rsidRPr="00E67041">
        <w:rPr>
          <w:rFonts w:ascii="Myriad Pro" w:hAnsi="Myriad Pro"/>
          <w:color w:val="636466"/>
          <w:spacing w:val="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the </w:t>
      </w:r>
      <w:r w:rsidRPr="00E67041">
        <w:rPr>
          <w:rFonts w:ascii="Myriad Pro" w:hAnsi="Myriad Pro"/>
          <w:color w:val="636466"/>
          <w:spacing w:val="1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club</w:t>
      </w:r>
      <w:r w:rsidRPr="00E67041">
        <w:rPr>
          <w:rFonts w:ascii="Myriad Pro" w:hAnsi="Myriad Pro"/>
          <w:color w:val="636466"/>
          <w:spacing w:val="5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will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k</w:t>
      </w:r>
      <w:r w:rsidRPr="00E67041">
        <w:rPr>
          <w:rFonts w:ascii="Myriad Pro" w:hAnsi="Myriad Pro"/>
          <w:color w:val="636466"/>
          <w:spacing w:val="3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as</w:t>
      </w:r>
      <w:r w:rsidRPr="00E67041">
        <w:rPr>
          <w:rFonts w:ascii="Myriad Pro" w:hAnsi="Myriad Pro"/>
          <w:color w:val="636466"/>
          <w:spacing w:val="4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4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link</w:t>
      </w:r>
      <w:r w:rsidRPr="00E67041">
        <w:rPr>
          <w:rFonts w:ascii="Myriad Pro" w:hAnsi="Myriad Pro"/>
          <w:color w:val="636466"/>
          <w:spacing w:val="1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be</w:t>
      </w:r>
      <w:r w:rsidRPr="00E67041">
        <w:rPr>
          <w:rFonts w:ascii="Myriad Pro" w:hAnsi="Myriad Pro"/>
          <w:color w:val="636466"/>
          <w:spacing w:val="2"/>
          <w:w w:val="110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10"/>
          <w:sz w:val="24"/>
          <w:szCs w:val="24"/>
        </w:rPr>
        <w:t>w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een</w:t>
      </w:r>
      <w:r w:rsidRPr="00E67041">
        <w:rPr>
          <w:rFonts w:ascii="Myriad Pro" w:hAnsi="Myriad Pro"/>
          <w:color w:val="636466"/>
          <w:spacing w:val="31"/>
          <w:w w:val="11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them. </w:t>
      </w:r>
      <w:r w:rsidRPr="00E67041">
        <w:rPr>
          <w:rFonts w:ascii="Myriad Pro" w:hAnsi="Myriad Pro"/>
          <w:color w:val="636466"/>
          <w:spacing w:val="1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3"/>
          <w:w w:val="71"/>
          <w:sz w:val="24"/>
          <w:szCs w:val="24"/>
        </w:rPr>
        <w:t>I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the </w:t>
      </w:r>
      <w:r w:rsidRPr="00E67041">
        <w:rPr>
          <w:rFonts w:ascii="Myriad Pro" w:hAnsi="Myriad Pro"/>
          <w:color w:val="636466"/>
          <w:spacing w:val="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4"/>
          <w:sz w:val="24"/>
          <w:szCs w:val="24"/>
        </w:rPr>
        <w:t>clu</w:t>
      </w:r>
      <w:r w:rsidRPr="00E67041">
        <w:rPr>
          <w:rFonts w:ascii="Myriad Pro" w:hAnsi="Myriad Pro"/>
          <w:color w:val="636466"/>
          <w:spacing w:val="-6"/>
          <w:w w:val="104"/>
          <w:sz w:val="24"/>
          <w:szCs w:val="24"/>
        </w:rPr>
        <w:t>b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spacing w:val="33"/>
          <w:w w:val="8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the </w:t>
      </w:r>
      <w:r w:rsidRPr="00E67041">
        <w:rPr>
          <w:rFonts w:ascii="Myriad Pro" w:hAnsi="Myriad Pro"/>
          <w:color w:val="636466"/>
          <w:spacing w:val="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futu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 </w:t>
      </w:r>
      <w:r w:rsidRPr="00E67041">
        <w:rPr>
          <w:rFonts w:ascii="Myriad Pro" w:hAnsi="Myriad Pro"/>
          <w:color w:val="636466"/>
          <w:spacing w:val="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y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oung </w:t>
      </w:r>
      <w:r w:rsidRPr="00E67041">
        <w:rPr>
          <w:rFonts w:ascii="Myriad Pro" w:hAnsi="Myriad Pro"/>
          <w:color w:val="636466"/>
          <w:spacing w:val="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08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eneurs</w:t>
      </w:r>
      <w:r w:rsidRPr="00E67041">
        <w:rPr>
          <w:rFonts w:ascii="Myriad Pro" w:hAnsi="Myriad Pro"/>
          <w:color w:val="636466"/>
          <w:spacing w:val="38"/>
          <w:w w:val="10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h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v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  the </w:t>
      </w:r>
      <w:r w:rsidRPr="00E67041">
        <w:rPr>
          <w:rFonts w:ascii="Myriad Pro" w:hAnsi="Myriad Pro"/>
          <w:color w:val="636466"/>
          <w:spacing w:val="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possibili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y</w:t>
      </w:r>
      <w:r w:rsidRPr="00E67041">
        <w:rPr>
          <w:rFonts w:ascii="Myriad Pro" w:hAnsi="Myriad Pro"/>
          <w:color w:val="636466"/>
          <w:spacing w:val="4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o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meet</w:t>
      </w:r>
      <w:r w:rsidRPr="00E67041">
        <w:rPr>
          <w:rFonts w:ascii="Myriad Pro" w:hAnsi="Myriad Pro"/>
          <w:color w:val="636466"/>
          <w:spacing w:val="5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their</w:t>
      </w:r>
      <w:r w:rsidRPr="00E67041">
        <w:rPr>
          <w:rFonts w:ascii="Myriad Pro" w:hAnsi="Myriad Pro"/>
          <w:color w:val="636466"/>
          <w:spacing w:val="2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peer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 xml:space="preserve">, 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e</w:t>
      </w:r>
      <w:r w:rsidRPr="00E67041">
        <w:rPr>
          <w:rFonts w:ascii="Myriad Pro" w:hAnsi="Myriad Pro"/>
          <w:color w:val="636466"/>
          <w:sz w:val="24"/>
          <w:szCs w:val="24"/>
        </w:rPr>
        <w:t>xpe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ts</w:t>
      </w:r>
      <w:r w:rsidRPr="00E67041">
        <w:rPr>
          <w:rFonts w:ascii="Myriad Pro" w:hAnsi="Myriad Pro"/>
          <w:color w:val="636466"/>
          <w:spacing w:val="4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and</w:t>
      </w:r>
      <w:r w:rsidRPr="00E67041">
        <w:rPr>
          <w:rFonts w:ascii="Myriad Pro" w:hAnsi="Myriad Pro"/>
          <w:color w:val="636466"/>
          <w:spacing w:val="3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decision</w:t>
      </w:r>
      <w:r w:rsidRPr="00E67041">
        <w:rPr>
          <w:rFonts w:ascii="Myriad Pro" w:hAnsi="Myriad Pro"/>
          <w:color w:val="636466"/>
          <w:spacing w:val="3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makers</w:t>
      </w:r>
      <w:r w:rsidRPr="00E67041">
        <w:rPr>
          <w:rFonts w:ascii="Myriad Pro" w:hAnsi="Myriad Pro"/>
          <w:color w:val="636466"/>
          <w:spacing w:val="3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om</w:t>
      </w:r>
      <w:r w:rsidRPr="00E67041">
        <w:rPr>
          <w:rFonts w:ascii="Myriad Pro" w:hAnsi="Myriad Pro"/>
          <w:color w:val="636466"/>
          <w:spacing w:val="1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dif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f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3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1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ou</w:t>
      </w:r>
      <w:r w:rsidRPr="00E67041">
        <w:rPr>
          <w:rFonts w:ascii="Myriad Pro" w:hAnsi="Myriad Pro"/>
          <w:color w:val="636466"/>
          <w:spacing w:val="1"/>
          <w:w w:val="110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1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1"/>
          <w:sz w:val="24"/>
          <w:szCs w:val="24"/>
        </w:rPr>
        <w:t>ie</w:t>
      </w:r>
      <w:r w:rsidRPr="00E67041">
        <w:rPr>
          <w:rFonts w:ascii="Myriad Pro" w:hAnsi="Myriad Pro"/>
          <w:color w:val="636466"/>
          <w:spacing w:val="-3"/>
          <w:w w:val="101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talk</w:t>
      </w:r>
      <w:r w:rsidRPr="00E67041">
        <w:rPr>
          <w:rFonts w:ascii="Myriad Pro" w:hAnsi="Myriad Pro"/>
          <w:color w:val="636466"/>
          <w:spacing w:val="6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about </w:t>
      </w:r>
      <w:r w:rsidRPr="00E67041">
        <w:rPr>
          <w:rFonts w:ascii="Myriad Pro" w:hAnsi="Myriad Pro"/>
          <w:color w:val="636466"/>
          <w:spacing w:val="5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ideas </w:t>
      </w:r>
      <w:r w:rsidRPr="00E67041">
        <w:rPr>
          <w:rFonts w:ascii="Myriad Pro" w:hAnsi="Myriad Pro"/>
          <w:color w:val="636466"/>
          <w:spacing w:val="2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and </w:t>
      </w:r>
      <w:r w:rsidRPr="00E67041">
        <w:rPr>
          <w:rFonts w:ascii="Myriad Pro" w:hAnsi="Myriad Pro"/>
          <w:color w:val="636466"/>
          <w:spacing w:val="3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oppo</w:t>
      </w:r>
      <w:r w:rsidRPr="00E67041">
        <w:rPr>
          <w:rFonts w:ascii="Myriad Pro" w:hAnsi="Myriad Pro"/>
          <w:color w:val="636466"/>
          <w:spacing w:val="6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tunities</w:t>
      </w:r>
      <w:r w:rsidRPr="00E67041">
        <w:rPr>
          <w:rFonts w:ascii="Myriad Pro" w:hAnsi="Myriad Pro"/>
          <w:color w:val="636466"/>
          <w:spacing w:val="58"/>
          <w:w w:val="10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and </w:t>
      </w:r>
      <w:r w:rsidRPr="00E67041">
        <w:rPr>
          <w:rFonts w:ascii="Myriad Pro" w:hAnsi="Myriad Pro"/>
          <w:color w:val="636466"/>
          <w:spacing w:val="3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sha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 </w:t>
      </w:r>
      <w:r w:rsidRPr="00E67041">
        <w:rPr>
          <w:rFonts w:ascii="Myriad Pro" w:hAnsi="Myriad Pro"/>
          <w:color w:val="636466"/>
          <w:spacing w:val="3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104"/>
          <w:sz w:val="24"/>
          <w:szCs w:val="24"/>
        </w:rPr>
        <w:t>xpe</w:t>
      </w:r>
      <w:r w:rsidRPr="00E67041">
        <w:rPr>
          <w:rFonts w:ascii="Myriad Pro" w:hAnsi="Myriad Pro"/>
          <w:color w:val="636466"/>
          <w:spacing w:val="1"/>
          <w:w w:val="104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4"/>
          <w:sz w:val="24"/>
          <w:szCs w:val="24"/>
        </w:rPr>
        <w:t>ien</w:t>
      </w:r>
      <w:r w:rsidRPr="00E67041">
        <w:rPr>
          <w:rFonts w:ascii="Myriad Pro" w:hAnsi="Myriad Pro"/>
          <w:color w:val="636466"/>
          <w:spacing w:val="-2"/>
          <w:w w:val="104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3"/>
          <w:w w:val="107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.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94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94"/>
          <w:sz w:val="24"/>
          <w:szCs w:val="24"/>
        </w:rPr>
        <w:t>his</w:t>
      </w:r>
      <w:r w:rsidRPr="00E67041">
        <w:rPr>
          <w:rFonts w:ascii="Myriad Pro" w:hAnsi="Myriad Pro"/>
          <w:color w:val="636466"/>
          <w:spacing w:val="7"/>
          <w:w w:val="9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club</w:t>
      </w:r>
      <w:r w:rsidRPr="00E67041">
        <w:rPr>
          <w:rFonts w:ascii="Myriad Pro" w:hAnsi="Myriad Pro"/>
          <w:color w:val="636466"/>
          <w:spacing w:val="2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is</w:t>
      </w:r>
      <w:r w:rsidRPr="00E67041">
        <w:rPr>
          <w:rFonts w:ascii="Myriad Pro" w:hAnsi="Myriad Pro"/>
          <w:color w:val="636466"/>
          <w:spacing w:val="-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1"/>
          <w:w w:val="108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xpe</w:t>
      </w:r>
      <w:r w:rsidRPr="00E67041">
        <w:rPr>
          <w:rFonts w:ascii="Myriad Pro" w:hAnsi="Myriad Pro"/>
          <w:color w:val="636466"/>
          <w:spacing w:val="3"/>
          <w:w w:val="108"/>
          <w:sz w:val="24"/>
          <w:szCs w:val="24"/>
        </w:rPr>
        <w:t>c</w:t>
      </w:r>
      <w:r w:rsidRPr="00E67041">
        <w:rPr>
          <w:rFonts w:ascii="Myriad Pro" w:hAnsi="Myriad Pro"/>
          <w:color w:val="636466"/>
          <w:spacing w:val="-2"/>
          <w:w w:val="108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ed</w:t>
      </w:r>
      <w:r w:rsidRPr="00E67041">
        <w:rPr>
          <w:rFonts w:ascii="Myriad Pro" w:hAnsi="Myriad Pro"/>
          <w:color w:val="636466"/>
          <w:spacing w:val="6"/>
          <w:w w:val="10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2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be</w:t>
      </w:r>
      <w:r w:rsidRPr="00E67041">
        <w:rPr>
          <w:rFonts w:ascii="Myriad Pro" w:hAnsi="Myriad Pro"/>
          <w:color w:val="636466"/>
          <w:spacing w:val="3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established</w:t>
      </w:r>
      <w:r w:rsidRPr="00E67041">
        <w:rPr>
          <w:rFonts w:ascii="Myriad Pro" w:hAnsi="Myriad Pro"/>
          <w:color w:val="636466"/>
          <w:spacing w:val="-2"/>
          <w:w w:val="107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as</w:t>
      </w:r>
      <w:r w:rsidRPr="00E67041">
        <w:rPr>
          <w:rFonts w:ascii="Myriad Pro" w:hAnsi="Myriad Pro"/>
          <w:color w:val="636466"/>
          <w:spacing w:val="1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f</w:t>
      </w:r>
      <w:r w:rsidRPr="00E67041">
        <w:rPr>
          <w:rFonts w:ascii="Myriad Pro" w:hAnsi="Myriad Pro"/>
          <w:color w:val="636466"/>
          <w:sz w:val="24"/>
          <w:szCs w:val="24"/>
        </w:rPr>
        <w:t>orum</w:t>
      </w:r>
      <w:r w:rsidRPr="00E67041">
        <w:rPr>
          <w:rFonts w:ascii="Myriad Pro" w:hAnsi="Myriad Pro"/>
          <w:color w:val="636466"/>
          <w:spacing w:val="3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and</w:t>
      </w:r>
      <w:r w:rsidRPr="00E67041">
        <w:rPr>
          <w:rFonts w:ascii="Myriad Pro" w:hAnsi="Myriad Pro"/>
          <w:color w:val="636466"/>
          <w:spacing w:val="4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n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e</w:t>
      </w:r>
      <w:r w:rsidRPr="00E67041">
        <w:rPr>
          <w:rFonts w:ascii="Myriad Pro" w:hAnsi="Myriad Pro"/>
          <w:color w:val="636466"/>
          <w:sz w:val="24"/>
          <w:szCs w:val="24"/>
        </w:rPr>
        <w:t>xus</w:t>
      </w:r>
      <w:r w:rsidRPr="00E67041">
        <w:rPr>
          <w:rFonts w:ascii="Myriad Pro" w:hAnsi="Myriad Pro"/>
          <w:color w:val="636466"/>
          <w:spacing w:val="3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lin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k</w:t>
      </w:r>
      <w:r w:rsidRPr="00E67041">
        <w:rPr>
          <w:rFonts w:ascii="Myriad Pro" w:hAnsi="Myriad Pro"/>
          <w:color w:val="636466"/>
          <w:sz w:val="24"/>
          <w:szCs w:val="24"/>
        </w:rPr>
        <w:t>ing</w:t>
      </w:r>
      <w:r w:rsidRPr="00E67041">
        <w:rPr>
          <w:rFonts w:ascii="Myriad Pro" w:hAnsi="Myriad Pro"/>
          <w:color w:val="636466"/>
          <w:spacing w:val="4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the 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futu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 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y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oung </w:t>
      </w:r>
      <w:r w:rsidRPr="00E67041">
        <w:rPr>
          <w:rFonts w:ascii="Myriad Pro" w:hAnsi="Myriad Pro"/>
          <w:color w:val="636466"/>
          <w:spacing w:val="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08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eneurs</w:t>
      </w:r>
      <w:r w:rsidRPr="00E67041">
        <w:rPr>
          <w:rFonts w:ascii="Myriad Pro" w:hAnsi="Myriad Pro"/>
          <w:color w:val="636466"/>
          <w:spacing w:val="29"/>
          <w:w w:val="10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with</w:t>
      </w:r>
      <w:r w:rsidRPr="00E67041">
        <w:rPr>
          <w:rFonts w:ascii="Myriad Pro" w:hAnsi="Myriad Pro"/>
          <w:color w:val="636466"/>
          <w:spacing w:val="4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the 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2"/>
          <w:sz w:val="24"/>
          <w:szCs w:val="24"/>
        </w:rPr>
        <w:t>politician</w:t>
      </w:r>
      <w:r w:rsidRPr="00E67041">
        <w:rPr>
          <w:rFonts w:ascii="Myriad Pro" w:hAnsi="Myriad Pro"/>
          <w:color w:val="636466"/>
          <w:spacing w:val="-3"/>
          <w:w w:val="102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spacing w:val="25"/>
          <w:w w:val="8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1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9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w w:val="109"/>
          <w:sz w:val="24"/>
          <w:szCs w:val="24"/>
        </w:rPr>
        <w:t>r</w:t>
      </w:r>
      <w:r w:rsidRPr="00E67041">
        <w:rPr>
          <w:rFonts w:ascii="Myriad Pro" w:hAnsi="Myriad Pro"/>
          <w:color w:val="636466"/>
          <w:spacing w:val="7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neurs 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and  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e</w:t>
      </w:r>
      <w:r w:rsidRPr="00E67041">
        <w:rPr>
          <w:rFonts w:ascii="Myriad Pro" w:hAnsi="Myriad Pro"/>
          <w:color w:val="636466"/>
          <w:sz w:val="24"/>
          <w:szCs w:val="24"/>
        </w:rPr>
        <w:t>xpe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ts </w:t>
      </w:r>
      <w:r w:rsidRPr="00E67041">
        <w:rPr>
          <w:rFonts w:ascii="Myriad Pro" w:hAnsi="Myriad Pro"/>
          <w:color w:val="636466"/>
          <w:spacing w:val="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om</w:t>
      </w:r>
      <w:r w:rsidRPr="00E67041">
        <w:rPr>
          <w:rFonts w:ascii="Myriad Pro" w:hAnsi="Myriad Pro"/>
          <w:color w:val="636466"/>
          <w:spacing w:val="4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all</w:t>
      </w:r>
      <w:r w:rsidRPr="00E67041">
        <w:rPr>
          <w:rFonts w:ascii="Myriad Pro" w:hAnsi="Myriad Pro"/>
          <w:color w:val="636466"/>
          <w:spacing w:val="1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80"/>
          <w:sz w:val="24"/>
          <w:szCs w:val="24"/>
        </w:rPr>
        <w:t>E</w:t>
      </w:r>
      <w:r w:rsidRPr="00E67041">
        <w:rPr>
          <w:rFonts w:ascii="Myriad Pro" w:hAnsi="Myriad Pro"/>
          <w:color w:val="636466"/>
          <w:w w:val="105"/>
          <w:sz w:val="24"/>
          <w:szCs w:val="24"/>
        </w:rPr>
        <w:t>u</w:t>
      </w:r>
      <w:r w:rsidRPr="00E67041">
        <w:rPr>
          <w:rFonts w:ascii="Myriad Pro" w:hAnsi="Myriad Pro"/>
          <w:color w:val="636466"/>
          <w:spacing w:val="-3"/>
          <w:w w:val="105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12"/>
          <w:sz w:val="24"/>
          <w:szCs w:val="24"/>
        </w:rPr>
        <w:t>ope</w:t>
      </w:r>
      <w:r w:rsidRPr="00E67041">
        <w:rPr>
          <w:rFonts w:ascii="Myriad Pro" w:hAnsi="Myriad Pro"/>
          <w:color w:val="636466"/>
          <w:spacing w:val="27"/>
          <w:w w:val="1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and  neighbor </w:t>
      </w:r>
      <w:r w:rsidRPr="00E67041">
        <w:rPr>
          <w:rFonts w:ascii="Myriad Pro" w:hAnsi="Myriad Pro"/>
          <w:color w:val="636466"/>
          <w:spacing w:val="3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1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ou</w:t>
      </w:r>
      <w:r w:rsidRPr="00E67041">
        <w:rPr>
          <w:rFonts w:ascii="Myriad Pro" w:hAnsi="Myriad Pro"/>
          <w:color w:val="636466"/>
          <w:spacing w:val="-1"/>
          <w:w w:val="110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1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1"/>
          <w:sz w:val="24"/>
          <w:szCs w:val="24"/>
        </w:rPr>
        <w:t>ie</w:t>
      </w:r>
      <w:r w:rsidRPr="00E67041">
        <w:rPr>
          <w:rFonts w:ascii="Myriad Pro" w:hAnsi="Myriad Pro"/>
          <w:color w:val="636466"/>
          <w:spacing w:val="-3"/>
          <w:w w:val="101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.</w:t>
      </w:r>
      <w:r w:rsidRPr="00E67041">
        <w:rPr>
          <w:rFonts w:ascii="Myriad Pro" w:hAnsi="Myriad Pro"/>
          <w:color w:val="636466"/>
          <w:spacing w:val="17"/>
          <w:w w:val="8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94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94"/>
          <w:sz w:val="24"/>
          <w:szCs w:val="24"/>
        </w:rPr>
        <w:t>his</w:t>
      </w:r>
      <w:r w:rsidRPr="00E67041">
        <w:rPr>
          <w:rFonts w:ascii="Myriad Pro" w:hAnsi="Myriad Pro"/>
          <w:color w:val="636466"/>
          <w:spacing w:val="32"/>
          <w:w w:val="9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is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the</w:t>
      </w:r>
      <w:r w:rsidRPr="00E67041">
        <w:rPr>
          <w:rFonts w:ascii="Myriad Pro" w:hAnsi="Myriad Pro"/>
          <w:color w:val="636466"/>
          <w:spacing w:val="4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fi</w:t>
      </w:r>
      <w:r w:rsidRPr="00E67041">
        <w:rPr>
          <w:rFonts w:ascii="Myriad Pro" w:hAnsi="Myriad Pro"/>
          <w:color w:val="636466"/>
          <w:spacing w:val="3"/>
          <w:sz w:val="24"/>
          <w:szCs w:val="24"/>
        </w:rPr>
        <w:t>f</w:t>
      </w:r>
      <w:r w:rsidRPr="00E67041">
        <w:rPr>
          <w:rFonts w:ascii="Myriad Pro" w:hAnsi="Myriad Pro"/>
          <w:color w:val="636466"/>
          <w:sz w:val="24"/>
          <w:szCs w:val="24"/>
        </w:rPr>
        <w:t>th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3"/>
          <w:sz w:val="24"/>
          <w:szCs w:val="24"/>
        </w:rPr>
        <w:t>jou</w:t>
      </w:r>
      <w:r w:rsidRPr="00E67041">
        <w:rPr>
          <w:rFonts w:ascii="Myriad Pro" w:hAnsi="Myriad Pro"/>
          <w:color w:val="636466"/>
          <w:spacing w:val="1"/>
          <w:w w:val="103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4"/>
          <w:sz w:val="24"/>
          <w:szCs w:val="24"/>
        </w:rPr>
        <w:t>na</w:t>
      </w:r>
      <w:r w:rsidRPr="00E67041">
        <w:rPr>
          <w:rFonts w:ascii="Myriad Pro" w:hAnsi="Myriad Pro"/>
          <w:color w:val="636466"/>
          <w:spacing w:val="-3"/>
          <w:w w:val="104"/>
          <w:sz w:val="24"/>
          <w:szCs w:val="24"/>
        </w:rPr>
        <w:t>l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.</w:t>
      </w:r>
      <w:r w:rsidRPr="00E67041">
        <w:rPr>
          <w:rFonts w:ascii="Myriad Pro" w:hAnsi="Myriad Pro"/>
          <w:color w:val="636466"/>
          <w:spacing w:val="3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9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ied</w:t>
      </w:r>
      <w:r w:rsidRPr="00E67041">
        <w:rPr>
          <w:rFonts w:ascii="Myriad Pro" w:hAnsi="Myriad Pro"/>
          <w:color w:val="636466"/>
          <w:spacing w:val="3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2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f</w:t>
      </w:r>
      <w:r w:rsidRPr="00E67041">
        <w:rPr>
          <w:rFonts w:ascii="Myriad Pro" w:hAnsi="Myriad Pro"/>
          <w:color w:val="636466"/>
          <w:sz w:val="24"/>
          <w:szCs w:val="24"/>
        </w:rPr>
        <w:t>ocus</w:t>
      </w:r>
      <w:r w:rsidRPr="00E67041">
        <w:rPr>
          <w:rFonts w:ascii="Myriad Pro" w:hAnsi="Myriad Pro"/>
          <w:color w:val="636466"/>
          <w:spacing w:val="2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on</w:t>
      </w:r>
      <w:r w:rsidRPr="00E67041">
        <w:rPr>
          <w:rFonts w:ascii="Myriad Pro" w:hAnsi="Myriad Pro"/>
          <w:color w:val="636466"/>
          <w:spacing w:val="2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p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ese</w:t>
      </w:r>
      <w:r w:rsidRPr="00E67041">
        <w:rPr>
          <w:rFonts w:ascii="Myriad Pro" w:hAnsi="Myriad Pro"/>
          <w:color w:val="636466"/>
          <w:spacing w:val="-1"/>
          <w:w w:val="108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ting</w:t>
      </w:r>
      <w:r w:rsidRPr="00E67041">
        <w:rPr>
          <w:rFonts w:ascii="Myriad Pro" w:hAnsi="Myriad Pro"/>
          <w:color w:val="636466"/>
          <w:spacing w:val="5"/>
          <w:w w:val="10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long</w:t>
      </w:r>
      <w:r w:rsidRPr="00E67041">
        <w:rPr>
          <w:rFonts w:ascii="Myriad Pro" w:hAnsi="Myriad Pro"/>
          <w:color w:val="636466"/>
          <w:spacing w:val="3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m</w:t>
      </w:r>
      <w:r w:rsidRPr="00E67041">
        <w:rPr>
          <w:rFonts w:ascii="Myriad Pro" w:hAnsi="Myriad Pro"/>
          <w:color w:val="636466"/>
          <w:spacing w:val="4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w</w:t>
      </w:r>
      <w:r w:rsidRPr="00E67041">
        <w:rPr>
          <w:rFonts w:ascii="Myriad Pro" w:hAnsi="Myriad Pro"/>
          <w:color w:val="636466"/>
          <w:sz w:val="24"/>
          <w:szCs w:val="24"/>
        </w:rPr>
        <w:t>ell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7"/>
          <w:sz w:val="24"/>
          <w:szCs w:val="24"/>
        </w:rPr>
        <w:t>run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6"/>
          <w:sz w:val="24"/>
          <w:szCs w:val="24"/>
        </w:rPr>
        <w:t>businesse</w:t>
      </w:r>
      <w:r w:rsidRPr="00E67041">
        <w:rPr>
          <w:rFonts w:ascii="Myriad Pro" w:hAnsi="Myriad Pro"/>
          <w:color w:val="636466"/>
          <w:spacing w:val="-3"/>
          <w:w w:val="106"/>
          <w:sz w:val="24"/>
          <w:szCs w:val="24"/>
        </w:rPr>
        <w:t>s</w:t>
      </w:r>
      <w:proofErr w:type="gramStart"/>
      <w:r w:rsidRPr="00E67041">
        <w:rPr>
          <w:rFonts w:ascii="Myriad Pro" w:hAnsi="Myriad Pro"/>
          <w:color w:val="636466"/>
          <w:w w:val="82"/>
          <w:sz w:val="24"/>
          <w:szCs w:val="24"/>
        </w:rPr>
        <w:t>,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some</w:t>
      </w:r>
      <w:proofErr w:type="gramEnd"/>
      <w:r w:rsidRPr="00E67041">
        <w:rPr>
          <w:rFonts w:ascii="Myriad Pro" w:hAnsi="Myriad Pro"/>
          <w:color w:val="636466"/>
          <w:spacing w:val="6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ideas</w:t>
      </w:r>
      <w:r w:rsidRPr="00E67041">
        <w:rPr>
          <w:rFonts w:ascii="Myriad Pro" w:hAnsi="Myriad Pro"/>
          <w:color w:val="636466"/>
          <w:spacing w:val="5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f</w:t>
      </w:r>
      <w:r w:rsidRPr="00E67041">
        <w:rPr>
          <w:rFonts w:ascii="Myriad Pro" w:hAnsi="Myriad Pro"/>
          <w:color w:val="636466"/>
          <w:sz w:val="24"/>
          <w:szCs w:val="24"/>
        </w:rPr>
        <w:t>or</w:t>
      </w:r>
      <w:r w:rsidRPr="00E67041">
        <w:rPr>
          <w:rFonts w:ascii="Myriad Pro" w:hAnsi="Myriad Pro"/>
          <w:color w:val="636466"/>
          <w:spacing w:val="1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futu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5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p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oje</w:t>
      </w:r>
      <w:r w:rsidRPr="00E67041">
        <w:rPr>
          <w:rFonts w:ascii="Myriad Pro" w:hAnsi="Myriad Pro"/>
          <w:color w:val="636466"/>
          <w:spacing w:val="3"/>
          <w:sz w:val="24"/>
          <w:szCs w:val="24"/>
        </w:rPr>
        <w:t>c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ts 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and</w:t>
      </w:r>
      <w:r w:rsidRPr="00E67041">
        <w:rPr>
          <w:rFonts w:ascii="Myriad Pro" w:hAnsi="Myriad Pro"/>
          <w:color w:val="636466"/>
          <w:spacing w:val="5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p</w:t>
      </w:r>
      <w:r w:rsidRPr="00E67041">
        <w:rPr>
          <w:rFonts w:ascii="Myriad Pro" w:hAnsi="Myriad Pro"/>
          <w:color w:val="636466"/>
          <w:spacing w:val="-3"/>
          <w:w w:val="108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ese</w:t>
      </w:r>
      <w:r w:rsidRPr="00E67041">
        <w:rPr>
          <w:rFonts w:ascii="Myriad Pro" w:hAnsi="Myriad Pro"/>
          <w:color w:val="636466"/>
          <w:spacing w:val="-1"/>
          <w:w w:val="108"/>
          <w:sz w:val="24"/>
          <w:szCs w:val="24"/>
        </w:rPr>
        <w:t>n</w:t>
      </w:r>
      <w:r w:rsidRPr="00E67041">
        <w:rPr>
          <w:rFonts w:ascii="Myriad Pro" w:hAnsi="Myriad Pro"/>
          <w:color w:val="636466"/>
          <w:w w:val="108"/>
          <w:sz w:val="24"/>
          <w:szCs w:val="24"/>
        </w:rPr>
        <w:t>ting</w:t>
      </w:r>
      <w:r w:rsidRPr="00E67041">
        <w:rPr>
          <w:rFonts w:ascii="Myriad Pro" w:hAnsi="Myriad Pro"/>
          <w:color w:val="636466"/>
          <w:spacing w:val="21"/>
          <w:w w:val="108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4"/>
          <w:sz w:val="24"/>
          <w:szCs w:val="24"/>
        </w:rPr>
        <w:t>su</w:t>
      </w:r>
      <w:r w:rsidRPr="00E67041">
        <w:rPr>
          <w:rFonts w:ascii="Myriad Pro" w:hAnsi="Myriad Pro"/>
          <w:color w:val="636466"/>
          <w:spacing w:val="-2"/>
          <w:w w:val="104"/>
          <w:sz w:val="24"/>
          <w:szCs w:val="24"/>
        </w:rPr>
        <w:t>c</w:t>
      </w:r>
      <w:r w:rsidRPr="00E67041">
        <w:rPr>
          <w:rFonts w:ascii="Myriad Pro" w:hAnsi="Myriad Pro"/>
          <w:color w:val="636466"/>
          <w:spacing w:val="-2"/>
          <w:w w:val="101"/>
          <w:sz w:val="24"/>
          <w:szCs w:val="24"/>
        </w:rPr>
        <w:t>c</w:t>
      </w:r>
      <w:r w:rsidRPr="00E67041">
        <w:rPr>
          <w:rFonts w:ascii="Myriad Pro" w:hAnsi="Myriad Pro"/>
          <w:color w:val="636466"/>
          <w:w w:val="105"/>
          <w:sz w:val="24"/>
          <w:szCs w:val="24"/>
        </w:rPr>
        <w:t>es</w:t>
      </w:r>
      <w:r w:rsidRPr="00E67041">
        <w:rPr>
          <w:rFonts w:ascii="Myriad Pro" w:hAnsi="Myriad Pro"/>
          <w:color w:val="636466"/>
          <w:spacing w:val="1"/>
          <w:w w:val="105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92"/>
          <w:sz w:val="24"/>
          <w:szCs w:val="24"/>
        </w:rPr>
        <w:t xml:space="preserve"> </w:t>
      </w:r>
      <w:proofErr w:type="spellStart"/>
      <w:r w:rsidRPr="00E67041">
        <w:rPr>
          <w:rFonts w:ascii="Myriad Pro" w:hAnsi="Myriad Pro"/>
          <w:color w:val="636466"/>
          <w:sz w:val="24"/>
          <w:szCs w:val="24"/>
        </w:rPr>
        <w:t>ful</w:t>
      </w:r>
      <w:proofErr w:type="spellEnd"/>
      <w:r w:rsidRPr="00E67041">
        <w:rPr>
          <w:rFonts w:ascii="Myriad Pro" w:hAnsi="Myriad Pro"/>
          <w:color w:val="636466"/>
          <w:sz w:val="24"/>
          <w:szCs w:val="24"/>
        </w:rPr>
        <w:t xml:space="preserve"> E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636466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ep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eneurs </w:t>
      </w:r>
      <w:r w:rsidRPr="00E67041">
        <w:rPr>
          <w:rFonts w:ascii="Myriad Pro" w:hAnsi="Myriad Pro"/>
          <w:color w:val="636466"/>
          <w:spacing w:val="2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f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om</w:t>
      </w:r>
      <w:r w:rsidRPr="00E67041">
        <w:rPr>
          <w:rFonts w:ascii="Myriad Pro" w:hAnsi="Myriad Pro"/>
          <w:color w:val="636466"/>
          <w:spacing w:val="21"/>
          <w:sz w:val="24"/>
          <w:szCs w:val="24"/>
        </w:rPr>
        <w:t xml:space="preserve"> </w:t>
      </w:r>
      <w:proofErr w:type="spellStart"/>
      <w:r w:rsidRPr="00E67041">
        <w:rPr>
          <w:rFonts w:ascii="Myriad Pro" w:hAnsi="Myriad Pro"/>
          <w:color w:val="636466"/>
          <w:spacing w:val="-4"/>
          <w:w w:val="77"/>
          <w:sz w:val="24"/>
          <w:szCs w:val="24"/>
        </w:rPr>
        <w:t>L</w:t>
      </w:r>
      <w:r w:rsidRPr="00E67041">
        <w:rPr>
          <w:rFonts w:ascii="Myriad Pro" w:hAnsi="Myriad Pro"/>
          <w:color w:val="636466"/>
          <w:w w:val="98"/>
          <w:sz w:val="24"/>
          <w:szCs w:val="24"/>
        </w:rPr>
        <w:t>ef</w:t>
      </w:r>
      <w:r w:rsidRPr="00E67041">
        <w:rPr>
          <w:rFonts w:ascii="Myriad Pro" w:hAnsi="Myriad Pro"/>
          <w:color w:val="636466"/>
          <w:spacing w:val="5"/>
          <w:w w:val="98"/>
          <w:sz w:val="24"/>
          <w:szCs w:val="24"/>
        </w:rPr>
        <w:t>k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ada</w:t>
      </w:r>
      <w:proofErr w:type="spellEnd"/>
      <w:r w:rsidRPr="00E67041">
        <w:rPr>
          <w:rFonts w:ascii="Myriad Pro" w:hAnsi="Myriad Pro"/>
          <w:color w:val="636466"/>
          <w:spacing w:val="9"/>
          <w:w w:val="11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in</w:t>
      </w:r>
      <w:r w:rsidRPr="00E67041">
        <w:rPr>
          <w:rFonts w:ascii="Myriad Pro" w:hAnsi="Myriad Pro"/>
          <w:color w:val="636466"/>
          <w:spacing w:val="1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der</w:t>
      </w:r>
      <w:r w:rsidRPr="00E67041">
        <w:rPr>
          <w:rFonts w:ascii="Myriad Pro" w:hAnsi="Myriad Pro"/>
          <w:color w:val="636466"/>
          <w:spacing w:val="4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3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moti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va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 xml:space="preserve">e 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the</w:t>
      </w:r>
      <w:r w:rsidRPr="00E67041">
        <w:rPr>
          <w:rFonts w:ascii="Myriad Pro" w:hAnsi="Myriad Pro"/>
          <w:color w:val="636466"/>
          <w:spacing w:val="5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1"/>
          <w:sz w:val="24"/>
          <w:szCs w:val="24"/>
        </w:rPr>
        <w:t>i</w:t>
      </w:r>
      <w:r w:rsidRPr="00E67041">
        <w:rPr>
          <w:rFonts w:ascii="Myriad Pro" w:hAnsi="Myriad Pro"/>
          <w:color w:val="636466"/>
          <w:spacing w:val="-1"/>
          <w:w w:val="101"/>
          <w:sz w:val="24"/>
          <w:szCs w:val="24"/>
        </w:rPr>
        <w:t>n</w:t>
      </w:r>
      <w:r w:rsidRPr="00E67041">
        <w:rPr>
          <w:rFonts w:ascii="Myriad Pro" w:hAnsi="Myriad Pro"/>
          <w:color w:val="636466"/>
          <w:spacing w:val="-2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0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-3"/>
          <w:w w:val="106"/>
          <w:sz w:val="24"/>
          <w:szCs w:val="24"/>
        </w:rPr>
        <w:t>r</w:t>
      </w:r>
      <w:r w:rsidRPr="00E67041">
        <w:rPr>
          <w:rFonts w:ascii="Myriad Pro" w:hAnsi="Myriad Pro"/>
          <w:color w:val="636466"/>
          <w:w w:val="110"/>
          <w:sz w:val="24"/>
          <w:szCs w:val="24"/>
        </w:rPr>
        <w:t>es</w:t>
      </w:r>
      <w:r w:rsidRPr="00E67041">
        <w:rPr>
          <w:rFonts w:ascii="Myriad Pro" w:hAnsi="Myriad Pro"/>
          <w:color w:val="636466"/>
          <w:spacing w:val="-2"/>
          <w:w w:val="110"/>
          <w:sz w:val="24"/>
          <w:szCs w:val="24"/>
        </w:rPr>
        <w:t>t</w:t>
      </w:r>
      <w:r w:rsidRPr="00E67041">
        <w:rPr>
          <w:rFonts w:ascii="Myriad Pro" w:hAnsi="Myriad Pro"/>
          <w:color w:val="636466"/>
          <w:w w:val="112"/>
          <w:sz w:val="24"/>
          <w:szCs w:val="24"/>
        </w:rPr>
        <w:t>ed</w:t>
      </w:r>
      <w:r w:rsidRPr="00E67041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4"/>
          <w:szCs w:val="24"/>
        </w:rPr>
        <w:t>y</w:t>
      </w:r>
      <w:r w:rsidRPr="00E67041">
        <w:rPr>
          <w:rFonts w:ascii="Myriad Pro" w:hAnsi="Myriad Pro"/>
          <w:color w:val="636466"/>
          <w:sz w:val="24"/>
          <w:szCs w:val="24"/>
        </w:rPr>
        <w:t>oungs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ers</w:t>
      </w:r>
      <w:r w:rsidRPr="00E67041">
        <w:rPr>
          <w:rFonts w:ascii="Myriad Pro" w:hAnsi="Myriad Pro"/>
          <w:color w:val="636466"/>
          <w:spacing w:val="6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9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sta</w:t>
      </w:r>
      <w:r w:rsidRPr="00E67041">
        <w:rPr>
          <w:rFonts w:ascii="Myriad Pro" w:hAnsi="Myriad Pro"/>
          <w:color w:val="636466"/>
          <w:spacing w:val="6"/>
          <w:sz w:val="24"/>
          <w:szCs w:val="24"/>
        </w:rPr>
        <w:t>r</w:t>
      </w:r>
      <w:r w:rsidRPr="00E67041">
        <w:rPr>
          <w:rFonts w:ascii="Myriad Pro" w:hAnsi="Myriad Pro"/>
          <w:color w:val="636466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20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their</w:t>
      </w:r>
      <w:r w:rsidRPr="00E67041">
        <w:rPr>
          <w:rFonts w:ascii="Myriad Pro" w:hAnsi="Myriad Pro"/>
          <w:color w:val="636466"/>
          <w:spacing w:val="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06"/>
          <w:sz w:val="24"/>
          <w:szCs w:val="24"/>
        </w:rPr>
        <w:t>busines</w:t>
      </w:r>
      <w:r w:rsidRPr="00E67041">
        <w:rPr>
          <w:rFonts w:ascii="Myriad Pro" w:hAnsi="Myriad Pro"/>
          <w:color w:val="636466"/>
          <w:spacing w:val="-3"/>
          <w:w w:val="106"/>
          <w:sz w:val="24"/>
          <w:szCs w:val="24"/>
        </w:rPr>
        <w:t>s</w:t>
      </w:r>
      <w:r w:rsidRPr="00E67041">
        <w:rPr>
          <w:rFonts w:ascii="Myriad Pro" w:hAnsi="Myriad Pro"/>
          <w:color w:val="636466"/>
          <w:w w:val="82"/>
          <w:sz w:val="24"/>
          <w:szCs w:val="24"/>
        </w:rPr>
        <w:t>.</w:t>
      </w:r>
      <w:r w:rsidRPr="00E67041">
        <w:rPr>
          <w:rFonts w:ascii="Myriad Pro" w:hAnsi="Myriad Pro"/>
          <w:color w:val="636466"/>
          <w:spacing w:val="-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pacing w:val="2"/>
          <w:sz w:val="24"/>
          <w:szCs w:val="24"/>
        </w:rPr>
        <w:t>S</w:t>
      </w:r>
      <w:r w:rsidRPr="00E67041">
        <w:rPr>
          <w:rFonts w:ascii="Myriad Pro" w:hAnsi="Myriad Pro"/>
          <w:color w:val="636466"/>
          <w:sz w:val="24"/>
          <w:szCs w:val="24"/>
        </w:rPr>
        <w:t>o</w:t>
      </w:r>
      <w:r w:rsidRPr="00E67041">
        <w:rPr>
          <w:rFonts w:ascii="Myriad Pro" w:hAnsi="Myriad Pro"/>
          <w:color w:val="636466"/>
          <w:spacing w:val="-2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w w:val="111"/>
          <w:sz w:val="24"/>
          <w:szCs w:val="24"/>
        </w:rPr>
        <w:t>do</w:t>
      </w:r>
      <w:r w:rsidRPr="00E67041">
        <w:rPr>
          <w:rFonts w:ascii="Myriad Pro" w:hAnsi="Myriad Pro"/>
          <w:color w:val="636466"/>
          <w:spacing w:val="-9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636466"/>
          <w:spacing w:val="-3"/>
          <w:w w:val="62"/>
          <w:sz w:val="24"/>
          <w:szCs w:val="24"/>
        </w:rPr>
        <w:t>’</w:t>
      </w:r>
      <w:r w:rsidRPr="00E67041">
        <w:rPr>
          <w:rFonts w:ascii="Myriad Pro" w:hAnsi="Myriad Pro"/>
          <w:color w:val="636466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636466"/>
          <w:spacing w:val="-6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hesit</w:t>
      </w:r>
      <w:r w:rsidRPr="00E67041">
        <w:rPr>
          <w:rFonts w:ascii="Myriad Pro" w:hAnsi="Myriad Pro"/>
          <w:color w:val="636466"/>
          <w:spacing w:val="-1"/>
          <w:sz w:val="24"/>
          <w:szCs w:val="24"/>
        </w:rPr>
        <w:t>a</w:t>
      </w:r>
      <w:r w:rsidRPr="00E67041">
        <w:rPr>
          <w:rFonts w:ascii="Myriad Pro" w:hAnsi="Myriad Pro"/>
          <w:color w:val="636466"/>
          <w:spacing w:val="-2"/>
          <w:sz w:val="24"/>
          <w:szCs w:val="24"/>
        </w:rPr>
        <w:t>t</w:t>
      </w:r>
      <w:r w:rsidRPr="00E67041">
        <w:rPr>
          <w:rFonts w:ascii="Myriad Pro" w:hAnsi="Myriad Pro"/>
          <w:color w:val="636466"/>
          <w:sz w:val="24"/>
          <w:szCs w:val="24"/>
        </w:rPr>
        <w:t>e</w:t>
      </w:r>
      <w:r w:rsidRPr="00E67041">
        <w:rPr>
          <w:rFonts w:ascii="Myriad Pro" w:hAnsi="Myriad Pro"/>
          <w:color w:val="636466"/>
          <w:spacing w:val="5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and</w:t>
      </w:r>
      <w:r w:rsidRPr="00E67041">
        <w:rPr>
          <w:rFonts w:ascii="Myriad Pro" w:hAnsi="Myriad Pro"/>
          <w:color w:val="636466"/>
          <w:spacing w:val="21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join</w:t>
      </w:r>
      <w:r w:rsidRPr="00E67041">
        <w:rPr>
          <w:rFonts w:ascii="Myriad Pro" w:hAnsi="Myriad Pro"/>
          <w:color w:val="636466"/>
          <w:spacing w:val="-12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the</w:t>
      </w:r>
      <w:r w:rsidRPr="00E67041">
        <w:rPr>
          <w:rFonts w:ascii="Myriad Pro" w:hAnsi="Myriad Pro"/>
          <w:color w:val="636466"/>
          <w:spacing w:val="25"/>
          <w:sz w:val="24"/>
          <w:szCs w:val="24"/>
        </w:rPr>
        <w:t xml:space="preserve"> </w:t>
      </w:r>
      <w:r w:rsidRPr="00E67041">
        <w:rPr>
          <w:rFonts w:ascii="Myriad Pro" w:hAnsi="Myriad Pro"/>
          <w:color w:val="636466"/>
          <w:sz w:val="24"/>
          <w:szCs w:val="24"/>
        </w:rPr>
        <w:t>club!</w:t>
      </w:r>
    </w:p>
    <w:p w:rsidR="00E37784" w:rsidRPr="00E67041" w:rsidRDefault="00B27ACE">
      <w:pPr>
        <w:spacing w:before="22"/>
        <w:ind w:left="210"/>
        <w:rPr>
          <w:rFonts w:ascii="Myriad Pro" w:hAnsi="Myriad Pro"/>
          <w:sz w:val="56"/>
          <w:szCs w:val="56"/>
        </w:rPr>
      </w:pPr>
      <w:r w:rsidRPr="00E67041">
        <w:rPr>
          <w:rFonts w:ascii="Myriad Pro" w:hAnsi="Myriad Pro"/>
          <w:color w:val="FDFDFD"/>
          <w:sz w:val="56"/>
          <w:szCs w:val="56"/>
        </w:rPr>
        <w:lastRenderedPageBreak/>
        <w:t>E</w:t>
      </w:r>
      <w:r w:rsidRPr="00E67041">
        <w:rPr>
          <w:rFonts w:ascii="Myriad Pro" w:hAnsi="Myriad Pro"/>
          <w:color w:val="FDFDFD"/>
          <w:spacing w:val="-2"/>
          <w:sz w:val="56"/>
          <w:szCs w:val="56"/>
        </w:rPr>
        <w:t>n</w:t>
      </w:r>
      <w:r w:rsidRPr="00E67041">
        <w:rPr>
          <w:rFonts w:ascii="Myriad Pro" w:hAnsi="Myriad Pro"/>
          <w:color w:val="FDFDFD"/>
          <w:sz w:val="56"/>
          <w:szCs w:val="56"/>
        </w:rPr>
        <w:t>t</w:t>
      </w:r>
      <w:r w:rsidRPr="00E67041">
        <w:rPr>
          <w:rFonts w:ascii="Myriad Pro" w:hAnsi="Myriad Pro"/>
          <w:color w:val="FDFDFD"/>
          <w:spacing w:val="-6"/>
          <w:sz w:val="56"/>
          <w:szCs w:val="56"/>
        </w:rPr>
        <w:t>r</w:t>
      </w:r>
      <w:r w:rsidRPr="00E67041">
        <w:rPr>
          <w:rFonts w:ascii="Myriad Pro" w:hAnsi="Myriad Pro"/>
          <w:color w:val="FDFDFD"/>
          <w:sz w:val="56"/>
          <w:szCs w:val="56"/>
        </w:rPr>
        <w:t>ep</w:t>
      </w:r>
      <w:r w:rsidRPr="00E67041">
        <w:rPr>
          <w:rFonts w:ascii="Myriad Pro" w:hAnsi="Myriad Pro"/>
          <w:color w:val="FDFDFD"/>
          <w:spacing w:val="-6"/>
          <w:sz w:val="56"/>
          <w:szCs w:val="56"/>
        </w:rPr>
        <w:t>r</w:t>
      </w:r>
      <w:r w:rsidRPr="00E67041">
        <w:rPr>
          <w:rFonts w:ascii="Myriad Pro" w:hAnsi="Myriad Pro"/>
          <w:color w:val="FDFDFD"/>
          <w:sz w:val="56"/>
          <w:szCs w:val="56"/>
        </w:rPr>
        <w:t>eneu</w:t>
      </w:r>
      <w:r w:rsidRPr="00E67041">
        <w:rPr>
          <w:rFonts w:ascii="Myriad Pro" w:hAnsi="Myriad Pro"/>
          <w:color w:val="FDFDFD"/>
          <w:spacing w:val="2"/>
          <w:sz w:val="56"/>
          <w:szCs w:val="56"/>
        </w:rPr>
        <w:t>r</w:t>
      </w:r>
      <w:r w:rsidRPr="00E67041">
        <w:rPr>
          <w:rFonts w:ascii="Myriad Pro" w:hAnsi="Myriad Pro"/>
          <w:color w:val="FDFDFD"/>
          <w:sz w:val="56"/>
          <w:szCs w:val="56"/>
        </w:rPr>
        <w:t>ial</w:t>
      </w:r>
      <w:r w:rsidRPr="00E67041">
        <w:rPr>
          <w:rFonts w:ascii="Myriad Pro" w:hAnsi="Myriad Pro"/>
          <w:color w:val="FDFDFD"/>
          <w:spacing w:val="114"/>
          <w:sz w:val="56"/>
          <w:szCs w:val="56"/>
        </w:rPr>
        <w:t xml:space="preserve"> </w:t>
      </w:r>
      <w:r w:rsidRPr="00E67041">
        <w:rPr>
          <w:rFonts w:ascii="Myriad Pro" w:hAnsi="Myriad Pro"/>
          <w:color w:val="FDFDFD"/>
          <w:spacing w:val="3"/>
          <w:sz w:val="56"/>
          <w:szCs w:val="56"/>
        </w:rPr>
        <w:t>G</w:t>
      </w:r>
      <w:r w:rsidRPr="00E67041">
        <w:rPr>
          <w:rFonts w:ascii="Myriad Pro" w:hAnsi="Myriad Pro"/>
          <w:color w:val="FDFDFD"/>
          <w:sz w:val="56"/>
          <w:szCs w:val="56"/>
        </w:rPr>
        <w:t>ood</w:t>
      </w:r>
      <w:r w:rsidRPr="00E67041">
        <w:rPr>
          <w:rFonts w:ascii="Myriad Pro" w:hAnsi="Myriad Pro"/>
          <w:color w:val="FDFDFD"/>
          <w:spacing w:val="19"/>
          <w:sz w:val="56"/>
          <w:szCs w:val="56"/>
        </w:rPr>
        <w:t xml:space="preserve"> </w:t>
      </w:r>
      <w:r w:rsidRPr="00E67041">
        <w:rPr>
          <w:rFonts w:ascii="Myriad Pro" w:hAnsi="Myriad Pro"/>
          <w:color w:val="FDFDFD"/>
          <w:spacing w:val="-9"/>
          <w:w w:val="95"/>
          <w:sz w:val="56"/>
          <w:szCs w:val="56"/>
        </w:rPr>
        <w:t>P</w:t>
      </w:r>
      <w:r w:rsidRPr="00E67041">
        <w:rPr>
          <w:rFonts w:ascii="Myriad Pro" w:hAnsi="Myriad Pro"/>
          <w:color w:val="FDFDFD"/>
          <w:spacing w:val="-3"/>
          <w:w w:val="98"/>
          <w:sz w:val="56"/>
          <w:szCs w:val="56"/>
        </w:rPr>
        <w:t>r</w:t>
      </w:r>
      <w:r w:rsidRPr="00E67041">
        <w:rPr>
          <w:rFonts w:ascii="Myriad Pro" w:hAnsi="Myriad Pro"/>
          <w:color w:val="FDFDFD"/>
          <w:w w:val="104"/>
          <w:sz w:val="56"/>
          <w:szCs w:val="56"/>
        </w:rPr>
        <w:t>a</w:t>
      </w:r>
      <w:r w:rsidRPr="00E67041">
        <w:rPr>
          <w:rFonts w:ascii="Myriad Pro" w:hAnsi="Myriad Pro"/>
          <w:color w:val="FDFDFD"/>
          <w:spacing w:val="7"/>
          <w:w w:val="104"/>
          <w:sz w:val="56"/>
          <w:szCs w:val="56"/>
        </w:rPr>
        <w:t>c</w:t>
      </w:r>
      <w:r w:rsidRPr="00E67041">
        <w:rPr>
          <w:rFonts w:ascii="Myriad Pro" w:hAnsi="Myriad Pro"/>
          <w:color w:val="FDFDFD"/>
          <w:w w:val="101"/>
          <w:sz w:val="56"/>
          <w:szCs w:val="56"/>
        </w:rPr>
        <w:t>ti</w:t>
      </w:r>
      <w:r w:rsidRPr="00E67041">
        <w:rPr>
          <w:rFonts w:ascii="Myriad Pro" w:hAnsi="Myriad Pro"/>
          <w:color w:val="FDFDFD"/>
          <w:spacing w:val="-3"/>
          <w:w w:val="101"/>
          <w:sz w:val="56"/>
          <w:szCs w:val="56"/>
        </w:rPr>
        <w:t>c</w:t>
      </w:r>
      <w:r w:rsidRPr="00E67041">
        <w:rPr>
          <w:rFonts w:ascii="Myriad Pro" w:hAnsi="Myriad Pro"/>
          <w:color w:val="FDFDFD"/>
          <w:w w:val="107"/>
          <w:sz w:val="56"/>
          <w:szCs w:val="56"/>
        </w:rPr>
        <w:t>es</w:t>
      </w:r>
    </w:p>
    <w:p w:rsidR="00E37784" w:rsidRPr="00E67041" w:rsidRDefault="00B27ACE">
      <w:pPr>
        <w:spacing w:before="28"/>
        <w:ind w:left="210"/>
        <w:rPr>
          <w:rFonts w:ascii="Myriad Pro" w:hAnsi="Myriad Pro"/>
          <w:sz w:val="56"/>
          <w:szCs w:val="56"/>
        </w:rPr>
      </w:pPr>
      <w:r w:rsidRPr="00E67041">
        <w:rPr>
          <w:rFonts w:ascii="Myriad Pro" w:hAnsi="Myriad Pro"/>
          <w:color w:val="FDFDFD"/>
          <w:spacing w:val="-2"/>
          <w:sz w:val="56"/>
          <w:szCs w:val="56"/>
        </w:rPr>
        <w:t>A</w:t>
      </w:r>
      <w:r w:rsidRPr="00E67041">
        <w:rPr>
          <w:rFonts w:ascii="Myriad Pro" w:hAnsi="Myriad Pro"/>
          <w:color w:val="FDFDFD"/>
          <w:spacing w:val="-6"/>
          <w:sz w:val="56"/>
          <w:szCs w:val="56"/>
        </w:rPr>
        <w:t>r</w:t>
      </w:r>
      <w:r w:rsidRPr="00E67041">
        <w:rPr>
          <w:rFonts w:ascii="Myriad Pro" w:hAnsi="Myriad Pro"/>
          <w:color w:val="FDFDFD"/>
          <w:sz w:val="56"/>
          <w:szCs w:val="56"/>
        </w:rPr>
        <w:t>ound</w:t>
      </w:r>
      <w:r w:rsidRPr="00E67041">
        <w:rPr>
          <w:rFonts w:ascii="Myriad Pro" w:hAnsi="Myriad Pro"/>
          <w:color w:val="FDFDFD"/>
          <w:spacing w:val="-2"/>
          <w:sz w:val="56"/>
          <w:szCs w:val="56"/>
        </w:rPr>
        <w:t xml:space="preserve"> </w:t>
      </w:r>
      <w:r w:rsidRPr="00E67041">
        <w:rPr>
          <w:rFonts w:ascii="Myriad Pro" w:hAnsi="Myriad Pro"/>
          <w:color w:val="FDFDFD"/>
          <w:spacing w:val="-4"/>
          <w:w w:val="81"/>
          <w:sz w:val="56"/>
          <w:szCs w:val="56"/>
        </w:rPr>
        <w:t>T</w:t>
      </w:r>
      <w:r w:rsidRPr="00E67041">
        <w:rPr>
          <w:rFonts w:ascii="Myriad Pro" w:hAnsi="Myriad Pro"/>
          <w:color w:val="FDFDFD"/>
          <w:w w:val="111"/>
          <w:sz w:val="56"/>
          <w:szCs w:val="56"/>
        </w:rPr>
        <w:t>he</w:t>
      </w:r>
      <w:r w:rsidRPr="00E67041">
        <w:rPr>
          <w:rFonts w:ascii="Myriad Pro" w:hAnsi="Myriad Pro"/>
          <w:color w:val="FDFDFD"/>
          <w:spacing w:val="-20"/>
          <w:w w:val="84"/>
          <w:sz w:val="56"/>
          <w:szCs w:val="56"/>
        </w:rPr>
        <w:t xml:space="preserve"> </w:t>
      </w:r>
      <w:r w:rsidRPr="00E67041">
        <w:rPr>
          <w:rFonts w:ascii="Myriad Pro" w:hAnsi="Myriad Pro"/>
          <w:color w:val="FDFDFD"/>
          <w:spacing w:val="-18"/>
          <w:sz w:val="56"/>
          <w:szCs w:val="56"/>
        </w:rPr>
        <w:t>W</w:t>
      </w:r>
      <w:r w:rsidRPr="00E67041">
        <w:rPr>
          <w:rFonts w:ascii="Myriad Pro" w:hAnsi="Myriad Pro"/>
          <w:color w:val="FDFDFD"/>
          <w:sz w:val="56"/>
          <w:szCs w:val="56"/>
        </w:rPr>
        <w:t>o</w:t>
      </w:r>
      <w:r w:rsidRPr="00E67041">
        <w:rPr>
          <w:rFonts w:ascii="Myriad Pro" w:hAnsi="Myriad Pro"/>
          <w:color w:val="FDFDFD"/>
          <w:spacing w:val="2"/>
          <w:sz w:val="56"/>
          <w:szCs w:val="56"/>
        </w:rPr>
        <w:t>r</w:t>
      </w:r>
      <w:r w:rsidRPr="00E67041">
        <w:rPr>
          <w:rFonts w:ascii="Myriad Pro" w:hAnsi="Myriad Pro"/>
          <w:color w:val="FDFDFD"/>
          <w:sz w:val="56"/>
          <w:szCs w:val="56"/>
        </w:rPr>
        <w:t>ld</w:t>
      </w:r>
    </w:p>
    <w:p w:rsidR="00E37784" w:rsidRPr="00E67041" w:rsidRDefault="00B27ACE">
      <w:pPr>
        <w:spacing w:line="280" w:lineRule="exact"/>
        <w:ind w:left="21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</w:rPr>
        <w:pict>
          <v:shape id="_x0000_s1076" type="#_x0000_t75" style="position:absolute;left:0;text-align:left;margin-left:38.25pt;margin-top:9.1pt;width:141.75pt;height:75.75pt;z-index:-251663872;mso-position-horizontal-relative:page">
            <v:imagedata r:id="rId10" o:title=""/>
            <w10:wrap anchorx="page"/>
          </v:shape>
        </w:pict>
      </w:r>
      <w:r w:rsidRPr="00E67041">
        <w:rPr>
          <w:rFonts w:ascii="Myriad Pro" w:hAnsi="Myriad Pro"/>
        </w:rPr>
        <w:pict>
          <v:group id="_x0000_s1074" style="position:absolute;left:0;text-align:left;margin-left:209.75pt;margin-top:2.15pt;width:0;height:481.45pt;z-index:-251662848;mso-position-horizontal-relative:page" coordorigin="4195,43" coordsize="0,9629">
            <v:shape id="_x0000_s1075" style="position:absolute;left:4195;top:43;width:0;height:9629" coordorigin="4195,43" coordsize="0,9629" path="m4195,43r,9629e" filled="f" strokecolor="#b40001" strokeweight=".5pt">
              <v:path arrowok="t"/>
            </v:shape>
            <w10:wrap anchorx="page"/>
          </v:group>
        </w:pict>
      </w:r>
      <w:r w:rsidRPr="00E67041">
        <w:rPr>
          <w:rFonts w:ascii="Myriad Pro" w:hAnsi="Myriad Pro"/>
          <w:color w:val="636466"/>
          <w:spacing w:val="-1"/>
          <w:w w:val="80"/>
          <w:sz w:val="26"/>
          <w:szCs w:val="26"/>
        </w:rPr>
        <w:t>E</w:t>
      </w:r>
      <w:r w:rsidRPr="00E67041">
        <w:rPr>
          <w:rFonts w:ascii="Myriad Pro" w:hAnsi="Myriad Pro"/>
          <w:color w:val="636466"/>
          <w:spacing w:val="-2"/>
          <w:w w:val="101"/>
          <w:sz w:val="26"/>
          <w:szCs w:val="26"/>
        </w:rPr>
        <w:t>c</w:t>
      </w:r>
      <w:r w:rsidRPr="00E67041">
        <w:rPr>
          <w:rFonts w:ascii="Myriad Pro" w:hAnsi="Myriad Pro"/>
          <w:color w:val="636466"/>
          <w:spacing w:val="4"/>
          <w:w w:val="109"/>
          <w:sz w:val="26"/>
          <w:szCs w:val="26"/>
        </w:rPr>
        <w:t>o</w:t>
      </w:r>
      <w:r w:rsidRPr="00E67041">
        <w:rPr>
          <w:rFonts w:ascii="Myriad Pro" w:hAnsi="Myriad Pro"/>
          <w:color w:val="636466"/>
          <w:w w:val="81"/>
          <w:sz w:val="26"/>
          <w:szCs w:val="26"/>
        </w:rPr>
        <w:t>-</w:t>
      </w:r>
      <w:r w:rsidRPr="00E67041">
        <w:rPr>
          <w:rFonts w:ascii="Myriad Pro" w:hAnsi="Myriad Pro"/>
          <w:color w:val="636466"/>
          <w:spacing w:val="3"/>
          <w:w w:val="81"/>
          <w:sz w:val="26"/>
          <w:szCs w:val="26"/>
        </w:rPr>
        <w:t>I</w:t>
      </w:r>
      <w:r w:rsidRPr="00E67041">
        <w:rPr>
          <w:rFonts w:ascii="Myriad Pro" w:hAnsi="Myriad Pro"/>
          <w:color w:val="636466"/>
          <w:w w:val="103"/>
          <w:sz w:val="26"/>
          <w:szCs w:val="26"/>
        </w:rPr>
        <w:t>niti</w:t>
      </w:r>
      <w:r w:rsidRPr="00E67041">
        <w:rPr>
          <w:rFonts w:ascii="Myriad Pro" w:hAnsi="Myriad Pro"/>
          <w:color w:val="636466"/>
          <w:spacing w:val="-1"/>
          <w:w w:val="103"/>
          <w:sz w:val="26"/>
          <w:szCs w:val="26"/>
        </w:rPr>
        <w:t>a</w:t>
      </w:r>
      <w:r w:rsidRPr="00E67041">
        <w:rPr>
          <w:rFonts w:ascii="Myriad Pro" w:hAnsi="Myriad Pro"/>
          <w:color w:val="636466"/>
          <w:w w:val="99"/>
          <w:sz w:val="26"/>
          <w:szCs w:val="26"/>
        </w:rPr>
        <w:t>ti</w:t>
      </w:r>
      <w:r w:rsidRPr="00E67041">
        <w:rPr>
          <w:rFonts w:ascii="Myriad Pro" w:hAnsi="Myriad Pro"/>
          <w:color w:val="636466"/>
          <w:spacing w:val="-3"/>
          <w:w w:val="99"/>
          <w:sz w:val="26"/>
          <w:szCs w:val="26"/>
        </w:rPr>
        <w:t>v</w:t>
      </w:r>
      <w:r w:rsidRPr="00E67041">
        <w:rPr>
          <w:rFonts w:ascii="Myriad Pro" w:hAnsi="Myriad Pro"/>
          <w:color w:val="636466"/>
          <w:w w:val="107"/>
          <w:sz w:val="26"/>
          <w:szCs w:val="26"/>
        </w:rPr>
        <w:t>es</w:t>
      </w:r>
      <w:r w:rsidRPr="00E67041">
        <w:rPr>
          <w:rFonts w:ascii="Myriad Pro" w:hAnsi="Myriad Pro"/>
          <w:color w:val="636466"/>
          <w:sz w:val="26"/>
          <w:szCs w:val="26"/>
        </w:rPr>
        <w:t xml:space="preserve">                                  </w:t>
      </w:r>
      <w:r w:rsidRPr="00E67041">
        <w:rPr>
          <w:rFonts w:ascii="Myriad Pro" w:hAnsi="Myriad Pro"/>
          <w:color w:val="636466"/>
          <w:spacing w:val="-17"/>
          <w:sz w:val="26"/>
          <w:szCs w:val="26"/>
        </w:rPr>
        <w:t xml:space="preserve"> </w:t>
      </w:r>
      <w:r w:rsidR="00E67041">
        <w:rPr>
          <w:rFonts w:ascii="Myriad Pro" w:hAnsi="Myriad Pro"/>
          <w:color w:val="636466"/>
          <w:spacing w:val="-17"/>
          <w:sz w:val="26"/>
          <w:szCs w:val="26"/>
        </w:rPr>
        <w:t xml:space="preserve">         </w:t>
      </w:r>
      <w:r w:rsidRPr="00E67041">
        <w:rPr>
          <w:rFonts w:ascii="Myriad Pro" w:hAnsi="Myriad Pro"/>
          <w:color w:val="636466"/>
          <w:spacing w:val="1"/>
          <w:w w:val="89"/>
          <w:sz w:val="26"/>
          <w:szCs w:val="26"/>
        </w:rPr>
        <w:t>G</w:t>
      </w:r>
      <w:r w:rsidRPr="00E67041">
        <w:rPr>
          <w:rFonts w:ascii="Myriad Pro" w:hAnsi="Myriad Pro"/>
          <w:color w:val="636466"/>
          <w:w w:val="107"/>
          <w:sz w:val="26"/>
          <w:szCs w:val="26"/>
        </w:rPr>
        <w:t>oogl</w:t>
      </w:r>
      <w:r w:rsidRPr="00E67041">
        <w:rPr>
          <w:rFonts w:ascii="Myriad Pro" w:hAnsi="Myriad Pro"/>
          <w:color w:val="636466"/>
          <w:spacing w:val="-6"/>
          <w:w w:val="107"/>
          <w:sz w:val="26"/>
          <w:szCs w:val="26"/>
        </w:rPr>
        <w:t>e</w:t>
      </w:r>
      <w:r w:rsidRPr="00E67041">
        <w:rPr>
          <w:rFonts w:ascii="Myriad Pro" w:hAnsi="Myriad Pro"/>
          <w:color w:val="636466"/>
          <w:spacing w:val="-19"/>
          <w:w w:val="62"/>
          <w:sz w:val="26"/>
          <w:szCs w:val="26"/>
        </w:rPr>
        <w:t>’</w:t>
      </w:r>
      <w:r w:rsidRPr="00E67041">
        <w:rPr>
          <w:rFonts w:ascii="Myriad Pro" w:hAnsi="Myriad Pro"/>
          <w:color w:val="636466"/>
          <w:w w:val="101"/>
          <w:sz w:val="26"/>
          <w:szCs w:val="26"/>
        </w:rPr>
        <w:t>s</w:t>
      </w:r>
      <w:r w:rsidRPr="00E67041">
        <w:rPr>
          <w:rFonts w:ascii="Myriad Pro" w:hAnsi="Myriad Pro"/>
          <w:color w:val="636466"/>
          <w:w w:val="84"/>
          <w:sz w:val="26"/>
          <w:szCs w:val="26"/>
        </w:rPr>
        <w:t xml:space="preserve"> </w:t>
      </w:r>
      <w:r w:rsidRPr="00E67041">
        <w:rPr>
          <w:rFonts w:ascii="Myriad Pro" w:hAnsi="Myriad Pro"/>
          <w:color w:val="636466"/>
          <w:w w:val="94"/>
          <w:sz w:val="26"/>
          <w:szCs w:val="26"/>
        </w:rPr>
        <w:t>E</w:t>
      </w:r>
      <w:r w:rsidRPr="00E67041">
        <w:rPr>
          <w:rFonts w:ascii="Myriad Pro" w:hAnsi="Myriad Pro"/>
          <w:color w:val="636466"/>
          <w:spacing w:val="-3"/>
          <w:w w:val="94"/>
          <w:sz w:val="26"/>
          <w:szCs w:val="26"/>
        </w:rPr>
        <w:t>n</w:t>
      </w:r>
      <w:r w:rsidRPr="00E67041">
        <w:rPr>
          <w:rFonts w:ascii="Myriad Pro" w:hAnsi="Myriad Pro"/>
          <w:color w:val="636466"/>
          <w:w w:val="93"/>
          <w:sz w:val="26"/>
          <w:szCs w:val="26"/>
        </w:rPr>
        <w:t>vi</w:t>
      </w:r>
      <w:r w:rsidRPr="00E67041">
        <w:rPr>
          <w:rFonts w:ascii="Myriad Pro" w:hAnsi="Myriad Pro"/>
          <w:color w:val="636466"/>
          <w:spacing w:val="-3"/>
          <w:w w:val="93"/>
          <w:sz w:val="26"/>
          <w:szCs w:val="26"/>
        </w:rPr>
        <w:t>r</w:t>
      </w:r>
      <w:r w:rsidRPr="00E67041">
        <w:rPr>
          <w:rFonts w:ascii="Myriad Pro" w:hAnsi="Myriad Pro"/>
          <w:color w:val="636466"/>
          <w:w w:val="110"/>
          <w:sz w:val="26"/>
          <w:szCs w:val="26"/>
        </w:rPr>
        <w:t>onme</w:t>
      </w:r>
      <w:r w:rsidRPr="00E67041">
        <w:rPr>
          <w:rFonts w:ascii="Myriad Pro" w:hAnsi="Myriad Pro"/>
          <w:color w:val="636466"/>
          <w:spacing w:val="-1"/>
          <w:w w:val="110"/>
          <w:sz w:val="26"/>
          <w:szCs w:val="26"/>
        </w:rPr>
        <w:t>n</w:t>
      </w:r>
      <w:r w:rsidRPr="00E67041">
        <w:rPr>
          <w:rFonts w:ascii="Myriad Pro" w:hAnsi="Myriad Pro"/>
          <w:color w:val="636466"/>
          <w:w w:val="105"/>
          <w:sz w:val="26"/>
          <w:szCs w:val="26"/>
        </w:rPr>
        <w:t>tal</w:t>
      </w:r>
      <w:r w:rsidRPr="00E67041">
        <w:rPr>
          <w:rFonts w:ascii="Myriad Pro" w:hAnsi="Myriad Pro"/>
          <w:color w:val="636466"/>
          <w:w w:val="84"/>
          <w:sz w:val="26"/>
          <w:szCs w:val="26"/>
        </w:rPr>
        <w:t xml:space="preserve"> </w:t>
      </w:r>
    </w:p>
    <w:p w:rsidR="00E37784" w:rsidRPr="00E67041" w:rsidRDefault="00B27ACE">
      <w:pPr>
        <w:spacing w:before="13" w:line="280" w:lineRule="exact"/>
        <w:ind w:left="3980"/>
        <w:rPr>
          <w:rFonts w:ascii="Myriad Pro" w:hAnsi="Myriad Pro"/>
          <w:sz w:val="26"/>
          <w:szCs w:val="26"/>
        </w:rPr>
      </w:pPr>
      <w:r w:rsidRPr="00E67041">
        <w:rPr>
          <w:rFonts w:ascii="Myriad Pro" w:hAnsi="Myriad Pro"/>
          <w:color w:val="636466"/>
          <w:spacing w:val="3"/>
          <w:w w:val="71"/>
          <w:position w:val="-1"/>
          <w:sz w:val="26"/>
          <w:szCs w:val="26"/>
        </w:rPr>
        <w:t>I</w:t>
      </w:r>
      <w:r w:rsidRPr="00E67041">
        <w:rPr>
          <w:rFonts w:ascii="Myriad Pro" w:hAnsi="Myriad Pro"/>
          <w:color w:val="636466"/>
          <w:w w:val="110"/>
          <w:position w:val="-1"/>
          <w:sz w:val="26"/>
          <w:szCs w:val="26"/>
        </w:rPr>
        <w:t>nn</w:t>
      </w:r>
      <w:r w:rsidRPr="00E67041">
        <w:rPr>
          <w:rFonts w:ascii="Myriad Pro" w:hAnsi="Myriad Pro"/>
          <w:color w:val="636466"/>
          <w:spacing w:val="-2"/>
          <w:w w:val="110"/>
          <w:position w:val="-1"/>
          <w:sz w:val="26"/>
          <w:szCs w:val="26"/>
        </w:rPr>
        <w:t>o</w:t>
      </w:r>
      <w:r w:rsidRPr="00E67041">
        <w:rPr>
          <w:rFonts w:ascii="Myriad Pro" w:hAnsi="Myriad Pro"/>
          <w:color w:val="636466"/>
          <w:spacing w:val="-1"/>
          <w:w w:val="96"/>
          <w:position w:val="-1"/>
          <w:sz w:val="26"/>
          <w:szCs w:val="26"/>
        </w:rPr>
        <w:t>v</w:t>
      </w:r>
      <w:r w:rsidRPr="00E67041">
        <w:rPr>
          <w:rFonts w:ascii="Myriad Pro" w:hAnsi="Myriad Pro"/>
          <w:color w:val="636466"/>
          <w:spacing w:val="-1"/>
          <w:w w:val="108"/>
          <w:position w:val="-1"/>
          <w:sz w:val="26"/>
          <w:szCs w:val="26"/>
        </w:rPr>
        <w:t>a</w:t>
      </w:r>
      <w:r w:rsidRPr="00E67041">
        <w:rPr>
          <w:rFonts w:ascii="Myriad Pro" w:hAnsi="Myriad Pro"/>
          <w:color w:val="636466"/>
          <w:w w:val="106"/>
          <w:position w:val="-1"/>
          <w:sz w:val="26"/>
          <w:szCs w:val="26"/>
        </w:rPr>
        <w:t>tions</w:t>
      </w: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before="4" w:line="200" w:lineRule="exact"/>
        <w:rPr>
          <w:rFonts w:ascii="Myriad Pro" w:hAnsi="Myriad Pro"/>
        </w:rPr>
        <w:sectPr w:rsidR="00E37784" w:rsidRPr="00E67041">
          <w:footerReference w:type="default" r:id="rId11"/>
          <w:pgSz w:w="8400" w:h="11920"/>
          <w:pgMar w:top="380" w:right="340" w:bottom="0" w:left="300" w:header="0" w:footer="0" w:gutter="0"/>
          <w:cols w:space="720"/>
        </w:sectPr>
      </w:pPr>
    </w:p>
    <w:p w:rsidR="00E37784" w:rsidRPr="00E67041" w:rsidRDefault="00B27ACE" w:rsidP="0052694C">
      <w:pPr>
        <w:spacing w:before="26"/>
        <w:ind w:left="90" w:right="82"/>
        <w:jc w:val="both"/>
        <w:rPr>
          <w:rFonts w:ascii="Myriad Pro" w:hAnsi="Myriad Pro"/>
          <w:sz w:val="23"/>
          <w:szCs w:val="23"/>
        </w:rPr>
      </w:pPr>
      <w:r w:rsidRPr="00E67041">
        <w:rPr>
          <w:rFonts w:ascii="Myriad Pro" w:hAnsi="Myriad Pro"/>
          <w:sz w:val="23"/>
          <w:szCs w:val="23"/>
        </w:rPr>
        <w:lastRenderedPageBreak/>
        <w:pict>
          <v:group id="_x0000_s1070" style="position:absolute;left:0;text-align:left;margin-left:0;margin-top:0;width:419.55pt;height:196.4pt;z-index:-251664896;mso-position-horizontal-relative:page;mso-position-vertical-relative:page" coordsize="8391,3928">
            <v:group id="_x0000_s1071" style="position:absolute;width:8391;height:1701" coordsize="8391,1701">
              <v:shape id="_x0000_s1073" style="position:absolute;width:8391;height:1701" coordsize="8391,1701" path="m,1701r8391,l8391,,,,,1701xe" fillcolor="#b40001" stroked="f">
                <v:path arrowok="t"/>
              </v:shape>
              <v:shape id="_x0000_s1072" type="#_x0000_t75" style="position:absolute;left:5114;top:1680;width:2781;height:2248">
                <v:imagedata r:id="rId12" o:title=""/>
              </v:shape>
            </v:group>
            <w10:wrap anchorx="page" anchory="page"/>
          </v:group>
        </w:pict>
      </w:r>
      <w:r w:rsidRPr="00E67041">
        <w:rPr>
          <w:rFonts w:ascii="Myriad Pro" w:hAnsi="Myriad Pro"/>
          <w:color w:val="636466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5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first </w:t>
      </w:r>
      <w:r w:rsidRPr="00E67041">
        <w:rPr>
          <w:rFonts w:ascii="Myriad Pro" w:hAnsi="Myriad Pro"/>
          <w:color w:val="636466"/>
          <w:spacing w:val="1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good  </w:t>
      </w:r>
      <w:r w:rsidRPr="00E67041">
        <w:rPr>
          <w:rFonts w:ascii="Myriad Pro" w:hAnsi="Myriad Pro"/>
          <w:color w:val="636466"/>
          <w:spacing w:val="1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e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xample   of </w:t>
      </w:r>
      <w:r w:rsidRPr="00E67041">
        <w:rPr>
          <w:rFonts w:ascii="Myriad Pro" w:hAnsi="Myriad Pro"/>
          <w:color w:val="636466"/>
          <w:spacing w:val="1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 </w:t>
      </w:r>
      <w:r w:rsidRPr="00E67041">
        <w:rPr>
          <w:rFonts w:ascii="Myriad Pro" w:hAnsi="Myriad Pro"/>
          <w:color w:val="636466"/>
          <w:spacing w:val="2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11"/>
          <w:sz w:val="23"/>
          <w:szCs w:val="23"/>
        </w:rPr>
        <w:t>good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p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ti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3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is</w:t>
      </w:r>
      <w:r w:rsidRPr="00E67041">
        <w:rPr>
          <w:rFonts w:ascii="Myriad Pro" w:hAnsi="Myriad Pro"/>
          <w:color w:val="636466"/>
          <w:spacing w:val="-1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95"/>
          <w:sz w:val="23"/>
          <w:szCs w:val="23"/>
        </w:rPr>
        <w:t>eB</w:t>
      </w:r>
      <w:r w:rsidRPr="00E67041">
        <w:rPr>
          <w:rFonts w:ascii="Myriad Pro" w:hAnsi="Myriad Pro"/>
          <w:color w:val="636466"/>
          <w:spacing w:val="-2"/>
          <w:w w:val="95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9"/>
          <w:w w:val="95"/>
          <w:sz w:val="23"/>
          <w:szCs w:val="23"/>
        </w:rPr>
        <w:t>y</w:t>
      </w:r>
      <w:r w:rsidRPr="00E67041">
        <w:rPr>
          <w:rFonts w:ascii="Myriad Pro" w:hAnsi="Myriad Pro"/>
          <w:color w:val="636466"/>
          <w:w w:val="95"/>
          <w:sz w:val="23"/>
          <w:szCs w:val="23"/>
        </w:rPr>
        <w:t>,</w:t>
      </w:r>
      <w:r w:rsidRPr="00E67041">
        <w:rPr>
          <w:rFonts w:ascii="Myriad Pro" w:hAnsi="Myriad Pro"/>
          <w:color w:val="636466"/>
          <w:spacing w:val="2"/>
          <w:w w:val="9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ompa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n</w:t>
      </w:r>
      <w:r w:rsidRPr="00E67041">
        <w:rPr>
          <w:rFonts w:ascii="Myriad Pro" w:hAnsi="Myriad Pro"/>
          <w:color w:val="636466"/>
          <w:sz w:val="23"/>
          <w:szCs w:val="23"/>
        </w:rPr>
        <w:t>y</w:t>
      </w:r>
      <w:r w:rsidRPr="00E67041">
        <w:rPr>
          <w:rFonts w:ascii="Myriad Pro" w:hAnsi="Myriad Pro"/>
          <w:color w:val="636466"/>
          <w:spacing w:val="5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3"/>
          <w:w w:val="87"/>
          <w:sz w:val="23"/>
          <w:szCs w:val="23"/>
        </w:rPr>
        <w:t>f</w:t>
      </w:r>
      <w:r w:rsidRPr="00E67041">
        <w:rPr>
          <w:rFonts w:ascii="Myriad Pro" w:hAnsi="Myriad Pro"/>
          <w:color w:val="636466"/>
          <w:w w:val="108"/>
          <w:sz w:val="23"/>
          <w:szCs w:val="23"/>
        </w:rPr>
        <w:t>ocused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on   </w:t>
      </w:r>
      <w:r w:rsidRPr="00E67041">
        <w:rPr>
          <w:rFonts w:ascii="Myriad Pro" w:hAnsi="Myriad Pro"/>
          <w:color w:val="636466"/>
          <w:spacing w:val="3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3"/>
          <w:w w:val="106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vi</w:t>
      </w:r>
      <w:r w:rsidRPr="00E67041">
        <w:rPr>
          <w:rFonts w:ascii="Myriad Pro" w:hAnsi="Myriad Pro"/>
          <w:color w:val="636466"/>
          <w:spacing w:val="-2"/>
          <w:w w:val="106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onme</w:t>
      </w:r>
      <w:r w:rsidRPr="00E67041">
        <w:rPr>
          <w:rFonts w:ascii="Myriad Pro" w:hAnsi="Myriad Pro"/>
          <w:color w:val="636466"/>
          <w:spacing w:val="-1"/>
          <w:w w:val="106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 xml:space="preserve">tal    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sustainabili</w:t>
      </w:r>
      <w:r w:rsidRPr="00E67041">
        <w:rPr>
          <w:rFonts w:ascii="Myriad Pro" w:hAnsi="Myriad Pro"/>
          <w:color w:val="636466"/>
          <w:spacing w:val="2"/>
          <w:w w:val="104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94"/>
          <w:sz w:val="23"/>
          <w:szCs w:val="23"/>
        </w:rPr>
        <w:t xml:space="preserve">y </w:t>
      </w:r>
      <w:r w:rsidRPr="00E67041">
        <w:rPr>
          <w:rFonts w:ascii="Myriad Pro" w:hAnsi="Myriad Pro"/>
          <w:color w:val="636466"/>
          <w:spacing w:val="-2"/>
          <w:w w:val="81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111"/>
          <w:sz w:val="23"/>
          <w:szCs w:val="23"/>
        </w:rPr>
        <w:t>he</w:t>
      </w:r>
      <w:r w:rsidRPr="00E67041">
        <w:rPr>
          <w:rFonts w:ascii="Myriad Pro" w:hAnsi="Myriad Pro"/>
          <w:color w:val="636466"/>
          <w:spacing w:val="49"/>
          <w:w w:val="11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online </w:t>
      </w:r>
      <w:r w:rsidRPr="00E67041">
        <w:rPr>
          <w:rFonts w:ascii="Myriad Pro" w:hAnsi="Myriad Pro"/>
          <w:color w:val="636466"/>
          <w:spacing w:val="1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etail  and </w:t>
      </w:r>
      <w:r w:rsidRPr="00E67041">
        <w:rPr>
          <w:rFonts w:ascii="Myriad Pro" w:hAnsi="Myriad Pro"/>
          <w:color w:val="636466"/>
          <w:spacing w:val="2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au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tion </w:t>
      </w:r>
      <w:r w:rsidRPr="00E67041">
        <w:rPr>
          <w:rFonts w:ascii="Myriad Pro" w:hAnsi="Myriad Pro"/>
          <w:color w:val="636466"/>
          <w:spacing w:val="3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1"/>
          <w:sz w:val="23"/>
          <w:szCs w:val="23"/>
        </w:rPr>
        <w:t>si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113"/>
          <w:sz w:val="23"/>
          <w:szCs w:val="23"/>
        </w:rPr>
        <w:t>e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makes</w:t>
      </w:r>
      <w:r w:rsidRPr="00E67041">
        <w:rPr>
          <w:rFonts w:ascii="Myriad Pro" w:hAnsi="Myriad Pro"/>
          <w:color w:val="636466"/>
          <w:spacing w:val="3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easy</w:t>
      </w:r>
      <w:r w:rsidRPr="00E67041">
        <w:rPr>
          <w:rFonts w:ascii="Myriad Pro" w:hAnsi="Myriad Pro"/>
          <w:color w:val="636466"/>
          <w:spacing w:val="2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f</w:t>
      </w:r>
      <w:r w:rsidRPr="00E67041">
        <w:rPr>
          <w:rFonts w:ascii="Myriad Pro" w:hAnsi="Myriad Pro"/>
          <w:color w:val="636466"/>
          <w:sz w:val="23"/>
          <w:szCs w:val="23"/>
        </w:rPr>
        <w:t>or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people 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f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om</w:t>
      </w:r>
      <w:r w:rsidRPr="00E67041">
        <w:rPr>
          <w:rFonts w:ascii="Myriad Pro" w:hAnsi="Myriad Pro"/>
          <w:color w:val="636466"/>
          <w:spacing w:val="1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all</w:t>
      </w:r>
      <w:r w:rsidRPr="00E67041">
        <w:rPr>
          <w:rFonts w:ascii="Myriad Pro" w:hAnsi="Myriad Pro"/>
          <w:color w:val="636466"/>
          <w:spacing w:val="-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9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-2"/>
          <w:w w:val="96"/>
          <w:sz w:val="23"/>
          <w:szCs w:val="23"/>
        </w:rPr>
        <w:t>v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er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the </w:t>
      </w:r>
      <w:r w:rsidRPr="00E67041">
        <w:rPr>
          <w:rFonts w:ascii="Myriad Pro" w:hAnsi="Myriad Pro"/>
          <w:color w:val="636466"/>
          <w:spacing w:val="2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w</w:t>
      </w:r>
      <w:r w:rsidRPr="00E67041">
        <w:rPr>
          <w:rFonts w:ascii="Myriad Pro" w:hAnsi="Myriad Pro"/>
          <w:color w:val="636466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ld 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 </w:t>
      </w:r>
      <w:r w:rsidRPr="00E67041">
        <w:rPr>
          <w:rFonts w:ascii="Myriad Pro" w:hAnsi="Myriad Pro"/>
          <w:color w:val="636466"/>
          <w:spacing w:val="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4"/>
          <w:sz w:val="23"/>
          <w:szCs w:val="23"/>
        </w:rPr>
        <w:t>x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change </w:t>
      </w:r>
      <w:r w:rsidRPr="00E67041">
        <w:rPr>
          <w:rFonts w:ascii="Myriad Pro" w:hAnsi="Myriad Pro"/>
          <w:color w:val="636466"/>
          <w:spacing w:val="5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and </w:t>
      </w:r>
      <w:r w:rsidRPr="00E67041">
        <w:rPr>
          <w:rFonts w:ascii="Myriad Pro" w:hAnsi="Myriad Pro"/>
          <w:color w:val="636466"/>
          <w:spacing w:val="1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 </w:t>
      </w:r>
      <w:r w:rsidRPr="00E67041">
        <w:rPr>
          <w:rFonts w:ascii="Myriad Pro" w:hAnsi="Myriad Pro"/>
          <w:color w:val="636466"/>
          <w:spacing w:val="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98"/>
          <w:sz w:val="23"/>
          <w:szCs w:val="23"/>
        </w:rPr>
        <w:t>r</w:t>
      </w:r>
      <w:r w:rsidRPr="00E67041">
        <w:rPr>
          <w:rFonts w:ascii="Myriad Pro" w:hAnsi="Myriad Pro"/>
          <w:color w:val="636466"/>
          <w:spacing w:val="7"/>
          <w:w w:val="113"/>
          <w:sz w:val="23"/>
          <w:szCs w:val="23"/>
        </w:rPr>
        <w:t>e</w:t>
      </w:r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-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use   goods  </w:t>
      </w:r>
      <w:r w:rsidRPr="00E67041">
        <w:rPr>
          <w:rFonts w:ascii="Myriad Pro" w:hAnsi="Myriad Pro"/>
          <w:color w:val="636466"/>
          <w:spacing w:val="2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ra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ther  </w:t>
      </w:r>
      <w:r w:rsidRPr="00E67041">
        <w:rPr>
          <w:rFonts w:ascii="Myriad Pro" w:hAnsi="Myriad Pro"/>
          <w:color w:val="636466"/>
          <w:spacing w:val="1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than  </w:t>
      </w:r>
      <w:r w:rsidRPr="00E67041">
        <w:rPr>
          <w:rFonts w:ascii="Myriad Pro" w:hAnsi="Myriad Pro"/>
          <w:color w:val="636466"/>
          <w:spacing w:val="2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th</w:t>
      </w:r>
      <w:r w:rsidRPr="00E67041">
        <w:rPr>
          <w:rFonts w:ascii="Myriad Pro" w:hAnsi="Myriad Pro"/>
          <w:color w:val="636466"/>
          <w:spacing w:val="-2"/>
          <w:w w:val="109"/>
          <w:sz w:val="23"/>
          <w:szCs w:val="23"/>
        </w:rPr>
        <w:t>ro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wing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them </w:t>
      </w:r>
      <w:r w:rsidRPr="00E67041">
        <w:rPr>
          <w:rFonts w:ascii="Myriad Pro" w:hAnsi="Myriad Pro"/>
          <w:color w:val="636466"/>
          <w:spacing w:val="2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8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w</w:t>
      </w:r>
      <w:r w:rsidRPr="00E67041">
        <w:rPr>
          <w:rFonts w:ascii="Myriad Pro" w:hAnsi="Myriad Pro"/>
          <w:color w:val="636466"/>
          <w:spacing w:val="-2"/>
          <w:w w:val="108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9"/>
          <w:w w:val="94"/>
          <w:sz w:val="23"/>
          <w:szCs w:val="23"/>
        </w:rPr>
        <w:t>y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>.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81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111"/>
          <w:sz w:val="23"/>
          <w:szCs w:val="23"/>
        </w:rPr>
        <w:t>he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ompa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n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y </w:t>
      </w:r>
      <w:r w:rsidRPr="00E67041">
        <w:rPr>
          <w:rFonts w:ascii="Myriad Pro" w:hAnsi="Myriad Pro"/>
          <w:color w:val="636466"/>
          <w:spacing w:val="2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includes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an  eB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>y</w:t>
      </w:r>
      <w:r w:rsidRPr="00E67041">
        <w:rPr>
          <w:rFonts w:ascii="Myriad Pro" w:hAnsi="Myriad Pro"/>
          <w:color w:val="636466"/>
          <w:spacing w:val="2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Classifieds</w:t>
      </w:r>
      <w:r w:rsidRPr="00E67041">
        <w:rPr>
          <w:rFonts w:ascii="Myriad Pro" w:hAnsi="Myriad Pro"/>
          <w:color w:val="636466"/>
          <w:spacing w:val="1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se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tion, </w:t>
      </w:r>
      <w:r w:rsidRPr="00E67041">
        <w:rPr>
          <w:rFonts w:ascii="Myriad Pro" w:hAnsi="Myriad Pro"/>
          <w:color w:val="636466"/>
          <w:spacing w:val="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whe</w:t>
      </w:r>
      <w:r w:rsidRPr="00E67041">
        <w:rPr>
          <w:rFonts w:ascii="Myriad Pro" w:hAnsi="Myriad Pro"/>
          <w:color w:val="636466"/>
          <w:spacing w:val="-2"/>
          <w:w w:val="106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13"/>
          <w:sz w:val="23"/>
          <w:szCs w:val="23"/>
        </w:rPr>
        <w:t>e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individuals  can </w:t>
      </w:r>
      <w:r w:rsidRPr="00E67041">
        <w:rPr>
          <w:rFonts w:ascii="Myriad Pro" w:hAnsi="Myriad Pro"/>
          <w:color w:val="636466"/>
          <w:spacing w:val="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buy  and </w:t>
      </w:r>
      <w:r w:rsidRPr="00E67041">
        <w:rPr>
          <w:rFonts w:ascii="Myriad Pro" w:hAnsi="Myriad Pro"/>
          <w:color w:val="636466"/>
          <w:spacing w:val="1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sell</w:t>
      </w:r>
      <w:r w:rsidRPr="00E67041">
        <w:rPr>
          <w:rFonts w:ascii="Myriad Pro" w:hAnsi="Myriad Pro"/>
          <w:color w:val="636466"/>
          <w:spacing w:val="3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used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8"/>
          <w:sz w:val="23"/>
          <w:szCs w:val="23"/>
        </w:rPr>
        <w:t>household</w:t>
      </w:r>
      <w:r w:rsidRPr="00E67041">
        <w:rPr>
          <w:rFonts w:ascii="Myriad Pro" w:hAnsi="Myriad Pro"/>
          <w:color w:val="636466"/>
          <w:spacing w:val="-15"/>
          <w:w w:val="10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applian</w:t>
      </w:r>
      <w:r w:rsidRPr="00E67041">
        <w:rPr>
          <w:rFonts w:ascii="Myriad Pro" w:hAnsi="Myriad Pro"/>
          <w:color w:val="636466"/>
          <w:spacing w:val="-1"/>
          <w:w w:val="105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3"/>
          <w:w w:val="107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>,</w:t>
      </w:r>
      <w:r w:rsidRPr="00E67041">
        <w:rPr>
          <w:rFonts w:ascii="Myriad Pro" w:hAnsi="Myriad Pro"/>
          <w:color w:val="636466"/>
          <w:spacing w:val="-1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fu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nitu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2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10"/>
          <w:sz w:val="23"/>
          <w:szCs w:val="23"/>
        </w:rPr>
        <w:t>and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other</w:t>
      </w:r>
      <w:r w:rsidRPr="00E67041">
        <w:rPr>
          <w:rFonts w:ascii="Myriad Pro" w:hAnsi="Myriad Pro"/>
          <w:color w:val="636466"/>
          <w:spacing w:val="3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ha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d-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3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ship</w:t>
      </w:r>
      <w:r w:rsidRPr="00E67041">
        <w:rPr>
          <w:rFonts w:ascii="Myriad Pro" w:hAnsi="Myriad Pro"/>
          <w:color w:val="636466"/>
          <w:spacing w:val="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i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>ems</w:t>
      </w:r>
      <w:r w:rsidRPr="00E67041">
        <w:rPr>
          <w:rFonts w:ascii="Myriad Pro" w:hAnsi="Myriad Pro"/>
          <w:color w:val="636466"/>
          <w:spacing w:val="1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within 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their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local 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ommuni</w:t>
      </w:r>
      <w:r w:rsidRPr="00E67041">
        <w:rPr>
          <w:rFonts w:ascii="Myriad Pro" w:hAnsi="Myriad Pro"/>
          <w:color w:val="636466"/>
          <w:spacing w:val="2"/>
          <w:w w:val="107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-9"/>
          <w:w w:val="94"/>
          <w:sz w:val="23"/>
          <w:szCs w:val="23"/>
        </w:rPr>
        <w:t>y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 xml:space="preserve">, </w:t>
      </w:r>
      <w:r w:rsidRPr="00E67041">
        <w:rPr>
          <w:rFonts w:ascii="Myriad Pro" w:hAnsi="Myriad Pro"/>
          <w:color w:val="636466"/>
          <w:sz w:val="23"/>
          <w:szCs w:val="23"/>
        </w:rPr>
        <w:t>elimin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>ting</w:t>
      </w:r>
      <w:r w:rsidRPr="00E67041">
        <w:rPr>
          <w:rFonts w:ascii="Myriad Pro" w:hAnsi="Myriad Pro"/>
          <w:color w:val="636466"/>
          <w:spacing w:val="4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13"/>
          <w:sz w:val="23"/>
          <w:szCs w:val="23"/>
        </w:rPr>
        <w:t>the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need </w:t>
      </w:r>
      <w:r w:rsidRPr="00E67041">
        <w:rPr>
          <w:rFonts w:ascii="Myriad Pro" w:hAnsi="Myriad Pro"/>
          <w:color w:val="636466"/>
          <w:spacing w:val="2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f</w:t>
      </w:r>
      <w:r w:rsidRPr="00E67041">
        <w:rPr>
          <w:rFonts w:ascii="Myriad Pro" w:hAnsi="Myriad Pro"/>
          <w:color w:val="636466"/>
          <w:sz w:val="23"/>
          <w:szCs w:val="23"/>
        </w:rPr>
        <w:t>or</w:t>
      </w:r>
      <w:r w:rsidRPr="00E67041">
        <w:rPr>
          <w:rFonts w:ascii="Myriad Pro" w:hAnsi="Myriad Pro"/>
          <w:color w:val="636466"/>
          <w:spacing w:val="2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shipping </w:t>
      </w:r>
      <w:r w:rsidRPr="00E67041">
        <w:rPr>
          <w:rFonts w:ascii="Myriad Pro" w:hAnsi="Myriad Pro"/>
          <w:color w:val="636466"/>
          <w:spacing w:val="1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and  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pac</w:t>
      </w:r>
      <w:r w:rsidRPr="00E67041">
        <w:rPr>
          <w:rFonts w:ascii="Myriad Pro" w:hAnsi="Myriad Pro"/>
          <w:color w:val="636466"/>
          <w:spacing w:val="4"/>
          <w:w w:val="104"/>
          <w:sz w:val="23"/>
          <w:szCs w:val="23"/>
        </w:rPr>
        <w:t>k</w:t>
      </w:r>
      <w:r w:rsidRPr="00E67041">
        <w:rPr>
          <w:rFonts w:ascii="Myriad Pro" w:hAnsi="Myriad Pro"/>
          <w:color w:val="636466"/>
          <w:w w:val="110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1"/>
          <w:w w:val="110"/>
          <w:sz w:val="23"/>
          <w:szCs w:val="23"/>
        </w:rPr>
        <w:t>g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in</w:t>
      </w:r>
      <w:r w:rsidRPr="00E67041">
        <w:rPr>
          <w:rFonts w:ascii="Myriad Pro" w:hAnsi="Myriad Pro"/>
          <w:color w:val="636466"/>
          <w:spacing w:val="-4"/>
          <w:w w:val="105"/>
          <w:sz w:val="23"/>
          <w:szCs w:val="23"/>
        </w:rPr>
        <w:t>g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>,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and </w:t>
      </w:r>
      <w:r w:rsidRPr="00E67041">
        <w:rPr>
          <w:rFonts w:ascii="Myriad Pro" w:hAnsi="Myriad Pro"/>
          <w:color w:val="636466"/>
          <w:spacing w:val="3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keeping </w:t>
      </w:r>
      <w:r w:rsidRPr="00E67041">
        <w:rPr>
          <w:rFonts w:ascii="Myriad Pro" w:hAnsi="Myriad Pro"/>
          <w:color w:val="636466"/>
          <w:spacing w:val="5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fun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tional </w:t>
      </w:r>
      <w:r w:rsidRPr="00E67041">
        <w:rPr>
          <w:rFonts w:ascii="Myriad Pro" w:hAnsi="Myriad Pro"/>
          <w:color w:val="636466"/>
          <w:spacing w:val="3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i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ems </w:t>
      </w:r>
      <w:r w:rsidRPr="00E67041">
        <w:rPr>
          <w:rFonts w:ascii="Myriad Pro" w:hAnsi="Myriad Pro"/>
          <w:color w:val="636466"/>
          <w:spacing w:val="3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12"/>
          <w:sz w:val="23"/>
          <w:szCs w:val="23"/>
        </w:rPr>
        <w:t>out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of </w:t>
      </w:r>
      <w:r w:rsidRPr="00E67041">
        <w:rPr>
          <w:rFonts w:ascii="Myriad Pro" w:hAnsi="Myriad Pro"/>
          <w:color w:val="636466"/>
          <w:w w:val="97"/>
          <w:sz w:val="23"/>
          <w:szCs w:val="23"/>
        </w:rPr>
        <w:t>landfill</w:t>
      </w:r>
      <w:r w:rsidRPr="00E67041">
        <w:rPr>
          <w:rFonts w:ascii="Myriad Pro" w:hAnsi="Myriad Pro"/>
          <w:color w:val="636466"/>
          <w:spacing w:val="-3"/>
          <w:w w:val="97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97"/>
          <w:sz w:val="23"/>
          <w:szCs w:val="23"/>
        </w:rPr>
        <w:t>.</w:t>
      </w:r>
      <w:r w:rsidRPr="00E67041">
        <w:rPr>
          <w:rFonts w:ascii="Myriad Pro" w:hAnsi="Myriad Pro"/>
          <w:color w:val="636466"/>
          <w:spacing w:val="1"/>
          <w:w w:val="9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3"/>
          <w:w w:val="97"/>
          <w:sz w:val="23"/>
          <w:szCs w:val="23"/>
        </w:rPr>
        <w:t>A</w:t>
      </w:r>
      <w:r w:rsidRPr="00E67041">
        <w:rPr>
          <w:rFonts w:ascii="Myriad Pro" w:hAnsi="Myriad Pro"/>
          <w:color w:val="636466"/>
          <w:w w:val="97"/>
          <w:sz w:val="23"/>
          <w:szCs w:val="23"/>
        </w:rPr>
        <w:t>dditionall</w:t>
      </w:r>
      <w:r w:rsidRPr="00E67041">
        <w:rPr>
          <w:rFonts w:ascii="Myriad Pro" w:hAnsi="Myriad Pro"/>
          <w:color w:val="636466"/>
          <w:spacing w:val="-9"/>
          <w:w w:val="97"/>
          <w:sz w:val="23"/>
          <w:szCs w:val="23"/>
        </w:rPr>
        <w:t>y</w:t>
      </w:r>
      <w:r w:rsidRPr="00E67041">
        <w:rPr>
          <w:rFonts w:ascii="Myriad Pro" w:hAnsi="Myriad Pro"/>
          <w:color w:val="636466"/>
          <w:w w:val="97"/>
          <w:sz w:val="23"/>
          <w:szCs w:val="23"/>
        </w:rPr>
        <w:t>,</w:t>
      </w:r>
      <w:r w:rsidRPr="00E67041">
        <w:rPr>
          <w:rFonts w:ascii="Myriad Pro" w:hAnsi="Myriad Pro"/>
          <w:color w:val="636466"/>
          <w:spacing w:val="22"/>
          <w:w w:val="9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because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most </w:t>
      </w:r>
      <w:r w:rsidRPr="00E67041">
        <w:rPr>
          <w:rFonts w:ascii="Myriad Pro" w:hAnsi="Myriad Pro"/>
          <w:color w:val="636466"/>
          <w:spacing w:val="1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of</w:t>
      </w:r>
      <w:r w:rsidRPr="00E67041">
        <w:rPr>
          <w:rFonts w:ascii="Myriad Pro" w:hAnsi="Myriad Pro"/>
          <w:color w:val="636466"/>
          <w:spacing w:val="3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the </w:t>
      </w:r>
      <w:r w:rsidRPr="00E67041">
        <w:rPr>
          <w:rFonts w:ascii="Myriad Pro" w:hAnsi="Myriad Pro"/>
          <w:color w:val="636466"/>
          <w:spacing w:val="1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3"/>
          <w:w w:val="106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vi</w:t>
      </w:r>
      <w:r w:rsidRPr="00E67041">
        <w:rPr>
          <w:rFonts w:ascii="Myriad Pro" w:hAnsi="Myriad Pro"/>
          <w:color w:val="636466"/>
          <w:spacing w:val="-2"/>
          <w:w w:val="106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onme</w:t>
      </w:r>
      <w:r w:rsidRPr="00E67041">
        <w:rPr>
          <w:rFonts w:ascii="Myriad Pro" w:hAnsi="Myriad Pro"/>
          <w:color w:val="636466"/>
          <w:spacing w:val="-1"/>
          <w:w w:val="106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tal</w:t>
      </w:r>
      <w:r w:rsidRPr="00E67041">
        <w:rPr>
          <w:rFonts w:ascii="Myriad Pro" w:hAnsi="Myriad Pro"/>
          <w:color w:val="636466"/>
          <w:spacing w:val="35"/>
          <w:w w:val="10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impa</w:t>
      </w:r>
      <w:r w:rsidRPr="00E67041">
        <w:rPr>
          <w:rFonts w:ascii="Myriad Pro" w:hAnsi="Myriad Pro"/>
          <w:color w:val="636466"/>
          <w:spacing w:val="3"/>
          <w:w w:val="105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19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of</w:t>
      </w:r>
      <w:r w:rsidRPr="00E67041">
        <w:rPr>
          <w:rFonts w:ascii="Myriad Pro" w:hAnsi="Myriad Pro"/>
          <w:color w:val="636466"/>
          <w:spacing w:val="1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eB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>y</w:t>
      </w:r>
      <w:r w:rsidRPr="00E67041">
        <w:rPr>
          <w:rFonts w:ascii="Myriad Pro" w:hAnsi="Myriad Pro"/>
          <w:color w:val="636466"/>
          <w:spacing w:val="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business </w:t>
      </w:r>
      <w:r w:rsidRPr="00E67041">
        <w:rPr>
          <w:rFonts w:ascii="Myriad Pro" w:hAnsi="Myriad Pro"/>
          <w:color w:val="636466"/>
          <w:spacing w:val="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curs</w:t>
      </w:r>
      <w:r w:rsidRPr="00E67041">
        <w:rPr>
          <w:rFonts w:ascii="Myriad Pro" w:hAnsi="Myriad Pro"/>
          <w:color w:val="636466"/>
          <w:spacing w:val="4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when  </w:t>
      </w:r>
      <w:r w:rsidRPr="00E67041">
        <w:rPr>
          <w:rFonts w:ascii="Myriad Pro" w:hAnsi="Myriad Pro"/>
          <w:color w:val="636466"/>
          <w:w w:val="111"/>
          <w:sz w:val="23"/>
          <w:szCs w:val="23"/>
        </w:rPr>
        <w:t>one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user </w:t>
      </w:r>
      <w:r w:rsidRPr="00E67041">
        <w:rPr>
          <w:rFonts w:ascii="Myriad Pro" w:hAnsi="Myriad Pro"/>
          <w:color w:val="636466"/>
          <w:spacing w:val="3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ships </w:t>
      </w:r>
      <w:r w:rsidRPr="00E67041">
        <w:rPr>
          <w:rFonts w:ascii="Myriad Pro" w:hAnsi="Myriad Pro"/>
          <w:color w:val="636466"/>
          <w:spacing w:val="2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8"/>
          <w:sz w:val="23"/>
          <w:szCs w:val="23"/>
        </w:rPr>
        <w:t xml:space="preserve">something 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 </w:t>
      </w:r>
      <w:r w:rsidRPr="00E67041">
        <w:rPr>
          <w:rFonts w:ascii="Myriad Pro" w:hAnsi="Myriad Pro"/>
          <w:color w:val="636466"/>
          <w:spacing w:val="3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10"/>
          <w:sz w:val="23"/>
          <w:szCs w:val="23"/>
        </w:rPr>
        <w:t>anothe</w:t>
      </w:r>
      <w:r w:rsidRPr="00E67041">
        <w:rPr>
          <w:rFonts w:ascii="Myriad Pro" w:hAnsi="Myriad Pro"/>
          <w:color w:val="636466"/>
          <w:spacing w:val="-13"/>
          <w:w w:val="110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>,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the 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ompa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n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y </w:t>
      </w:r>
      <w:r w:rsidRPr="00E67041">
        <w:rPr>
          <w:rFonts w:ascii="Myriad Pro" w:hAnsi="Myriad Pro"/>
          <w:color w:val="636466"/>
          <w:spacing w:val="1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11"/>
          <w:sz w:val="23"/>
          <w:szCs w:val="23"/>
        </w:rPr>
        <w:t>ta</w:t>
      </w:r>
      <w:r w:rsidRPr="00E67041">
        <w:rPr>
          <w:rFonts w:ascii="Myriad Pro" w:hAnsi="Myriad Pro"/>
          <w:color w:val="636466"/>
          <w:spacing w:val="-2"/>
          <w:w w:val="111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11"/>
          <w:sz w:val="23"/>
          <w:szCs w:val="23"/>
        </w:rPr>
        <w:t>ge</w:t>
      </w:r>
      <w:r w:rsidRPr="00E67041">
        <w:rPr>
          <w:rFonts w:ascii="Myriad Pro" w:hAnsi="Myriad Pro"/>
          <w:color w:val="636466"/>
          <w:spacing w:val="-1"/>
          <w:w w:val="111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111"/>
          <w:sz w:val="23"/>
          <w:szCs w:val="23"/>
        </w:rPr>
        <w:t>ed</w:t>
      </w:r>
      <w:r w:rsidRPr="00E67041">
        <w:rPr>
          <w:rFonts w:ascii="Myriad Pro" w:hAnsi="Myriad Pro"/>
          <w:color w:val="636466"/>
          <w:spacing w:val="19"/>
          <w:w w:val="11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the  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lo</w:t>
      </w:r>
      <w:r w:rsidRPr="00E67041">
        <w:rPr>
          <w:rFonts w:ascii="Myriad Pro" w:hAnsi="Myriad Pro"/>
          <w:color w:val="636466"/>
          <w:spacing w:val="-1"/>
          <w:w w:val="105"/>
          <w:sz w:val="23"/>
          <w:szCs w:val="23"/>
        </w:rPr>
        <w:t>g</w:t>
      </w:r>
      <w:r w:rsidRPr="00E67041">
        <w:rPr>
          <w:rFonts w:ascii="Myriad Pro" w:hAnsi="Myriad Pro"/>
          <w:color w:val="636466"/>
          <w:w w:val="99"/>
          <w:sz w:val="23"/>
          <w:szCs w:val="23"/>
        </w:rPr>
        <w:t>istics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and  deli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v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6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y</w:t>
      </w:r>
      <w:r w:rsidRPr="00E67041">
        <w:rPr>
          <w:rFonts w:ascii="Myriad Pro" w:hAnsi="Myriad Pro"/>
          <w:color w:val="636466"/>
          <w:spacing w:val="2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aspe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ts </w:t>
      </w:r>
      <w:r w:rsidRPr="00E67041">
        <w:rPr>
          <w:rFonts w:ascii="Myriad Pro" w:hAnsi="Myriad Pro"/>
          <w:color w:val="636466"/>
          <w:spacing w:val="2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of</w:t>
      </w:r>
      <w:r w:rsidRPr="00E67041">
        <w:rPr>
          <w:rFonts w:ascii="Myriad Pro" w:hAnsi="Myriad Pro"/>
          <w:color w:val="636466"/>
          <w:spacing w:val="2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g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een </w:t>
      </w:r>
      <w:r w:rsidRPr="00E67041">
        <w:rPr>
          <w:rFonts w:ascii="Myriad Pro" w:hAnsi="Myriad Pro"/>
          <w:color w:val="636466"/>
          <w:spacing w:val="1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su</w:t>
      </w:r>
      <w:r w:rsidRPr="00E67041">
        <w:rPr>
          <w:rFonts w:ascii="Myriad Pro" w:hAnsi="Myriad Pro"/>
          <w:color w:val="636466"/>
          <w:spacing w:val="4"/>
          <w:w w:val="109"/>
          <w:sz w:val="23"/>
          <w:szCs w:val="23"/>
        </w:rPr>
        <w:t>p</w:t>
      </w:r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- </w:t>
      </w:r>
      <w:r w:rsidRPr="00E67041">
        <w:rPr>
          <w:rFonts w:ascii="Myriad Pro" w:hAnsi="Myriad Pro"/>
          <w:color w:val="636466"/>
          <w:sz w:val="23"/>
          <w:szCs w:val="23"/>
        </w:rPr>
        <w:t>ply chain</w:t>
      </w:r>
      <w:r w:rsidRPr="00E67041">
        <w:rPr>
          <w:rFonts w:ascii="Myriad Pro" w:hAnsi="Myriad Pro"/>
          <w:color w:val="636466"/>
          <w:spacing w:val="2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manageme</w:t>
      </w:r>
      <w:r w:rsidRPr="00E67041">
        <w:rPr>
          <w:rFonts w:ascii="Myriad Pro" w:hAnsi="Myriad Pro"/>
          <w:color w:val="636466"/>
          <w:spacing w:val="-1"/>
          <w:w w:val="109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4"/>
          <w:w w:val="10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b</w:t>
      </w:r>
      <w:r w:rsidRPr="00E67041">
        <w:rPr>
          <w:rFonts w:ascii="Myriad Pro" w:hAnsi="Myriad Pro"/>
          <w:color w:val="636466"/>
          <w:sz w:val="23"/>
          <w:szCs w:val="23"/>
        </w:rPr>
        <w:t>y</w:t>
      </w:r>
      <w:r w:rsidRPr="00E67041">
        <w:rPr>
          <w:rFonts w:ascii="Myriad Pro" w:hAnsi="Myriad Pro"/>
          <w:color w:val="636466"/>
          <w:spacing w:val="1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pa</w:t>
      </w:r>
      <w:r w:rsidRPr="00E67041">
        <w:rPr>
          <w:rFonts w:ascii="Myriad Pro" w:hAnsi="Myriad Pro"/>
          <w:color w:val="636466"/>
          <w:spacing w:val="6"/>
          <w:w w:val="107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10"/>
          <w:sz w:val="23"/>
          <w:szCs w:val="23"/>
        </w:rPr>
        <w:t>tne</w:t>
      </w:r>
      <w:r w:rsidRPr="00E67041">
        <w:rPr>
          <w:rFonts w:ascii="Myriad Pro" w:hAnsi="Myriad Pro"/>
          <w:color w:val="636466"/>
          <w:spacing w:val="-1"/>
          <w:w w:val="110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- </w:t>
      </w:r>
      <w:proofErr w:type="spellStart"/>
      <w:r w:rsidRPr="00E67041">
        <w:rPr>
          <w:rFonts w:ascii="Myriad Pro" w:hAnsi="Myriad Pro"/>
          <w:color w:val="636466"/>
          <w:sz w:val="23"/>
          <w:szCs w:val="23"/>
        </w:rPr>
        <w:t>ing</w:t>
      </w:r>
      <w:proofErr w:type="spellEnd"/>
      <w:r w:rsidRPr="00E67041">
        <w:rPr>
          <w:rFonts w:ascii="Myriad Pro" w:hAnsi="Myriad Pro"/>
          <w:color w:val="636466"/>
          <w:sz w:val="23"/>
          <w:szCs w:val="23"/>
        </w:rPr>
        <w:t xml:space="preserve"> with</w:t>
      </w:r>
      <w:r w:rsidRPr="00E67041">
        <w:rPr>
          <w:rFonts w:ascii="Myriad Pro" w:hAnsi="Myriad Pro"/>
          <w:color w:val="636466"/>
          <w:spacing w:val="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the</w:t>
      </w:r>
      <w:r w:rsidRPr="00E67041">
        <w:rPr>
          <w:rFonts w:ascii="Myriad Pro" w:hAnsi="Myriad Pro"/>
          <w:color w:val="636466"/>
          <w:spacing w:val="2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Uni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>ed</w:t>
      </w:r>
      <w:r w:rsidRPr="00E67041">
        <w:rPr>
          <w:rFonts w:ascii="Myriad Pro" w:hAnsi="Myriad Pro"/>
          <w:color w:val="636466"/>
          <w:spacing w:val="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S</w:t>
      </w:r>
      <w:r w:rsidRPr="00E67041">
        <w:rPr>
          <w:rFonts w:ascii="Myriad Pro" w:hAnsi="Myriad Pro"/>
          <w:color w:val="636466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at</w:t>
      </w:r>
      <w:r w:rsidRPr="00E67041">
        <w:rPr>
          <w:rFonts w:ascii="Myriad Pro" w:hAnsi="Myriad Pro"/>
          <w:color w:val="636466"/>
          <w:sz w:val="23"/>
          <w:szCs w:val="23"/>
        </w:rPr>
        <w:t>es</w:t>
      </w:r>
      <w:r w:rsidRPr="00E67041">
        <w:rPr>
          <w:rFonts w:ascii="Myriad Pro" w:hAnsi="Myriad Pro"/>
          <w:color w:val="636466"/>
          <w:spacing w:val="1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6"/>
          <w:w w:val="95"/>
          <w:sz w:val="23"/>
          <w:szCs w:val="23"/>
        </w:rPr>
        <w:t>P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ostal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S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6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vi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88"/>
          <w:sz w:val="23"/>
          <w:szCs w:val="23"/>
        </w:rPr>
        <w:t>(USPS).</w:t>
      </w:r>
      <w:r w:rsidRPr="00E67041">
        <w:rPr>
          <w:rFonts w:ascii="Myriad Pro" w:hAnsi="Myriad Pro"/>
          <w:color w:val="636466"/>
          <w:spacing w:val="12"/>
          <w:w w:val="8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7"/>
          <w:w w:val="81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110"/>
          <w:sz w:val="23"/>
          <w:szCs w:val="23"/>
        </w:rPr>
        <w:t>ogethe</w:t>
      </w:r>
      <w:r w:rsidRPr="00E67041">
        <w:rPr>
          <w:rFonts w:ascii="Myriad Pro" w:hAnsi="Myriad Pro"/>
          <w:color w:val="636466"/>
          <w:spacing w:val="-13"/>
          <w:w w:val="110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>,</w:t>
      </w:r>
      <w:r w:rsidRPr="00E67041">
        <w:rPr>
          <w:rFonts w:ascii="Myriad Pro" w:hAnsi="Myriad Pro"/>
          <w:color w:val="636466"/>
          <w:spacing w:val="15"/>
          <w:w w:val="8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eB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y </w:t>
      </w:r>
      <w:r w:rsidRPr="00E67041">
        <w:rPr>
          <w:rFonts w:ascii="Myriad Pro" w:hAnsi="Myriad Pro"/>
          <w:color w:val="636466"/>
          <w:w w:val="110"/>
          <w:sz w:val="23"/>
          <w:szCs w:val="23"/>
        </w:rPr>
        <w:t>and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the</w:t>
      </w:r>
      <w:r w:rsidRPr="00E67041">
        <w:rPr>
          <w:rFonts w:ascii="Myriad Pro" w:hAnsi="Myriad Pro"/>
          <w:color w:val="636466"/>
          <w:spacing w:val="4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90"/>
          <w:sz w:val="23"/>
          <w:szCs w:val="23"/>
        </w:rPr>
        <w:t>USPS</w:t>
      </w:r>
      <w:r w:rsidRPr="00E67041">
        <w:rPr>
          <w:rFonts w:ascii="Myriad Pro" w:hAnsi="Myriad Pro"/>
          <w:color w:val="636466"/>
          <w:spacing w:val="14"/>
          <w:w w:val="9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c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at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ed </w:t>
      </w:r>
      <w:r w:rsidRPr="00E67041">
        <w:rPr>
          <w:rFonts w:ascii="Myriad Pro" w:hAnsi="Myriad Pro"/>
          <w:color w:val="636466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1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w w:val="104"/>
          <w:sz w:val="23"/>
          <w:szCs w:val="23"/>
        </w:rPr>
        <w:t>c</w:t>
      </w:r>
      <w:r w:rsidRPr="00E67041">
        <w:rPr>
          <w:rFonts w:ascii="Myriad Pro" w:hAnsi="Myriad Pro"/>
          <w:color w:val="636466"/>
          <w:spacing w:val="4"/>
          <w:w w:val="104"/>
          <w:sz w:val="23"/>
          <w:szCs w:val="23"/>
        </w:rPr>
        <w:t>o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-b</w:t>
      </w:r>
      <w:r w:rsidRPr="00E67041">
        <w:rPr>
          <w:rFonts w:ascii="Myriad Pro" w:hAnsi="Myriad Pro"/>
          <w:color w:val="636466"/>
          <w:spacing w:val="-1"/>
          <w:w w:val="104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anded</w:t>
      </w:r>
      <w:r w:rsidRPr="00E67041">
        <w:rPr>
          <w:rFonts w:ascii="Myriad Pro" w:hAnsi="Myriad Pro"/>
          <w:color w:val="636466"/>
          <w:spacing w:val="46"/>
          <w:w w:val="10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line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of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n</w:t>
      </w:r>
      <w:r w:rsidRPr="00E67041">
        <w:rPr>
          <w:rFonts w:ascii="Myriad Pro" w:hAnsi="Myriad Pro"/>
          <w:color w:val="636466"/>
          <w:sz w:val="23"/>
          <w:szCs w:val="23"/>
        </w:rPr>
        <w:t>vi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onme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n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tally </w:t>
      </w:r>
      <w:r w:rsidRPr="00E67041">
        <w:rPr>
          <w:rFonts w:ascii="Myriad Pro" w:hAnsi="Myriad Pro"/>
          <w:color w:val="636466"/>
          <w:sz w:val="23"/>
          <w:szCs w:val="23"/>
        </w:rPr>
        <w:t>f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iendly </w:t>
      </w:r>
      <w:r w:rsidRPr="00E67041">
        <w:rPr>
          <w:rFonts w:ascii="Myriad Pro" w:hAnsi="Myriad Pro"/>
          <w:color w:val="636466"/>
          <w:spacing w:val="-4"/>
          <w:sz w:val="23"/>
          <w:szCs w:val="23"/>
        </w:rPr>
        <w:t>P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io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i</w:t>
      </w:r>
      <w:r w:rsidRPr="00E67041">
        <w:rPr>
          <w:rFonts w:ascii="Myriad Pro" w:hAnsi="Myriad Pro"/>
          <w:color w:val="636466"/>
          <w:spacing w:val="2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>y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1"/>
          <w:w w:val="92"/>
          <w:sz w:val="23"/>
          <w:szCs w:val="23"/>
        </w:rPr>
        <w:t>M</w:t>
      </w:r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ail </w:t>
      </w:r>
      <w:r w:rsidRPr="00E67041">
        <w:rPr>
          <w:rFonts w:ascii="Myriad Pro" w:hAnsi="Myriad Pro"/>
          <w:color w:val="636466"/>
          <w:sz w:val="23"/>
          <w:szCs w:val="23"/>
        </w:rPr>
        <w:t>pac</w:t>
      </w:r>
      <w:r w:rsidRPr="00E67041">
        <w:rPr>
          <w:rFonts w:ascii="Myriad Pro" w:hAnsi="Myriad Pro"/>
          <w:color w:val="636466"/>
          <w:spacing w:val="4"/>
          <w:sz w:val="23"/>
          <w:szCs w:val="23"/>
        </w:rPr>
        <w:t>k</w:t>
      </w:r>
      <w:r w:rsidRPr="00E67041">
        <w:rPr>
          <w:rFonts w:ascii="Myriad Pro" w:hAnsi="Myriad Pro"/>
          <w:color w:val="636466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g</w:t>
      </w:r>
      <w:r w:rsidRPr="00E67041">
        <w:rPr>
          <w:rFonts w:ascii="Myriad Pro" w:hAnsi="Myriad Pro"/>
          <w:color w:val="636466"/>
          <w:sz w:val="23"/>
          <w:szCs w:val="23"/>
        </w:rPr>
        <w:t>ing</w:t>
      </w:r>
      <w:r w:rsidRPr="00E67041">
        <w:rPr>
          <w:rFonts w:ascii="Myriad Pro" w:hAnsi="Myriad Pro"/>
          <w:color w:val="636466"/>
          <w:spacing w:val="4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th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4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has</w:t>
      </w:r>
      <w:r w:rsidR="00E67041" w:rsidRPr="00E67041">
        <w:rPr>
          <w:rFonts w:ascii="Myriad Pro" w:hAnsi="Myriad Pro"/>
          <w:color w:val="636466"/>
          <w:spacing w:val="1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ea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ned</w:t>
      </w:r>
      <w:r w:rsidRPr="00E67041">
        <w:rPr>
          <w:rFonts w:ascii="Myriad Pro" w:hAnsi="Myriad Pro"/>
          <w:color w:val="636466"/>
          <w:spacing w:val="5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Cr</w:t>
      </w:r>
      <w:r w:rsidR="00661448">
        <w:rPr>
          <w:rFonts w:ascii="Myriad Pro" w:hAnsi="Myriad Pro"/>
          <w:color w:val="636466"/>
          <w:sz w:val="23"/>
          <w:szCs w:val="23"/>
        </w:rPr>
        <w:t>a</w:t>
      </w:r>
      <w:bookmarkStart w:id="0" w:name="_GoBack"/>
      <w:bookmarkEnd w:id="0"/>
      <w:r w:rsidRPr="00E67041">
        <w:rPr>
          <w:rFonts w:ascii="Myriad Pro" w:hAnsi="Myriad Pro"/>
          <w:color w:val="636466"/>
          <w:w w:val="96"/>
          <w:sz w:val="23"/>
          <w:szCs w:val="23"/>
        </w:rPr>
        <w:t>dl</w:t>
      </w:r>
      <w:r w:rsidRPr="00E67041">
        <w:rPr>
          <w:rFonts w:ascii="Myriad Pro" w:hAnsi="Myriad Pro"/>
          <w:color w:val="636466"/>
          <w:spacing w:val="7"/>
          <w:w w:val="96"/>
          <w:sz w:val="23"/>
          <w:szCs w:val="23"/>
        </w:rPr>
        <w:t>e</w:t>
      </w:r>
      <w:r w:rsidRPr="00E67041">
        <w:rPr>
          <w:rFonts w:ascii="Myriad Pro" w:hAnsi="Myriad Pro"/>
          <w:color w:val="636466"/>
          <w:w w:val="96"/>
          <w:sz w:val="23"/>
          <w:szCs w:val="23"/>
        </w:rPr>
        <w:t>-</w:t>
      </w:r>
      <w:r w:rsidRPr="00E67041">
        <w:rPr>
          <w:rFonts w:ascii="Myriad Pro" w:hAnsi="Myriad Pro"/>
          <w:color w:val="636466"/>
          <w:spacing w:val="-1"/>
          <w:w w:val="96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4"/>
          <w:w w:val="96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3"/>
          <w:w w:val="96"/>
          <w:sz w:val="23"/>
          <w:szCs w:val="23"/>
        </w:rPr>
        <w:t>-</w:t>
      </w:r>
      <w:r w:rsidRPr="00E67041">
        <w:rPr>
          <w:rFonts w:ascii="Myriad Pro" w:hAnsi="Myriad Pro"/>
          <w:color w:val="636466"/>
          <w:spacing w:val="-1"/>
          <w:w w:val="96"/>
          <w:sz w:val="23"/>
          <w:szCs w:val="23"/>
        </w:rPr>
        <w:t>Cr</w:t>
      </w:r>
      <w:r w:rsidRPr="00E67041">
        <w:rPr>
          <w:rFonts w:ascii="Myriad Pro" w:hAnsi="Myriad Pro"/>
          <w:color w:val="636466"/>
          <w:w w:val="96"/>
          <w:sz w:val="23"/>
          <w:szCs w:val="23"/>
        </w:rPr>
        <w:t>adle™</w:t>
      </w:r>
      <w:r w:rsidRPr="00E67041">
        <w:rPr>
          <w:rFonts w:ascii="Myriad Pro" w:hAnsi="Myriad Pro"/>
          <w:color w:val="636466"/>
          <w:spacing w:val="-4"/>
          <w:w w:val="9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6"/>
          <w:w w:val="106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98"/>
          <w:sz w:val="23"/>
          <w:szCs w:val="23"/>
        </w:rPr>
        <w:t>tific</w:t>
      </w:r>
      <w:r w:rsidRPr="00E67041">
        <w:rPr>
          <w:rFonts w:ascii="Myriad Pro" w:hAnsi="Myriad Pro"/>
          <w:color w:val="636466"/>
          <w:spacing w:val="-1"/>
          <w:w w:val="98"/>
          <w:sz w:val="23"/>
          <w:szCs w:val="23"/>
        </w:rPr>
        <w:t>a</w:t>
      </w:r>
      <w:r w:rsidRPr="00E67041">
        <w:rPr>
          <w:rFonts w:ascii="Myriad Pro" w:hAnsi="Myriad Pro"/>
          <w:color w:val="636466"/>
          <w:w w:val="103"/>
          <w:sz w:val="23"/>
          <w:szCs w:val="23"/>
        </w:rPr>
        <w:t>tion.</w:t>
      </w:r>
    </w:p>
    <w:p w:rsidR="00E37784" w:rsidRPr="00E67041" w:rsidRDefault="00B27ACE" w:rsidP="00E67041">
      <w:pPr>
        <w:ind w:left="108"/>
        <w:jc w:val="both"/>
        <w:rPr>
          <w:rFonts w:ascii="Myriad Pro" w:hAnsi="Myriad Pro"/>
          <w:sz w:val="23"/>
          <w:szCs w:val="23"/>
        </w:rPr>
      </w:pPr>
      <w:r w:rsidRPr="00E67041">
        <w:rPr>
          <w:rFonts w:ascii="Myriad Pro" w:hAnsi="Myriad Pro"/>
          <w:color w:val="636466"/>
          <w:w w:val="102"/>
          <w:position w:val="1"/>
          <w:sz w:val="23"/>
          <w:szCs w:val="23"/>
        </w:rPr>
        <w:t>4</w:t>
      </w:r>
    </w:p>
    <w:p w:rsidR="00E67041" w:rsidRDefault="00E67041" w:rsidP="00E67041">
      <w:pPr>
        <w:spacing w:before="1"/>
        <w:jc w:val="both"/>
        <w:rPr>
          <w:rFonts w:ascii="Myriad Pro" w:hAnsi="Myriad Pro"/>
          <w:color w:val="636466"/>
          <w:spacing w:val="-4"/>
          <w:sz w:val="23"/>
          <w:szCs w:val="23"/>
        </w:rPr>
      </w:pPr>
    </w:p>
    <w:p w:rsidR="00E67041" w:rsidRDefault="00E67041" w:rsidP="00E67041">
      <w:pPr>
        <w:spacing w:before="1"/>
        <w:jc w:val="both"/>
        <w:rPr>
          <w:rFonts w:ascii="Myriad Pro" w:hAnsi="Myriad Pro"/>
          <w:color w:val="636466"/>
          <w:spacing w:val="-4"/>
          <w:sz w:val="23"/>
          <w:szCs w:val="23"/>
        </w:rPr>
      </w:pPr>
    </w:p>
    <w:p w:rsidR="00E67041" w:rsidRDefault="00E67041" w:rsidP="00E67041">
      <w:pPr>
        <w:spacing w:before="1"/>
        <w:jc w:val="both"/>
        <w:rPr>
          <w:rFonts w:ascii="Myriad Pro" w:hAnsi="Myriad Pro"/>
          <w:color w:val="636466"/>
          <w:spacing w:val="-4"/>
          <w:sz w:val="23"/>
          <w:szCs w:val="23"/>
        </w:rPr>
      </w:pPr>
    </w:p>
    <w:p w:rsidR="00E37784" w:rsidRPr="00E67041" w:rsidRDefault="00B27ACE" w:rsidP="0052694C">
      <w:pPr>
        <w:spacing w:before="1"/>
        <w:ind w:left="90"/>
        <w:jc w:val="both"/>
        <w:rPr>
          <w:rFonts w:ascii="Myriad Pro" w:hAnsi="Myriad Pro"/>
          <w:sz w:val="23"/>
          <w:szCs w:val="23"/>
        </w:rPr>
      </w:pPr>
      <w:r w:rsidRPr="00E67041">
        <w:rPr>
          <w:rFonts w:ascii="Myriad Pro" w:hAnsi="Myriad Pro"/>
          <w:color w:val="636466"/>
          <w:spacing w:val="-4"/>
          <w:sz w:val="23"/>
          <w:szCs w:val="23"/>
        </w:rPr>
        <w:t>W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idely </w:t>
      </w:r>
      <w:proofErr w:type="gramStart"/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g</w:t>
      </w:r>
      <w:r w:rsidRPr="00E67041">
        <w:rPr>
          <w:rFonts w:ascii="Myriad Pro" w:hAnsi="Myriad Pro"/>
          <w:color w:val="636466"/>
          <w:sz w:val="23"/>
          <w:szCs w:val="23"/>
        </w:rPr>
        <w:t>ni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z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ed </w:t>
      </w:r>
      <w:r w:rsidRPr="00E67041">
        <w:rPr>
          <w:rFonts w:ascii="Myriad Pro" w:hAnsi="Myriad Pro"/>
          <w:color w:val="636466"/>
          <w:spacing w:val="2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as</w:t>
      </w:r>
      <w:proofErr w:type="gramEnd"/>
      <w:r w:rsidRPr="00E67041">
        <w:rPr>
          <w:rFonts w:ascii="Myriad Pro" w:hAnsi="Myriad Pro"/>
          <w:color w:val="636466"/>
          <w:spacing w:val="3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3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business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inn</w:t>
      </w:r>
      <w:r w:rsidRPr="00E67041">
        <w:rPr>
          <w:rFonts w:ascii="Myriad Pro" w:hAnsi="Myriad Pro"/>
          <w:color w:val="636466"/>
          <w:spacing w:val="-2"/>
          <w:w w:val="106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-1"/>
          <w:w w:val="96"/>
          <w:sz w:val="23"/>
          <w:szCs w:val="23"/>
        </w:rPr>
        <w:t>v</w:t>
      </w:r>
      <w:r w:rsidRPr="00E67041">
        <w:rPr>
          <w:rFonts w:ascii="Myriad Pro" w:hAnsi="Myriad Pro"/>
          <w:color w:val="636466"/>
          <w:spacing w:val="-1"/>
          <w:w w:val="108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1"/>
          <w:w w:val="119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-13"/>
          <w:w w:val="105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 xml:space="preserve">. </w:t>
      </w:r>
      <w:r w:rsidRPr="00E67041">
        <w:rPr>
          <w:rFonts w:ascii="Myriad Pro" w:hAnsi="Myriad Pro"/>
          <w:color w:val="636466"/>
          <w:spacing w:val="10"/>
          <w:w w:val="8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G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oogle </w:t>
      </w:r>
      <w:r w:rsidRPr="00E67041">
        <w:rPr>
          <w:rFonts w:ascii="Myriad Pro" w:hAnsi="Myriad Pro"/>
          <w:color w:val="636466"/>
          <w:spacing w:val="2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is  also </w:t>
      </w:r>
      <w:r w:rsidRPr="00E67041">
        <w:rPr>
          <w:rFonts w:ascii="Myriad Pro" w:hAnsi="Myriad Pro"/>
          <w:color w:val="636466"/>
          <w:spacing w:val="2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leading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the </w:t>
      </w:r>
      <w:r w:rsidRPr="00E67041">
        <w:rPr>
          <w:rFonts w:ascii="Myriad Pro" w:hAnsi="Myriad Pro"/>
          <w:color w:val="636466"/>
          <w:spacing w:val="3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w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>y</w:t>
      </w:r>
      <w:r w:rsidRPr="00E67041">
        <w:rPr>
          <w:rFonts w:ascii="Myriad Pro" w:hAnsi="Myriad Pro"/>
          <w:color w:val="636466"/>
          <w:spacing w:val="5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 </w:t>
      </w:r>
      <w:r w:rsidRPr="00E67041">
        <w:rPr>
          <w:rFonts w:ascii="Myriad Pro" w:hAnsi="Myriad Pro"/>
          <w:color w:val="636466"/>
          <w:spacing w:val="2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 </w:t>
      </w:r>
      <w:r w:rsidRPr="00E67041">
        <w:rPr>
          <w:rFonts w:ascii="Myriad Pro" w:hAnsi="Myriad Pro"/>
          <w:color w:val="636466"/>
          <w:spacing w:val="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g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eener </w:t>
      </w:r>
      <w:r w:rsidRPr="00E67041">
        <w:rPr>
          <w:rFonts w:ascii="Myriad Pro" w:hAnsi="Myriad Pro"/>
          <w:color w:val="636466"/>
          <w:spacing w:val="6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futu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 </w:t>
      </w:r>
      <w:r w:rsidRPr="00E67041">
        <w:rPr>
          <w:rFonts w:ascii="Myriad Pro" w:hAnsi="Myriad Pro"/>
          <w:color w:val="636466"/>
          <w:spacing w:val="3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with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its   </w:t>
      </w:r>
      <w:r w:rsidRPr="00E67041">
        <w:rPr>
          <w:rFonts w:ascii="Myriad Pro" w:hAnsi="Myriad Pro"/>
          <w:color w:val="636466"/>
          <w:spacing w:val="1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3"/>
          <w:w w:val="106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vi</w:t>
      </w:r>
      <w:r w:rsidRPr="00E67041">
        <w:rPr>
          <w:rFonts w:ascii="Myriad Pro" w:hAnsi="Myriad Pro"/>
          <w:color w:val="636466"/>
          <w:spacing w:val="-2"/>
          <w:w w:val="106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onme</w:t>
      </w:r>
      <w:r w:rsidRPr="00E67041">
        <w:rPr>
          <w:rFonts w:ascii="Myriad Pro" w:hAnsi="Myriad Pro"/>
          <w:color w:val="636466"/>
          <w:spacing w:val="-1"/>
          <w:w w:val="106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 xml:space="preserve">tal    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sustainabili</w:t>
      </w:r>
      <w:r w:rsidRPr="00E67041">
        <w:rPr>
          <w:rFonts w:ascii="Myriad Pro" w:hAnsi="Myriad Pro"/>
          <w:color w:val="636466"/>
          <w:spacing w:val="2"/>
          <w:w w:val="104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94"/>
          <w:sz w:val="23"/>
          <w:szCs w:val="23"/>
        </w:rPr>
        <w:t>y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and </w:t>
      </w:r>
      <w:r w:rsidRPr="00E67041">
        <w:rPr>
          <w:rFonts w:ascii="Myriad Pro" w:hAnsi="Myriad Pro"/>
          <w:color w:val="636466"/>
          <w:spacing w:val="4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g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een   supply </w:t>
      </w:r>
      <w:r w:rsidRPr="00E67041">
        <w:rPr>
          <w:rFonts w:ascii="Myriad Pro" w:hAnsi="Myriad Pro"/>
          <w:color w:val="636466"/>
          <w:spacing w:val="3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chain </w:t>
      </w:r>
      <w:r w:rsidRPr="00E67041">
        <w:rPr>
          <w:rFonts w:ascii="Myriad Pro" w:hAnsi="Myriad Pro"/>
          <w:color w:val="636466"/>
          <w:spacing w:val="3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manag</w:t>
      </w:r>
      <w:r w:rsidRPr="00E67041">
        <w:rPr>
          <w:rFonts w:ascii="Myriad Pro" w:hAnsi="Myriad Pro"/>
          <w:color w:val="636466"/>
          <w:spacing w:val="6"/>
          <w:w w:val="109"/>
          <w:sz w:val="23"/>
          <w:szCs w:val="23"/>
        </w:rPr>
        <w:t>e</w:t>
      </w:r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- </w:t>
      </w:r>
      <w:proofErr w:type="spellStart"/>
      <w:r w:rsidRPr="00E67041">
        <w:rPr>
          <w:rFonts w:ascii="Myriad Pro" w:hAnsi="Myriad Pro"/>
          <w:color w:val="636466"/>
          <w:sz w:val="23"/>
          <w:szCs w:val="23"/>
        </w:rPr>
        <w:t>me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n</w:t>
      </w:r>
      <w:r w:rsidRPr="00E67041">
        <w:rPr>
          <w:rFonts w:ascii="Myriad Pro" w:hAnsi="Myriad Pro"/>
          <w:color w:val="636466"/>
          <w:sz w:val="23"/>
          <w:szCs w:val="23"/>
        </w:rPr>
        <w:t>t</w:t>
      </w:r>
      <w:proofErr w:type="spellEnd"/>
      <w:r w:rsidRPr="00E67041">
        <w:rPr>
          <w:rFonts w:ascii="Myriad Pro" w:hAnsi="Myriad Pro"/>
          <w:color w:val="63646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5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p</w:t>
      </w:r>
      <w:r w:rsidRPr="00E67041">
        <w:rPr>
          <w:rFonts w:ascii="Myriad Pro" w:hAnsi="Myriad Pro"/>
          <w:color w:val="636466"/>
          <w:spacing w:val="-1"/>
          <w:w w:val="107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3"/>
          <w:w w:val="104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1"/>
          <w:sz w:val="23"/>
          <w:szCs w:val="23"/>
        </w:rPr>
        <w:t>ti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3"/>
          <w:w w:val="107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>.</w:t>
      </w:r>
      <w:r w:rsidRPr="00E67041">
        <w:rPr>
          <w:rFonts w:ascii="Myriad Pro" w:hAnsi="Myriad Pro"/>
          <w:color w:val="636466"/>
          <w:spacing w:val="49"/>
          <w:w w:val="8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81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111"/>
          <w:sz w:val="23"/>
          <w:szCs w:val="23"/>
        </w:rPr>
        <w:t xml:space="preserve">he 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ompa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n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y </w:t>
      </w:r>
      <w:r w:rsidRPr="00E67041">
        <w:rPr>
          <w:rFonts w:ascii="Myriad Pro" w:hAnsi="Myriad Pro"/>
          <w:color w:val="636466"/>
          <w:spacing w:val="5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has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demonst</w:t>
      </w:r>
      <w:r w:rsidRPr="00E67041">
        <w:rPr>
          <w:rFonts w:ascii="Myriad Pro" w:hAnsi="Myriad Pro"/>
          <w:color w:val="636466"/>
          <w:spacing w:val="-1"/>
          <w:w w:val="109"/>
          <w:sz w:val="23"/>
          <w:szCs w:val="23"/>
        </w:rPr>
        <w:t>rat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ed</w:t>
      </w:r>
      <w:r w:rsidRPr="00E67041">
        <w:rPr>
          <w:rFonts w:ascii="Myriad Pro" w:hAnsi="Myriad Pro"/>
          <w:color w:val="636466"/>
          <w:spacing w:val="10"/>
          <w:w w:val="10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1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w w:val="107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ommitme</w:t>
      </w:r>
      <w:r w:rsidRPr="00E67041">
        <w:rPr>
          <w:rFonts w:ascii="Myriad Pro" w:hAnsi="Myriad Pro"/>
          <w:color w:val="636466"/>
          <w:spacing w:val="-1"/>
          <w:w w:val="107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 xml:space="preserve">t </w:t>
      </w:r>
      <w:r w:rsidRPr="00E67041">
        <w:rPr>
          <w:rFonts w:ascii="Myriad Pro" w:hAnsi="Myriad Pro"/>
          <w:color w:val="636466"/>
          <w:spacing w:val="-1"/>
          <w:w w:val="119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o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e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xisting 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in</w:t>
      </w:r>
      <w:r w:rsidRPr="00E67041">
        <w:rPr>
          <w:rFonts w:ascii="Myriad Pro" w:hAnsi="Myriad Pro"/>
          <w:color w:val="636466"/>
          <w:spacing w:val="4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on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6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 </w:t>
      </w:r>
      <w:r w:rsidRPr="00E67041">
        <w:rPr>
          <w:rFonts w:ascii="Myriad Pro" w:hAnsi="Myriad Pro"/>
          <w:color w:val="636466"/>
          <w:spacing w:val="3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with  the </w:t>
      </w:r>
      <w:r w:rsidRPr="00E67041">
        <w:rPr>
          <w:rFonts w:ascii="Myriad Pro" w:hAnsi="Myriad Pro"/>
          <w:color w:val="636466"/>
          <w:spacing w:val="21"/>
          <w:sz w:val="23"/>
          <w:szCs w:val="23"/>
        </w:rPr>
        <w:t xml:space="preserve"> </w:t>
      </w:r>
      <w:proofErr w:type="spellStart"/>
      <w:r w:rsidRPr="00E67041">
        <w:rPr>
          <w:rFonts w:ascii="Myriad Pro" w:hAnsi="Myriad Pro"/>
          <w:color w:val="636466"/>
          <w:w w:val="111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3"/>
          <w:w w:val="111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92"/>
          <w:sz w:val="23"/>
          <w:szCs w:val="23"/>
        </w:rPr>
        <w:t>vi</w:t>
      </w:r>
      <w:proofErr w:type="spellEnd"/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- </w:t>
      </w:r>
      <w:proofErr w:type="spellStart"/>
      <w:r w:rsidRPr="00E67041">
        <w:rPr>
          <w:rFonts w:ascii="Myriad Pro" w:hAnsi="Myriad Pro"/>
          <w:color w:val="636466"/>
          <w:spacing w:val="-2"/>
          <w:w w:val="109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onme</w:t>
      </w:r>
      <w:r w:rsidRPr="00E67041">
        <w:rPr>
          <w:rFonts w:ascii="Myriad Pro" w:hAnsi="Myriad Pro"/>
          <w:color w:val="636466"/>
          <w:spacing w:val="-1"/>
          <w:w w:val="109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09"/>
          <w:sz w:val="23"/>
          <w:szCs w:val="23"/>
        </w:rPr>
        <w:t>t</w:t>
      </w:r>
      <w:proofErr w:type="spellEnd"/>
      <w:r w:rsidRPr="00E67041">
        <w:rPr>
          <w:rFonts w:ascii="Myriad Pro" w:hAnsi="Myriad Pro"/>
          <w:color w:val="636466"/>
          <w:w w:val="10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th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ough </w:t>
      </w:r>
      <w:r w:rsidRPr="00E67041">
        <w:rPr>
          <w:rFonts w:ascii="Myriad Pro" w:hAnsi="Myriad Pro"/>
          <w:color w:val="636466"/>
          <w:spacing w:val="1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such</w:t>
      </w:r>
      <w:r w:rsidRPr="00E67041">
        <w:rPr>
          <w:rFonts w:ascii="Myriad Pro" w:hAnsi="Myriad Pro"/>
          <w:color w:val="636466"/>
          <w:spacing w:val="2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initi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>ti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v</w:t>
      </w:r>
      <w:r w:rsidRPr="00E67041">
        <w:rPr>
          <w:rFonts w:ascii="Myriad Pro" w:hAnsi="Myriad Pro"/>
          <w:color w:val="636466"/>
          <w:sz w:val="23"/>
          <w:szCs w:val="23"/>
        </w:rPr>
        <w:t>es</w:t>
      </w:r>
      <w:r w:rsidRPr="00E67041">
        <w:rPr>
          <w:rFonts w:ascii="Myriad Pro" w:hAnsi="Myriad Pro"/>
          <w:color w:val="636466"/>
          <w:spacing w:val="1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as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p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ow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ing </w:t>
      </w:r>
      <w:r w:rsidRPr="00E67041">
        <w:rPr>
          <w:rFonts w:ascii="Myriad Pro" w:hAnsi="Myriad Pro"/>
          <w:color w:val="636466"/>
          <w:spacing w:val="3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its</w:t>
      </w:r>
      <w:r w:rsidRPr="00E67041">
        <w:rPr>
          <w:rFonts w:ascii="Myriad Pro" w:hAnsi="Myriad Pro"/>
          <w:color w:val="636466"/>
          <w:spacing w:val="4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facilities</w:t>
      </w:r>
      <w:r w:rsidRPr="00E67041">
        <w:rPr>
          <w:rFonts w:ascii="Myriad Pro" w:hAnsi="Myriad Pro"/>
          <w:color w:val="636466"/>
          <w:spacing w:val="2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with  </w:t>
      </w:r>
      <w:r w:rsidRPr="00E67041">
        <w:rPr>
          <w:rFonts w:ascii="Myriad Pro" w:hAnsi="Myriad Pro"/>
          <w:color w:val="636466"/>
          <w:spacing w:val="-2"/>
          <w:w w:val="98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8"/>
          <w:sz w:val="23"/>
          <w:szCs w:val="23"/>
        </w:rPr>
        <w:t>ene</w:t>
      </w:r>
      <w:r w:rsidRPr="00E67041">
        <w:rPr>
          <w:rFonts w:ascii="Myriad Pro" w:hAnsi="Myriad Pro"/>
          <w:color w:val="636466"/>
          <w:spacing w:val="-1"/>
          <w:w w:val="108"/>
          <w:sz w:val="23"/>
          <w:szCs w:val="23"/>
        </w:rPr>
        <w:t>w</w:t>
      </w:r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- </w:t>
      </w:r>
      <w:r w:rsidRPr="00E67041">
        <w:rPr>
          <w:rFonts w:ascii="Myriad Pro" w:hAnsi="Myriad Pro"/>
          <w:color w:val="636466"/>
          <w:sz w:val="23"/>
          <w:szCs w:val="23"/>
        </w:rPr>
        <w:t>able   ene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gy  </w:t>
      </w:r>
      <w:r w:rsidRPr="00E67041">
        <w:rPr>
          <w:rFonts w:ascii="Myriad Pro" w:hAnsi="Myriad Pro"/>
          <w:color w:val="636466"/>
          <w:spacing w:val="1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sou</w:t>
      </w:r>
      <w:r w:rsidRPr="00E67041">
        <w:rPr>
          <w:rFonts w:ascii="Myriad Pro" w:hAnsi="Myriad Pro"/>
          <w:color w:val="636466"/>
          <w:spacing w:val="-2"/>
          <w:w w:val="105"/>
          <w:sz w:val="23"/>
          <w:szCs w:val="23"/>
        </w:rPr>
        <w:t>r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3"/>
          <w:w w:val="107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 xml:space="preserve">, </w:t>
      </w:r>
      <w:r w:rsidRPr="00E67041">
        <w:rPr>
          <w:rFonts w:ascii="Myriad Pro" w:hAnsi="Myriad Pro"/>
          <w:color w:val="636466"/>
          <w:spacing w:val="32"/>
          <w:w w:val="8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b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in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g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ing  </w:t>
      </w:r>
      <w:r w:rsidRPr="00E67041">
        <w:rPr>
          <w:rFonts w:ascii="Myriad Pro" w:hAnsi="Myriad Pro"/>
          <w:color w:val="636466"/>
          <w:spacing w:val="1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1"/>
          <w:sz w:val="23"/>
          <w:szCs w:val="23"/>
        </w:rPr>
        <w:t>in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go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>ts</w:t>
      </w:r>
      <w:r w:rsidRPr="00E67041">
        <w:rPr>
          <w:rFonts w:ascii="Myriad Pro" w:hAnsi="Myriad Pro"/>
          <w:color w:val="636466"/>
          <w:spacing w:val="4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2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im</w:t>
      </w:r>
      <w:r w:rsidRPr="00E67041">
        <w:rPr>
          <w:rFonts w:ascii="Myriad Pro" w:hAnsi="Myriad Pro"/>
          <w:color w:val="636466"/>
          <w:spacing w:val="1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the</w:t>
      </w:r>
      <w:r w:rsidRPr="00E67041">
        <w:rPr>
          <w:rFonts w:ascii="Myriad Pro" w:hAnsi="Myriad Pro"/>
          <w:color w:val="636466"/>
          <w:spacing w:val="3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w w:val="111"/>
          <w:sz w:val="23"/>
          <w:szCs w:val="23"/>
        </w:rPr>
        <w:t>g</w:t>
      </w:r>
      <w:r w:rsidRPr="00E67041">
        <w:rPr>
          <w:rFonts w:ascii="Myriad Pro" w:hAnsi="Myriad Pro"/>
          <w:color w:val="636466"/>
          <w:spacing w:val="-1"/>
          <w:w w:val="98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as</w:t>
      </w:r>
      <w:r w:rsidRPr="00E67041">
        <w:rPr>
          <w:rFonts w:ascii="Myriad Pro" w:hAnsi="Myriad Pro"/>
          <w:color w:val="636466"/>
          <w:spacing w:val="-3"/>
          <w:w w:val="104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 xml:space="preserve">, </w:t>
      </w:r>
      <w:r w:rsidRPr="00E67041">
        <w:rPr>
          <w:rFonts w:ascii="Myriad Pro" w:hAnsi="Myriad Pro"/>
          <w:color w:val="636466"/>
          <w:sz w:val="23"/>
          <w:szCs w:val="23"/>
        </w:rPr>
        <w:t>and</w:t>
      </w:r>
      <w:r w:rsidRPr="00E67041">
        <w:rPr>
          <w:rFonts w:ascii="Myriad Pro" w:hAnsi="Myriad Pro"/>
          <w:color w:val="636466"/>
          <w:spacing w:val="3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8"/>
          <w:sz w:val="23"/>
          <w:szCs w:val="23"/>
        </w:rPr>
        <w:t>hosting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99"/>
          <w:sz w:val="23"/>
          <w:szCs w:val="23"/>
        </w:rPr>
        <w:t>fa</w:t>
      </w:r>
      <w:r w:rsidRPr="00E67041">
        <w:rPr>
          <w:rFonts w:ascii="Myriad Pro" w:hAnsi="Myriad Pro"/>
          <w:color w:val="636466"/>
          <w:spacing w:val="1"/>
          <w:w w:val="99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me</w:t>
      </w:r>
      <w:r w:rsidRPr="00E67041">
        <w:rPr>
          <w:rFonts w:ascii="Myriad Pro" w:hAnsi="Myriad Pro"/>
          <w:color w:val="636466"/>
          <w:spacing w:val="7"/>
          <w:w w:val="107"/>
          <w:sz w:val="23"/>
          <w:szCs w:val="23"/>
        </w:rPr>
        <w:t>r</w:t>
      </w:r>
      <w:r w:rsidRPr="00E67041">
        <w:rPr>
          <w:rFonts w:ascii="Myriad Pro" w:hAnsi="Myriad Pro"/>
          <w:color w:val="636466"/>
          <w:spacing w:val="-17"/>
          <w:w w:val="62"/>
          <w:sz w:val="23"/>
          <w:szCs w:val="23"/>
        </w:rPr>
        <w:t>’</w:t>
      </w:r>
      <w:r w:rsidRPr="00E67041">
        <w:rPr>
          <w:rFonts w:ascii="Myriad Pro" w:hAnsi="Myriad Pro"/>
          <w:color w:val="636466"/>
          <w:w w:val="101"/>
          <w:sz w:val="23"/>
          <w:szCs w:val="23"/>
        </w:rPr>
        <w:t xml:space="preserve">s </w:t>
      </w:r>
      <w:r w:rsidRPr="00E67041">
        <w:rPr>
          <w:rFonts w:ascii="Myriad Pro" w:hAnsi="Myriad Pro"/>
          <w:color w:val="636466"/>
          <w:sz w:val="23"/>
          <w:szCs w:val="23"/>
        </w:rPr>
        <w:t>ma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kets</w:t>
      </w:r>
      <w:r w:rsidRPr="00E67041">
        <w:rPr>
          <w:rFonts w:ascii="Myriad Pro" w:hAnsi="Myriad Pro"/>
          <w:color w:val="636466"/>
          <w:spacing w:val="3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and</w:t>
      </w:r>
      <w:r w:rsidRPr="00E67041">
        <w:rPr>
          <w:rFonts w:ascii="Myriad Pro" w:hAnsi="Myriad Pro"/>
          <w:color w:val="636466"/>
          <w:spacing w:val="3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sustainabl</w:t>
      </w:r>
      <w:r w:rsidRPr="00E67041">
        <w:rPr>
          <w:rFonts w:ascii="Myriad Pro" w:hAnsi="Myriad Pro"/>
          <w:color w:val="636466"/>
          <w:spacing w:val="7"/>
          <w:w w:val="105"/>
          <w:sz w:val="23"/>
          <w:szCs w:val="23"/>
        </w:rPr>
        <w:t>e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 xml:space="preserve">-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oo</w:t>
      </w:r>
      <w:r w:rsidRPr="00E67041">
        <w:rPr>
          <w:rFonts w:ascii="Myriad Pro" w:hAnsi="Myriad Pro"/>
          <w:color w:val="636466"/>
          <w:spacing w:val="4"/>
          <w:sz w:val="23"/>
          <w:szCs w:val="23"/>
        </w:rPr>
        <w:t>k</w:t>
      </w:r>
      <w:r w:rsidRPr="00E67041">
        <w:rPr>
          <w:rFonts w:ascii="Myriad Pro" w:hAnsi="Myriad Pro"/>
          <w:color w:val="636466"/>
          <w:sz w:val="23"/>
          <w:szCs w:val="23"/>
        </w:rPr>
        <w:t>ing</w:t>
      </w:r>
      <w:r w:rsidRPr="00E67041">
        <w:rPr>
          <w:rFonts w:ascii="Myriad Pro" w:hAnsi="Myriad Pro"/>
          <w:color w:val="636466"/>
          <w:spacing w:val="3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seminar</w:t>
      </w:r>
      <w:r w:rsidRPr="00E67041">
        <w:rPr>
          <w:rFonts w:ascii="Myriad Pro" w:hAnsi="Myriad Pro"/>
          <w:color w:val="636466"/>
          <w:spacing w:val="-3"/>
          <w:w w:val="104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 xml:space="preserve">. 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G</w:t>
      </w:r>
      <w:r w:rsidRPr="00E67041">
        <w:rPr>
          <w:rFonts w:ascii="Myriad Pro" w:hAnsi="Myriad Pro"/>
          <w:color w:val="636466"/>
          <w:sz w:val="23"/>
          <w:szCs w:val="23"/>
        </w:rPr>
        <w:t>oogle</w:t>
      </w:r>
      <w:r w:rsidRPr="00E67041">
        <w:rPr>
          <w:rFonts w:ascii="Myriad Pro" w:hAnsi="Myriad Pro"/>
          <w:color w:val="636466"/>
          <w:spacing w:val="1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has</w:t>
      </w:r>
      <w:r w:rsidRPr="00E67041">
        <w:rPr>
          <w:rFonts w:ascii="Myriad Pro" w:hAnsi="Myriad Pro"/>
          <w:color w:val="636466"/>
          <w:spacing w:val="22"/>
          <w:sz w:val="23"/>
          <w:szCs w:val="23"/>
        </w:rPr>
        <w:t xml:space="preserve"> </w:t>
      </w:r>
      <w:proofErr w:type="spellStart"/>
      <w:r w:rsidRPr="00E67041">
        <w:rPr>
          <w:rFonts w:ascii="Myriad Pro" w:hAnsi="Myriad Pro"/>
          <w:color w:val="636466"/>
          <w:w w:val="107"/>
          <w:sz w:val="23"/>
          <w:szCs w:val="23"/>
        </w:rPr>
        <w:t>es</w:t>
      </w:r>
      <w:proofErr w:type="spellEnd"/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- </w:t>
      </w:r>
      <w:proofErr w:type="spellStart"/>
      <w:r w:rsidRPr="00E67041">
        <w:rPr>
          <w:rFonts w:ascii="Myriad Pro" w:hAnsi="Myriad Pro"/>
          <w:color w:val="636466"/>
          <w:sz w:val="23"/>
          <w:szCs w:val="23"/>
        </w:rPr>
        <w:t>tablished</w:t>
      </w:r>
      <w:proofErr w:type="spellEnd"/>
      <w:r w:rsidRPr="00E67041">
        <w:rPr>
          <w:rFonts w:ascii="Myriad Pro" w:hAnsi="Myriad Pro"/>
          <w:color w:val="636466"/>
          <w:sz w:val="23"/>
          <w:szCs w:val="23"/>
        </w:rPr>
        <w:t xml:space="preserve">  an</w:t>
      </w:r>
      <w:r w:rsidRPr="00E67041">
        <w:rPr>
          <w:rFonts w:ascii="Myriad Pro" w:hAnsi="Myriad Pro"/>
          <w:color w:val="636466"/>
          <w:spacing w:val="2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e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n</w:t>
      </w:r>
      <w:r w:rsidRPr="00E67041">
        <w:rPr>
          <w:rFonts w:ascii="Myriad Pro" w:hAnsi="Myriad Pro"/>
          <w:color w:val="636466"/>
          <w:sz w:val="23"/>
          <w:szCs w:val="23"/>
        </w:rPr>
        <w:t>vi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onme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n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tally </w:t>
      </w:r>
      <w:r w:rsidRPr="00E67041">
        <w:rPr>
          <w:rFonts w:ascii="Myriad Pro" w:hAnsi="Myriad Pro"/>
          <w:color w:val="636466"/>
          <w:spacing w:val="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8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w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2"/>
          <w:w w:val="104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13"/>
          <w:sz w:val="23"/>
          <w:szCs w:val="23"/>
        </w:rPr>
        <w:t>e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c</w:t>
      </w:r>
      <w:r w:rsidRPr="00E67041">
        <w:rPr>
          <w:rFonts w:ascii="Myriad Pro" w:hAnsi="Myriad Pro"/>
          <w:color w:val="636466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po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rat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 </w:t>
      </w:r>
      <w:r w:rsidRPr="00E67041">
        <w:rPr>
          <w:rFonts w:ascii="Myriad Pro" w:hAnsi="Myriad Pro"/>
          <w:color w:val="636466"/>
          <w:spacing w:val="37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cultu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 </w:t>
      </w:r>
      <w:r w:rsidRPr="00E67041">
        <w:rPr>
          <w:rFonts w:ascii="Myriad Pro" w:hAnsi="Myriad Pro"/>
          <w:color w:val="636466"/>
          <w:spacing w:val="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and  solidified</w:t>
      </w:r>
      <w:r w:rsidRPr="00E67041">
        <w:rPr>
          <w:rFonts w:ascii="Myriad Pro" w:hAnsi="Myriad Pro"/>
          <w:color w:val="636466"/>
          <w:spacing w:val="2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1"/>
          <w:sz w:val="23"/>
          <w:szCs w:val="23"/>
        </w:rPr>
        <w:t xml:space="preserve">its </w:t>
      </w:r>
      <w:r w:rsidRPr="00E67041">
        <w:rPr>
          <w:rFonts w:ascii="Myriad Pro" w:hAnsi="Myriad Pro"/>
          <w:color w:val="636466"/>
          <w:spacing w:val="-2"/>
          <w:w w:val="108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8"/>
          <w:sz w:val="23"/>
          <w:szCs w:val="23"/>
        </w:rPr>
        <w:t>eput</w:t>
      </w:r>
      <w:r w:rsidRPr="00E67041">
        <w:rPr>
          <w:rFonts w:ascii="Myriad Pro" w:hAnsi="Myriad Pro"/>
          <w:color w:val="636466"/>
          <w:spacing w:val="-1"/>
          <w:w w:val="108"/>
          <w:sz w:val="23"/>
          <w:szCs w:val="23"/>
        </w:rPr>
        <w:t>a</w:t>
      </w:r>
      <w:r w:rsidRPr="00E67041">
        <w:rPr>
          <w:rFonts w:ascii="Myriad Pro" w:hAnsi="Myriad Pro"/>
          <w:color w:val="636466"/>
          <w:w w:val="108"/>
          <w:sz w:val="23"/>
          <w:szCs w:val="23"/>
        </w:rPr>
        <w:t xml:space="preserve">tion 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as </w:t>
      </w:r>
      <w:r w:rsidRPr="00E67041">
        <w:rPr>
          <w:rFonts w:ascii="Myriad Pro" w:hAnsi="Myriad Pro"/>
          <w:color w:val="636466"/>
          <w:spacing w:val="1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one </w:t>
      </w:r>
      <w:r w:rsidRPr="00E67041">
        <w:rPr>
          <w:rFonts w:ascii="Myriad Pro" w:hAnsi="Myriad Pro"/>
          <w:color w:val="636466"/>
          <w:spacing w:val="3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of  the </w:t>
      </w:r>
      <w:r w:rsidRPr="00E67041">
        <w:rPr>
          <w:rFonts w:ascii="Myriad Pro" w:hAnsi="Myriad Pro"/>
          <w:color w:val="636466"/>
          <w:spacing w:val="3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1"/>
          <w:sz w:val="23"/>
          <w:szCs w:val="23"/>
        </w:rPr>
        <w:t>w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1"/>
          <w:w w:val="105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2"/>
          <w:sz w:val="23"/>
          <w:szCs w:val="23"/>
        </w:rPr>
        <w:t>l</w:t>
      </w:r>
      <w:r w:rsidRPr="00E67041">
        <w:rPr>
          <w:rFonts w:ascii="Myriad Pro" w:hAnsi="Myriad Pro"/>
          <w:color w:val="636466"/>
          <w:spacing w:val="1"/>
          <w:w w:val="102"/>
          <w:sz w:val="23"/>
          <w:szCs w:val="23"/>
        </w:rPr>
        <w:t>d</w:t>
      </w:r>
      <w:r w:rsidRPr="00E67041">
        <w:rPr>
          <w:rFonts w:ascii="Myriad Pro" w:hAnsi="Myriad Pro"/>
          <w:color w:val="636466"/>
          <w:spacing w:val="-17"/>
          <w:w w:val="62"/>
          <w:sz w:val="23"/>
          <w:szCs w:val="23"/>
        </w:rPr>
        <w:t>’</w:t>
      </w:r>
      <w:r w:rsidRPr="00E67041">
        <w:rPr>
          <w:rFonts w:ascii="Myriad Pro" w:hAnsi="Myriad Pro"/>
          <w:color w:val="636466"/>
          <w:w w:val="101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most 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f</w:t>
      </w:r>
      <w:r w:rsidRPr="00E67041">
        <w:rPr>
          <w:rFonts w:ascii="Myriad Pro" w:hAnsi="Myriad Pro"/>
          <w:color w:val="636466"/>
          <w:sz w:val="23"/>
          <w:szCs w:val="23"/>
        </w:rPr>
        <w:t>o</w:t>
      </w:r>
      <w:r w:rsidRPr="00E67041">
        <w:rPr>
          <w:rFonts w:ascii="Myriad Pro" w:hAnsi="Myriad Pro"/>
          <w:color w:val="636466"/>
          <w:spacing w:val="6"/>
          <w:sz w:val="23"/>
          <w:szCs w:val="23"/>
        </w:rPr>
        <w:t>r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w</w:t>
      </w:r>
      <w:r w:rsidRPr="00E67041">
        <w:rPr>
          <w:rFonts w:ascii="Myriad Pro" w:hAnsi="Myriad Pro"/>
          <w:color w:val="636466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d-thin</w:t>
      </w:r>
      <w:r w:rsidRPr="00E67041">
        <w:rPr>
          <w:rFonts w:ascii="Myriad Pro" w:hAnsi="Myriad Pro"/>
          <w:color w:val="636466"/>
          <w:spacing w:val="4"/>
          <w:sz w:val="23"/>
          <w:szCs w:val="23"/>
        </w:rPr>
        <w:t>k</w:t>
      </w:r>
      <w:r w:rsidRPr="00E67041">
        <w:rPr>
          <w:rFonts w:ascii="Myriad Pro" w:hAnsi="Myriad Pro"/>
          <w:color w:val="636466"/>
          <w:sz w:val="23"/>
          <w:szCs w:val="23"/>
        </w:rPr>
        <w:t>ing</w:t>
      </w:r>
      <w:r w:rsidRPr="00E67041">
        <w:rPr>
          <w:rFonts w:ascii="Myriad Pro" w:hAnsi="Myriad Pro"/>
          <w:color w:val="636466"/>
          <w:spacing w:val="15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ompanie</w:t>
      </w:r>
      <w:r w:rsidRPr="00E67041">
        <w:rPr>
          <w:rFonts w:ascii="Myriad Pro" w:hAnsi="Myriad Pro"/>
          <w:color w:val="636466"/>
          <w:spacing w:val="-3"/>
          <w:w w:val="107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>.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hyperlink r:id="rId13">
        <w:r w:rsidRPr="00E67041">
          <w:rPr>
            <w:rFonts w:ascii="Myriad Pro" w:hAnsi="Myriad Pro"/>
            <w:color w:val="636466"/>
            <w:spacing w:val="8"/>
            <w:sz w:val="23"/>
            <w:szCs w:val="23"/>
          </w:rPr>
          <w:t>(</w:t>
        </w:r>
        <w:r w:rsidRPr="00E67041">
          <w:rPr>
            <w:rFonts w:ascii="Myriad Pro" w:hAnsi="Myriad Pro"/>
            <w:color w:val="636466"/>
            <w:spacing w:val="7"/>
            <w:sz w:val="23"/>
            <w:szCs w:val="23"/>
          </w:rPr>
          <w:t>h</w:t>
        </w:r>
        <w:r w:rsidRPr="00E67041">
          <w:rPr>
            <w:rFonts w:ascii="Myriad Pro" w:hAnsi="Myriad Pro"/>
            <w:color w:val="636466"/>
            <w:spacing w:val="8"/>
            <w:w w:val="109"/>
            <w:sz w:val="23"/>
            <w:szCs w:val="23"/>
          </w:rPr>
          <w:t>ttp://</w:t>
        </w:r>
        <w:r w:rsidRPr="00E67041">
          <w:rPr>
            <w:rFonts w:ascii="Myriad Pro" w:hAnsi="Myriad Pro"/>
            <w:color w:val="636466"/>
            <w:spacing w:val="11"/>
            <w:w w:val="109"/>
            <w:sz w:val="23"/>
            <w:szCs w:val="23"/>
          </w:rPr>
          <w:t>w</w:t>
        </w:r>
        <w:r w:rsidRPr="00E67041">
          <w:rPr>
            <w:rFonts w:ascii="Myriad Pro" w:hAnsi="Myriad Pro"/>
            <w:color w:val="636466"/>
            <w:spacing w:val="11"/>
            <w:w w:val="101"/>
            <w:sz w:val="23"/>
            <w:szCs w:val="23"/>
          </w:rPr>
          <w:t>w</w:t>
        </w:r>
        <w:r w:rsidRPr="00E67041">
          <w:rPr>
            <w:rFonts w:ascii="Myriad Pro" w:hAnsi="Myriad Pro"/>
            <w:color w:val="636466"/>
            <w:spacing w:val="-1"/>
            <w:w w:val="101"/>
            <w:sz w:val="23"/>
            <w:szCs w:val="23"/>
          </w:rPr>
          <w:t>w</w:t>
        </w:r>
        <w:r w:rsidRPr="00E67041">
          <w:rPr>
            <w:rFonts w:ascii="Myriad Pro" w:hAnsi="Myriad Pro"/>
            <w:color w:val="636466"/>
            <w:spacing w:val="8"/>
            <w:w w:val="102"/>
            <w:sz w:val="23"/>
            <w:szCs w:val="23"/>
          </w:rPr>
          <w:t>.usanf</w:t>
        </w:r>
        <w:r w:rsidRPr="00E67041">
          <w:rPr>
            <w:rFonts w:ascii="Myriad Pro" w:hAnsi="Myriad Pro"/>
            <w:color w:val="636466"/>
            <w:spacing w:val="7"/>
            <w:w w:val="102"/>
            <w:sz w:val="23"/>
            <w:szCs w:val="23"/>
          </w:rPr>
          <w:t>r</w:t>
        </w:r>
        <w:r w:rsidRPr="00E67041">
          <w:rPr>
            <w:rFonts w:ascii="Myriad Pro" w:hAnsi="Myriad Pro"/>
            <w:color w:val="636466"/>
            <w:spacing w:val="8"/>
            <w:w w:val="106"/>
            <w:sz w:val="23"/>
            <w:szCs w:val="23"/>
          </w:rPr>
          <w:t>anonlin</w:t>
        </w:r>
        <w:r w:rsidRPr="00E67041">
          <w:rPr>
            <w:rFonts w:ascii="Myriad Pro" w:hAnsi="Myriad Pro"/>
            <w:color w:val="636466"/>
            <w:spacing w:val="5"/>
            <w:w w:val="106"/>
            <w:sz w:val="23"/>
            <w:szCs w:val="23"/>
          </w:rPr>
          <w:t>e</w:t>
        </w:r>
        <w:r w:rsidRPr="00E67041">
          <w:rPr>
            <w:rFonts w:ascii="Myriad Pro" w:hAnsi="Myriad Pro"/>
            <w:color w:val="636466"/>
            <w:spacing w:val="8"/>
            <w:w w:val="94"/>
            <w:sz w:val="23"/>
            <w:szCs w:val="23"/>
          </w:rPr>
          <w:t>.</w:t>
        </w:r>
        <w:r w:rsidRPr="00E67041">
          <w:rPr>
            <w:rFonts w:ascii="Myriad Pro" w:hAnsi="Myriad Pro"/>
            <w:color w:val="636466"/>
            <w:spacing w:val="7"/>
            <w:w w:val="94"/>
            <w:sz w:val="23"/>
            <w:szCs w:val="23"/>
          </w:rPr>
          <w:t>c</w:t>
        </w:r>
      </w:hyperlink>
      <w:hyperlink>
        <w:proofErr w:type="gramStart"/>
        <w:r w:rsidRPr="00E67041">
          <w:rPr>
            <w:rFonts w:ascii="Myriad Pro" w:hAnsi="Myriad Pro"/>
            <w:color w:val="636466"/>
            <w:spacing w:val="8"/>
            <w:w w:val="111"/>
            <w:sz w:val="23"/>
            <w:szCs w:val="23"/>
          </w:rPr>
          <w:t>om</w:t>
        </w:r>
        <w:proofErr w:type="gramEnd"/>
        <w:r w:rsidRPr="00E67041">
          <w:rPr>
            <w:rFonts w:ascii="Myriad Pro" w:hAnsi="Myriad Pro"/>
            <w:color w:val="636466"/>
            <w:spacing w:val="8"/>
            <w:w w:val="111"/>
            <w:sz w:val="23"/>
            <w:szCs w:val="23"/>
          </w:rPr>
          <w:t xml:space="preserve">/ </w:t>
        </w:r>
        <w:r w:rsidRPr="00E67041">
          <w:rPr>
            <w:rFonts w:ascii="Myriad Pro" w:hAnsi="Myriad Pro"/>
            <w:color w:val="636466"/>
            <w:spacing w:val="12"/>
            <w:w w:val="101"/>
            <w:sz w:val="23"/>
            <w:szCs w:val="23"/>
          </w:rPr>
          <w:t>c</w:t>
        </w:r>
        <w:r w:rsidRPr="00E67041">
          <w:rPr>
            <w:rFonts w:ascii="Myriad Pro" w:hAnsi="Myriad Pro"/>
            <w:color w:val="636466"/>
            <w:spacing w:val="13"/>
            <w:w w:val="109"/>
            <w:sz w:val="23"/>
            <w:szCs w:val="23"/>
          </w:rPr>
          <w:t>o</w:t>
        </w:r>
        <w:r w:rsidRPr="00E67041">
          <w:rPr>
            <w:rFonts w:ascii="Myriad Pro" w:hAnsi="Myriad Pro"/>
            <w:color w:val="636466"/>
            <w:spacing w:val="13"/>
            <w:w w:val="107"/>
            <w:sz w:val="23"/>
            <w:szCs w:val="23"/>
          </w:rPr>
          <w:t>m</w:t>
        </w:r>
        <w:r w:rsidRPr="00E67041">
          <w:rPr>
            <w:rFonts w:ascii="Myriad Pro" w:hAnsi="Myriad Pro"/>
            <w:color w:val="636466"/>
            <w:spacing w:val="13"/>
            <w:w w:val="113"/>
            <w:sz w:val="23"/>
            <w:szCs w:val="23"/>
          </w:rPr>
          <w:t>p</w:t>
        </w:r>
        <w:r w:rsidRPr="00E67041">
          <w:rPr>
            <w:rFonts w:ascii="Myriad Pro" w:hAnsi="Myriad Pro"/>
            <w:color w:val="636466"/>
            <w:spacing w:val="13"/>
            <w:w w:val="108"/>
            <w:sz w:val="23"/>
            <w:szCs w:val="23"/>
          </w:rPr>
          <w:t>a</w:t>
        </w:r>
        <w:r w:rsidRPr="00E67041">
          <w:rPr>
            <w:rFonts w:ascii="Myriad Pro" w:hAnsi="Myriad Pro"/>
            <w:color w:val="636466"/>
            <w:spacing w:val="13"/>
            <w:w w:val="111"/>
            <w:sz w:val="23"/>
            <w:szCs w:val="23"/>
          </w:rPr>
          <w:t>n</w:t>
        </w:r>
        <w:r w:rsidRPr="00E67041">
          <w:rPr>
            <w:rFonts w:ascii="Myriad Pro" w:hAnsi="Myriad Pro"/>
            <w:color w:val="636466"/>
            <w:spacing w:val="13"/>
            <w:w w:val="84"/>
            <w:sz w:val="23"/>
            <w:szCs w:val="23"/>
          </w:rPr>
          <w:t>i</w:t>
        </w:r>
        <w:r w:rsidRPr="00E67041">
          <w:rPr>
            <w:rFonts w:ascii="Myriad Pro" w:hAnsi="Myriad Pro"/>
            <w:color w:val="636466"/>
            <w:spacing w:val="13"/>
            <w:w w:val="113"/>
            <w:sz w:val="23"/>
            <w:szCs w:val="23"/>
          </w:rPr>
          <w:t>e</w:t>
        </w:r>
        <w:r w:rsidRPr="00E67041">
          <w:rPr>
            <w:rFonts w:ascii="Myriad Pro" w:hAnsi="Myriad Pro"/>
            <w:color w:val="636466"/>
            <w:spacing w:val="13"/>
            <w:w w:val="101"/>
            <w:sz w:val="23"/>
            <w:szCs w:val="23"/>
          </w:rPr>
          <w:t>s</w:t>
        </w:r>
        <w:r w:rsidRPr="00E67041">
          <w:rPr>
            <w:rFonts w:ascii="Myriad Pro" w:hAnsi="Myriad Pro"/>
            <w:color w:val="636466"/>
            <w:spacing w:val="13"/>
            <w:w w:val="92"/>
            <w:sz w:val="23"/>
            <w:szCs w:val="23"/>
          </w:rPr>
          <w:t>-</w:t>
        </w:r>
        <w:proofErr w:type="spellStart"/>
        <w:r w:rsidRPr="00E67041">
          <w:rPr>
            <w:rFonts w:ascii="Myriad Pro" w:hAnsi="Myriad Pro"/>
            <w:color w:val="636466"/>
            <w:spacing w:val="13"/>
            <w:w w:val="119"/>
            <w:sz w:val="23"/>
            <w:szCs w:val="23"/>
          </w:rPr>
          <w:t>t</w:t>
        </w:r>
        <w:r w:rsidRPr="00E67041">
          <w:rPr>
            <w:rFonts w:ascii="Myriad Pro" w:hAnsi="Myriad Pro"/>
            <w:color w:val="636466"/>
            <w:spacing w:val="13"/>
            <w:w w:val="111"/>
            <w:sz w:val="23"/>
            <w:szCs w:val="23"/>
          </w:rPr>
          <w:t>h</w:t>
        </w:r>
        <w:r w:rsidRPr="00E67041">
          <w:rPr>
            <w:rFonts w:ascii="Myriad Pro" w:hAnsi="Myriad Pro"/>
            <w:color w:val="636466"/>
            <w:spacing w:val="12"/>
            <w:w w:val="108"/>
            <w:sz w:val="23"/>
            <w:szCs w:val="23"/>
          </w:rPr>
          <w:t>a</w:t>
        </w:r>
        <w:r w:rsidRPr="00E67041">
          <w:rPr>
            <w:rFonts w:ascii="Myriad Pro" w:hAnsi="Myriad Pro"/>
            <w:color w:val="636466"/>
            <w:spacing w:val="13"/>
            <w:w w:val="119"/>
            <w:sz w:val="23"/>
            <w:szCs w:val="23"/>
          </w:rPr>
          <w:t>t</w:t>
        </w:r>
        <w:r w:rsidRPr="00E67041">
          <w:rPr>
            <w:rFonts w:ascii="Myriad Pro" w:hAnsi="Myriad Pro"/>
            <w:color w:val="636466"/>
            <w:spacing w:val="13"/>
            <w:w w:val="113"/>
            <w:sz w:val="23"/>
            <w:szCs w:val="23"/>
          </w:rPr>
          <w:t>p</w:t>
        </w:r>
        <w:r w:rsidRPr="00E67041">
          <w:rPr>
            <w:rFonts w:ascii="Myriad Pro" w:hAnsi="Myriad Pro"/>
            <w:color w:val="636466"/>
            <w:spacing w:val="12"/>
            <w:w w:val="98"/>
            <w:sz w:val="23"/>
            <w:szCs w:val="23"/>
          </w:rPr>
          <w:t>r</w:t>
        </w:r>
        <w:r w:rsidRPr="00E67041">
          <w:rPr>
            <w:rFonts w:ascii="Myriad Pro" w:hAnsi="Myriad Pro"/>
            <w:color w:val="636466"/>
            <w:spacing w:val="13"/>
            <w:w w:val="108"/>
            <w:sz w:val="23"/>
            <w:szCs w:val="23"/>
          </w:rPr>
          <w:t>a</w:t>
        </w:r>
        <w:r w:rsidRPr="00E67041">
          <w:rPr>
            <w:rFonts w:ascii="Myriad Pro" w:hAnsi="Myriad Pro"/>
            <w:color w:val="636466"/>
            <w:w w:val="101"/>
            <w:sz w:val="23"/>
            <w:szCs w:val="23"/>
          </w:rPr>
          <w:t>c</w:t>
        </w:r>
        <w:proofErr w:type="spellEnd"/>
        <w:r w:rsidRPr="00E67041">
          <w:rPr>
            <w:rFonts w:ascii="Myriad Pro" w:hAnsi="Myriad Pro"/>
            <w:color w:val="636466"/>
            <w:spacing w:val="-44"/>
            <w:sz w:val="23"/>
            <w:szCs w:val="23"/>
          </w:rPr>
          <w:t xml:space="preserve"> </w:t>
        </w:r>
        <w:proofErr w:type="spellStart"/>
        <w:r w:rsidRPr="00E67041">
          <w:rPr>
            <w:rFonts w:ascii="Myriad Pro" w:hAnsi="Myriad Pro"/>
            <w:color w:val="636466"/>
            <w:spacing w:val="13"/>
            <w:sz w:val="23"/>
            <w:szCs w:val="23"/>
          </w:rPr>
          <w:t>ti</w:t>
        </w:r>
        <w:r w:rsidRPr="00E67041">
          <w:rPr>
            <w:rFonts w:ascii="Myriad Pro" w:hAnsi="Myriad Pro"/>
            <w:color w:val="636466"/>
            <w:spacing w:val="12"/>
            <w:sz w:val="23"/>
            <w:szCs w:val="23"/>
          </w:rPr>
          <w:t>c</w:t>
        </w:r>
        <w:r w:rsidRPr="00E67041">
          <w:rPr>
            <w:rFonts w:ascii="Myriad Pro" w:hAnsi="Myriad Pro"/>
            <w:color w:val="636466"/>
            <w:spacing w:val="13"/>
            <w:sz w:val="23"/>
            <w:szCs w:val="23"/>
          </w:rPr>
          <w:t>ee</w:t>
        </w:r>
        <w:r w:rsidRPr="00E67041">
          <w:rPr>
            <w:rFonts w:ascii="Myriad Pro" w:hAnsi="Myriad Pro"/>
            <w:color w:val="636466"/>
            <w:spacing w:val="10"/>
            <w:sz w:val="23"/>
            <w:szCs w:val="23"/>
          </w:rPr>
          <w:t>n</w:t>
        </w:r>
        <w:r w:rsidRPr="00E67041">
          <w:rPr>
            <w:rFonts w:ascii="Myriad Pro" w:hAnsi="Myriad Pro"/>
            <w:color w:val="636466"/>
            <w:spacing w:val="13"/>
            <w:sz w:val="23"/>
            <w:szCs w:val="23"/>
          </w:rPr>
          <w:t>vi</w:t>
        </w:r>
        <w:r w:rsidRPr="00E67041">
          <w:rPr>
            <w:rFonts w:ascii="Myriad Pro" w:hAnsi="Myriad Pro"/>
            <w:color w:val="636466"/>
            <w:spacing w:val="11"/>
            <w:sz w:val="23"/>
            <w:szCs w:val="23"/>
          </w:rPr>
          <w:t>r</w:t>
        </w:r>
        <w:r w:rsidRPr="00E67041">
          <w:rPr>
            <w:rFonts w:ascii="Myriad Pro" w:hAnsi="Myriad Pro"/>
            <w:color w:val="636466"/>
            <w:spacing w:val="13"/>
            <w:sz w:val="23"/>
            <w:szCs w:val="23"/>
          </w:rPr>
          <w:t>o</w:t>
        </w:r>
        <w:r w:rsidRPr="00E67041">
          <w:rPr>
            <w:rFonts w:ascii="Myriad Pro" w:hAnsi="Myriad Pro"/>
            <w:color w:val="636466"/>
            <w:sz w:val="23"/>
            <w:szCs w:val="23"/>
          </w:rPr>
          <w:t>n</w:t>
        </w:r>
        <w:proofErr w:type="spellEnd"/>
        <w:r w:rsidRPr="00E67041">
          <w:rPr>
            <w:rFonts w:ascii="Myriad Pro" w:hAnsi="Myriad Pro"/>
            <w:color w:val="636466"/>
            <w:spacing w:val="7"/>
            <w:sz w:val="23"/>
            <w:szCs w:val="23"/>
          </w:rPr>
          <w:t xml:space="preserve"> </w:t>
        </w:r>
        <w:r w:rsidRPr="00E67041">
          <w:rPr>
            <w:rFonts w:ascii="Myriad Pro" w:hAnsi="Myriad Pro"/>
            <w:color w:val="636466"/>
            <w:sz w:val="23"/>
            <w:szCs w:val="23"/>
          </w:rPr>
          <w:t xml:space="preserve">- </w:t>
        </w:r>
        <w:proofErr w:type="spellStart"/>
        <w:r w:rsidRPr="00E67041">
          <w:rPr>
            <w:rFonts w:ascii="Myriad Pro" w:hAnsi="Myriad Pro"/>
            <w:color w:val="636466"/>
            <w:w w:val="109"/>
            <w:sz w:val="23"/>
            <w:szCs w:val="23"/>
          </w:rPr>
          <w:t>me</w:t>
        </w:r>
        <w:r w:rsidRPr="00E67041">
          <w:rPr>
            <w:rFonts w:ascii="Myriad Pro" w:hAnsi="Myriad Pro"/>
            <w:color w:val="636466"/>
            <w:spacing w:val="-1"/>
            <w:w w:val="109"/>
            <w:sz w:val="23"/>
            <w:szCs w:val="23"/>
          </w:rPr>
          <w:t>n</w:t>
        </w:r>
        <w:r w:rsidRPr="00E67041">
          <w:rPr>
            <w:rFonts w:ascii="Myriad Pro" w:hAnsi="Myriad Pro"/>
            <w:color w:val="636466"/>
            <w:w w:val="104"/>
            <w:sz w:val="23"/>
            <w:szCs w:val="23"/>
          </w:rPr>
          <w:t>talsustainabili</w:t>
        </w:r>
        <w:r w:rsidRPr="00E67041">
          <w:rPr>
            <w:rFonts w:ascii="Myriad Pro" w:hAnsi="Myriad Pro"/>
            <w:color w:val="636466"/>
            <w:spacing w:val="2"/>
            <w:w w:val="104"/>
            <w:sz w:val="23"/>
            <w:szCs w:val="23"/>
          </w:rPr>
          <w:t>t</w:t>
        </w:r>
        <w:r w:rsidRPr="00E67041">
          <w:rPr>
            <w:rFonts w:ascii="Myriad Pro" w:hAnsi="Myriad Pro"/>
            <w:color w:val="636466"/>
            <w:w w:val="90"/>
            <w:sz w:val="23"/>
            <w:szCs w:val="23"/>
          </w:rPr>
          <w:t>y</w:t>
        </w:r>
        <w:proofErr w:type="spellEnd"/>
        <w:r w:rsidRPr="00E67041">
          <w:rPr>
            <w:rFonts w:ascii="Myriad Pro" w:hAnsi="Myriad Pro"/>
            <w:color w:val="636466"/>
            <w:w w:val="90"/>
            <w:sz w:val="23"/>
            <w:szCs w:val="23"/>
          </w:rPr>
          <w:t>)</w:t>
        </w:r>
        <w:r w:rsidRPr="00E67041">
          <w:rPr>
            <w:rFonts w:ascii="Myriad Pro" w:hAnsi="Myriad Pro"/>
            <w:color w:val="636466"/>
            <w:w w:val="84"/>
            <w:sz w:val="23"/>
            <w:szCs w:val="23"/>
          </w:rPr>
          <w:t xml:space="preserve"> </w:t>
        </w:r>
      </w:hyperlink>
    </w:p>
    <w:p w:rsidR="00E37784" w:rsidRPr="00E67041" w:rsidRDefault="00B27ACE" w:rsidP="0052694C">
      <w:pPr>
        <w:ind w:left="90" w:right="78"/>
        <w:jc w:val="both"/>
        <w:rPr>
          <w:rFonts w:ascii="Myriad Pro" w:hAnsi="Myriad Pro"/>
          <w:sz w:val="23"/>
          <w:szCs w:val="23"/>
        </w:rPr>
        <w:sectPr w:rsidR="00E37784" w:rsidRPr="00E67041">
          <w:type w:val="continuous"/>
          <w:pgSz w:w="8400" w:h="11920"/>
          <w:pgMar w:top="1080" w:right="340" w:bottom="280" w:left="300" w:header="720" w:footer="720" w:gutter="0"/>
          <w:cols w:num="2" w:space="720" w:equalWidth="0">
            <w:col w:w="3862" w:space="118"/>
            <w:col w:w="3780"/>
          </w:cols>
        </w:sectPr>
      </w:pPr>
      <w:proofErr w:type="gramStart"/>
      <w:r w:rsidRPr="00E67041">
        <w:rPr>
          <w:rFonts w:ascii="Myriad Pro" w:hAnsi="Myriad Pro"/>
          <w:color w:val="636466"/>
          <w:spacing w:val="-11"/>
          <w:sz w:val="23"/>
          <w:szCs w:val="23"/>
        </w:rPr>
        <w:t>F</w:t>
      </w:r>
      <w:r w:rsidRPr="00E67041">
        <w:rPr>
          <w:rFonts w:ascii="Myriad Pro" w:hAnsi="Myriad Pro"/>
          <w:color w:val="636466"/>
          <w:sz w:val="23"/>
          <w:szCs w:val="23"/>
        </w:rPr>
        <w:t>ai</w:t>
      </w:r>
      <w:r w:rsidRPr="00E67041">
        <w:rPr>
          <w:rFonts w:ascii="Myriad Pro" w:hAnsi="Myriad Pro"/>
          <w:color w:val="636466"/>
          <w:spacing w:val="6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ade </w:t>
      </w:r>
      <w:r w:rsidRPr="00E67041">
        <w:rPr>
          <w:rFonts w:ascii="Myriad Pro" w:hAnsi="Myriad Pro"/>
          <w:color w:val="636466"/>
          <w:spacing w:val="3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is</w:t>
      </w:r>
      <w:proofErr w:type="gramEnd"/>
      <w:r w:rsidRPr="00E67041">
        <w:rPr>
          <w:rFonts w:ascii="Myriad Pro" w:hAnsi="Myriad Pro"/>
          <w:color w:val="63646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 </w:t>
      </w:r>
      <w:r w:rsidRPr="00E67041">
        <w:rPr>
          <w:rFonts w:ascii="Myriad Pro" w:hAnsi="Myriad Pro"/>
          <w:color w:val="636466"/>
          <w:spacing w:val="2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ading   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pa</w:t>
      </w:r>
      <w:r w:rsidRPr="00E67041">
        <w:rPr>
          <w:rFonts w:ascii="Myriad Pro" w:hAnsi="Myriad Pro"/>
          <w:color w:val="636466"/>
          <w:spacing w:val="6"/>
          <w:w w:val="107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tnership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th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2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f</w:t>
      </w:r>
      <w:r w:rsidRPr="00E67041">
        <w:rPr>
          <w:rFonts w:ascii="Myriad Pro" w:hAnsi="Myriad Pro"/>
          <w:color w:val="636466"/>
          <w:sz w:val="23"/>
          <w:szCs w:val="23"/>
        </w:rPr>
        <w:t>ocuses</w:t>
      </w:r>
      <w:r w:rsidRPr="00E67041">
        <w:rPr>
          <w:rFonts w:ascii="Myriad Pro" w:hAnsi="Myriad Pro"/>
          <w:color w:val="636466"/>
          <w:spacing w:val="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on sustainable</w:t>
      </w:r>
      <w:r w:rsidRPr="00E67041">
        <w:rPr>
          <w:rFonts w:ascii="Myriad Pro" w:hAnsi="Myriad Pro"/>
          <w:color w:val="636466"/>
          <w:spacing w:val="40"/>
          <w:sz w:val="23"/>
          <w:szCs w:val="23"/>
        </w:rPr>
        <w:t xml:space="preserve"> </w:t>
      </w:r>
      <w:proofErr w:type="spellStart"/>
      <w:r w:rsidRPr="00E67041">
        <w:rPr>
          <w:rFonts w:ascii="Myriad Pro" w:hAnsi="Myriad Pro"/>
          <w:color w:val="636466"/>
          <w:w w:val="107"/>
          <w:sz w:val="23"/>
          <w:szCs w:val="23"/>
        </w:rPr>
        <w:t>de</w:t>
      </w:r>
      <w:r w:rsidRPr="00E67041">
        <w:rPr>
          <w:rFonts w:ascii="Myriad Pro" w:hAnsi="Myriad Pro"/>
          <w:color w:val="636466"/>
          <w:spacing w:val="-2"/>
          <w:w w:val="107"/>
          <w:sz w:val="23"/>
          <w:szCs w:val="23"/>
        </w:rPr>
        <w:t>v</w:t>
      </w:r>
      <w:r w:rsidRPr="00E67041">
        <w:rPr>
          <w:rFonts w:ascii="Myriad Pro" w:hAnsi="Myriad Pro"/>
          <w:color w:val="636466"/>
          <w:w w:val="102"/>
          <w:sz w:val="23"/>
          <w:szCs w:val="23"/>
        </w:rPr>
        <w:t>el</w:t>
      </w:r>
      <w:proofErr w:type="spellEnd"/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- </w:t>
      </w:r>
      <w:proofErr w:type="spellStart"/>
      <w:r w:rsidRPr="00E67041">
        <w:rPr>
          <w:rFonts w:ascii="Myriad Pro" w:hAnsi="Myriad Pro"/>
          <w:color w:val="636466"/>
          <w:w w:val="110"/>
          <w:sz w:val="23"/>
          <w:szCs w:val="23"/>
        </w:rPr>
        <w:t>opme</w:t>
      </w:r>
      <w:r w:rsidRPr="00E67041">
        <w:rPr>
          <w:rFonts w:ascii="Myriad Pro" w:hAnsi="Myriad Pro"/>
          <w:color w:val="636466"/>
          <w:spacing w:val="-1"/>
          <w:w w:val="110"/>
          <w:sz w:val="23"/>
          <w:szCs w:val="23"/>
        </w:rPr>
        <w:t>n</w:t>
      </w:r>
      <w:r w:rsidRPr="00E67041">
        <w:rPr>
          <w:rFonts w:ascii="Myriad Pro" w:hAnsi="Myriad Pro"/>
          <w:color w:val="636466"/>
          <w:w w:val="110"/>
          <w:sz w:val="23"/>
          <w:szCs w:val="23"/>
        </w:rPr>
        <w:t>t</w:t>
      </w:r>
      <w:proofErr w:type="spellEnd"/>
      <w:r w:rsidRPr="00E67041">
        <w:rPr>
          <w:rFonts w:ascii="Myriad Pro" w:hAnsi="Myriad Pro"/>
          <w:color w:val="636466"/>
          <w:w w:val="11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8"/>
          <w:w w:val="11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3"/>
          <w:sz w:val="23"/>
          <w:szCs w:val="23"/>
        </w:rPr>
        <w:t>f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or </w:t>
      </w:r>
      <w:r w:rsidRPr="00E67041">
        <w:rPr>
          <w:rFonts w:ascii="Myriad Pro" w:hAnsi="Myriad Pro"/>
          <w:color w:val="636466"/>
          <w:spacing w:val="1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poo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er   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p</w:t>
      </w:r>
      <w:r w:rsidRPr="00E67041">
        <w:rPr>
          <w:rFonts w:ascii="Myriad Pro" w:hAnsi="Myriad Pro"/>
          <w:color w:val="636466"/>
          <w:spacing w:val="-2"/>
          <w:w w:val="107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8"/>
          <w:sz w:val="23"/>
          <w:szCs w:val="23"/>
        </w:rPr>
        <w:t>odu</w:t>
      </w:r>
      <w:r w:rsidRPr="00E67041">
        <w:rPr>
          <w:rFonts w:ascii="Myriad Pro" w:hAnsi="Myriad Pro"/>
          <w:color w:val="636466"/>
          <w:spacing w:val="-1"/>
          <w:w w:val="108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5"/>
          <w:sz w:val="23"/>
          <w:szCs w:val="23"/>
        </w:rPr>
        <w:t>er</w:t>
      </w:r>
      <w:r w:rsidRPr="00E67041">
        <w:rPr>
          <w:rFonts w:ascii="Myriad Pro" w:hAnsi="Myriad Pro"/>
          <w:color w:val="636466"/>
          <w:spacing w:val="-3"/>
          <w:w w:val="105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 xml:space="preserve">. </w:t>
      </w:r>
      <w:r w:rsidRPr="00E67041">
        <w:rPr>
          <w:rFonts w:ascii="Myriad Pro" w:hAnsi="Myriad Pro"/>
          <w:color w:val="636466"/>
          <w:spacing w:val="14"/>
          <w:w w:val="82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4"/>
          <w:w w:val="71"/>
          <w:sz w:val="23"/>
          <w:szCs w:val="23"/>
        </w:rPr>
        <w:t>I</w:t>
      </w:r>
      <w:r w:rsidRPr="00E67041">
        <w:rPr>
          <w:rFonts w:ascii="Myriad Pro" w:hAnsi="Myriad Pro"/>
          <w:color w:val="636466"/>
          <w:w w:val="119"/>
          <w:sz w:val="23"/>
          <w:szCs w:val="23"/>
        </w:rPr>
        <w:t>t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proofErr w:type="gramStart"/>
      <w:r w:rsidRPr="00E67041">
        <w:rPr>
          <w:rFonts w:ascii="Myriad Pro" w:hAnsi="Myriad Pro"/>
          <w:color w:val="636466"/>
          <w:sz w:val="23"/>
          <w:szCs w:val="23"/>
        </w:rPr>
        <w:t xml:space="preserve">does 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this</w:t>
      </w:r>
      <w:proofErr w:type="gramEnd"/>
      <w:r w:rsidRPr="00E67041">
        <w:rPr>
          <w:rFonts w:ascii="Myriad Pro" w:hAnsi="Myriad Pro"/>
          <w:color w:val="636466"/>
          <w:spacing w:val="40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b</w:t>
      </w:r>
      <w:r w:rsidRPr="00E67041">
        <w:rPr>
          <w:rFonts w:ascii="Myriad Pro" w:hAnsi="Myriad Pro"/>
          <w:color w:val="636466"/>
          <w:sz w:val="23"/>
          <w:szCs w:val="23"/>
        </w:rPr>
        <w:t>y</w:t>
      </w:r>
      <w:r w:rsidRPr="00E67041">
        <w:rPr>
          <w:rFonts w:ascii="Myriad Pro" w:hAnsi="Myriad Pro"/>
          <w:color w:val="636466"/>
          <w:spacing w:val="3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p</w:t>
      </w:r>
      <w:r w:rsidRPr="00E67041">
        <w:rPr>
          <w:rFonts w:ascii="Myriad Pro" w:hAnsi="Myriad Pro"/>
          <w:color w:val="636466"/>
          <w:spacing w:val="-2"/>
          <w:sz w:val="23"/>
          <w:szCs w:val="23"/>
        </w:rPr>
        <w:t>ro</w:t>
      </w:r>
      <w:r w:rsidRPr="00E67041">
        <w:rPr>
          <w:rFonts w:ascii="Myriad Pro" w:hAnsi="Myriad Pro"/>
          <w:color w:val="636466"/>
          <w:sz w:val="23"/>
          <w:szCs w:val="23"/>
        </w:rPr>
        <w:t>viding  bet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t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er </w:t>
      </w:r>
      <w:r w:rsidRPr="00E67041">
        <w:rPr>
          <w:rFonts w:ascii="Myriad Pro" w:hAnsi="Myriad Pro"/>
          <w:color w:val="636466"/>
          <w:spacing w:val="28"/>
          <w:sz w:val="23"/>
          <w:szCs w:val="23"/>
        </w:rPr>
        <w:t xml:space="preserve"> </w:t>
      </w:r>
      <w:proofErr w:type="spellStart"/>
      <w:r w:rsidRPr="00E67041">
        <w:rPr>
          <w:rFonts w:ascii="Myriad Pro" w:hAnsi="Myriad Pro"/>
          <w:color w:val="636466"/>
          <w:w w:val="107"/>
          <w:sz w:val="23"/>
          <w:szCs w:val="23"/>
        </w:rPr>
        <w:t>t</w:t>
      </w:r>
      <w:r w:rsidRPr="00E67041">
        <w:rPr>
          <w:rFonts w:ascii="Myriad Pro" w:hAnsi="Myriad Pro"/>
          <w:color w:val="636466"/>
          <w:spacing w:val="-1"/>
          <w:w w:val="107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10"/>
          <w:sz w:val="23"/>
          <w:szCs w:val="23"/>
        </w:rPr>
        <w:t>ad</w:t>
      </w:r>
      <w:proofErr w:type="spellEnd"/>
      <w:r w:rsidRPr="00E67041">
        <w:rPr>
          <w:rFonts w:ascii="Myriad Pro" w:hAnsi="Myriad Pro"/>
          <w:color w:val="636466"/>
          <w:w w:val="92"/>
          <w:sz w:val="23"/>
          <w:szCs w:val="23"/>
        </w:rPr>
        <w:t xml:space="preserve">- </w:t>
      </w:r>
      <w:proofErr w:type="spellStart"/>
      <w:r w:rsidRPr="00E67041">
        <w:rPr>
          <w:rFonts w:ascii="Myriad Pro" w:hAnsi="Myriad Pro"/>
          <w:color w:val="636466"/>
          <w:sz w:val="23"/>
          <w:szCs w:val="23"/>
        </w:rPr>
        <w:t>ing</w:t>
      </w:r>
      <w:proofErr w:type="spellEnd"/>
      <w:r w:rsidRPr="00E67041">
        <w:rPr>
          <w:rFonts w:ascii="Myriad Pro" w:hAnsi="Myriad Pro"/>
          <w:color w:val="63646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4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c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ondition</w:t>
      </w:r>
      <w:r w:rsidRPr="00E67041">
        <w:rPr>
          <w:rFonts w:ascii="Myriad Pro" w:hAnsi="Myriad Pro"/>
          <w:color w:val="636466"/>
          <w:spacing w:val="-3"/>
          <w:w w:val="106"/>
          <w:sz w:val="23"/>
          <w:szCs w:val="23"/>
        </w:rPr>
        <w:t>s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>,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r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aising </w:t>
      </w:r>
      <w:r w:rsidRPr="00E67041">
        <w:rPr>
          <w:rFonts w:ascii="Myriad Pro" w:hAnsi="Myriad Pro"/>
          <w:color w:val="636466"/>
          <w:spacing w:val="48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pacing w:val="-2"/>
          <w:w w:val="108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1"/>
          <w:w w:val="101"/>
          <w:sz w:val="23"/>
          <w:szCs w:val="23"/>
        </w:rPr>
        <w:t>w</w:t>
      </w:r>
      <w:r w:rsidRPr="00E67041">
        <w:rPr>
          <w:rFonts w:ascii="Myriad Pro" w:hAnsi="Myriad Pro"/>
          <w:color w:val="636466"/>
          <w:w w:val="104"/>
          <w:sz w:val="23"/>
          <w:szCs w:val="23"/>
        </w:rPr>
        <w:t>a</w:t>
      </w:r>
      <w:r w:rsidRPr="00E67041">
        <w:rPr>
          <w:rFonts w:ascii="Myriad Pro" w:hAnsi="Myriad Pro"/>
          <w:color w:val="636466"/>
          <w:spacing w:val="-2"/>
          <w:w w:val="104"/>
          <w:sz w:val="23"/>
          <w:szCs w:val="23"/>
        </w:rPr>
        <w:t>r</w:t>
      </w:r>
      <w:r w:rsidRPr="00E67041">
        <w:rPr>
          <w:rFonts w:ascii="Myriad Pro" w:hAnsi="Myriad Pro"/>
          <w:color w:val="636466"/>
          <w:w w:val="108"/>
          <w:sz w:val="23"/>
          <w:szCs w:val="23"/>
        </w:rPr>
        <w:t>eness</w:t>
      </w:r>
      <w:r w:rsidRPr="00E67041">
        <w:rPr>
          <w:rFonts w:ascii="Myriad Pro" w:hAnsi="Myriad Pro"/>
          <w:color w:val="636466"/>
          <w:w w:val="8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of</w:t>
      </w:r>
      <w:r w:rsidRPr="00E67041">
        <w:rPr>
          <w:rFonts w:ascii="Myriad Pro" w:hAnsi="Myriad Pro"/>
          <w:color w:val="636466"/>
          <w:spacing w:val="14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their</w:t>
      </w:r>
      <w:r w:rsidRPr="00E67041">
        <w:rPr>
          <w:rFonts w:ascii="Myriad Pro" w:hAnsi="Myriad Pro"/>
          <w:color w:val="636466"/>
          <w:spacing w:val="41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situ</w:t>
      </w:r>
      <w:r w:rsidRPr="00E67041">
        <w:rPr>
          <w:rFonts w:ascii="Myriad Pro" w:hAnsi="Myriad Pro"/>
          <w:color w:val="636466"/>
          <w:spacing w:val="-1"/>
          <w:sz w:val="23"/>
          <w:szCs w:val="23"/>
        </w:rPr>
        <w:t>a</w:t>
      </w:r>
      <w:r w:rsidRPr="00E67041">
        <w:rPr>
          <w:rFonts w:ascii="Myriad Pro" w:hAnsi="Myriad Pro"/>
          <w:color w:val="636466"/>
          <w:sz w:val="23"/>
          <w:szCs w:val="23"/>
        </w:rPr>
        <w:t xml:space="preserve">tion </w:t>
      </w:r>
      <w:r w:rsidRPr="00E67041">
        <w:rPr>
          <w:rFonts w:ascii="Myriad Pro" w:hAnsi="Myriad Pro"/>
          <w:color w:val="636466"/>
          <w:spacing w:val="3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sz w:val="23"/>
          <w:szCs w:val="23"/>
        </w:rPr>
        <w:t>and</w:t>
      </w:r>
      <w:r w:rsidRPr="00E67041">
        <w:rPr>
          <w:rFonts w:ascii="Myriad Pro" w:hAnsi="Myriad Pro"/>
          <w:color w:val="636466"/>
          <w:spacing w:val="49"/>
          <w:sz w:val="23"/>
          <w:szCs w:val="23"/>
        </w:rPr>
        <w:t xml:space="preserve"> </w:t>
      </w:r>
      <w:r w:rsidRPr="00E67041">
        <w:rPr>
          <w:rFonts w:ascii="Myriad Pro" w:hAnsi="Myriad Pro"/>
          <w:color w:val="636466"/>
          <w:w w:val="106"/>
          <w:sz w:val="23"/>
          <w:szCs w:val="23"/>
        </w:rPr>
        <w:t>campai</w:t>
      </w:r>
      <w:r w:rsidRPr="00E67041">
        <w:rPr>
          <w:rFonts w:ascii="Myriad Pro" w:hAnsi="Myriad Pro"/>
          <w:color w:val="636466"/>
          <w:spacing w:val="-1"/>
          <w:w w:val="106"/>
          <w:sz w:val="23"/>
          <w:szCs w:val="23"/>
        </w:rPr>
        <w:t>g</w:t>
      </w:r>
      <w:r w:rsidRPr="00E67041">
        <w:rPr>
          <w:rFonts w:ascii="Myriad Pro" w:hAnsi="Myriad Pro"/>
          <w:color w:val="636466"/>
          <w:w w:val="107"/>
          <w:sz w:val="23"/>
          <w:szCs w:val="23"/>
        </w:rPr>
        <w:t>nin</w:t>
      </w:r>
      <w:r w:rsidRPr="00E67041">
        <w:rPr>
          <w:rFonts w:ascii="Myriad Pro" w:hAnsi="Myriad Pro"/>
          <w:color w:val="636466"/>
          <w:spacing w:val="-4"/>
          <w:w w:val="107"/>
          <w:sz w:val="23"/>
          <w:szCs w:val="23"/>
        </w:rPr>
        <w:t>g</w:t>
      </w:r>
      <w:r w:rsidRPr="00E67041">
        <w:rPr>
          <w:rFonts w:ascii="Myriad Pro" w:hAnsi="Myriad Pro"/>
          <w:color w:val="636466"/>
          <w:w w:val="82"/>
          <w:sz w:val="23"/>
          <w:szCs w:val="23"/>
        </w:rPr>
        <w:t>.</w:t>
      </w:r>
    </w:p>
    <w:p w:rsidR="00E37784" w:rsidRPr="00E67041" w:rsidRDefault="00E67041">
      <w:pPr>
        <w:spacing w:before="22" w:line="250" w:lineRule="auto"/>
        <w:ind w:left="110" w:right="788"/>
        <w:rPr>
          <w:rFonts w:ascii="Myriad Pro" w:hAnsi="Myriad Pro"/>
          <w:sz w:val="56"/>
          <w:szCs w:val="56"/>
        </w:rPr>
      </w:pPr>
      <w:r w:rsidRPr="00E67041">
        <w:rPr>
          <w:rFonts w:ascii="Myriad Pro" w:hAnsi="Myriad Pro"/>
          <w:sz w:val="23"/>
          <w:szCs w:val="23"/>
        </w:rPr>
        <w:lastRenderedPageBreak/>
        <w:pict>
          <v:group id="_x0000_s1064" style="position:absolute;left:0;text-align:left;margin-left:2.25pt;margin-top:-3.75pt;width:419.55pt;height:208.5pt;z-index:-251661824;mso-position-horizontal-relative:page;mso-position-vertical-relative:page" coordsize="8391,5443">
            <v:group id="_x0000_s1065" style="position:absolute;width:0;height:0" coordsize="0,0">
              <v:shape id="_x0000_s1069" style="position:absolute;width:0;height:0" coordsize="0,0" path="m,l,e" filled="f" strokecolor="#b40001" strokeweight=".1pt">
                <v:path arrowok="t"/>
              </v:shape>
              <v:group id="_x0000_s1066" style="position:absolute;width:8391;height:1701" coordsize="8391,1701">
                <v:shape id="_x0000_s1068" style="position:absolute;width:8391;height:1701" coordsize="8391,1701" path="m,1701r8391,l8391,,,,,1701xe" fillcolor="#b40001" stroked="f">
                  <v:path arrowok="t"/>
                </v:shape>
                <v:shape id="_x0000_s1067" type="#_x0000_t75" style="position:absolute;left:4259;top:1701;width:3638;height:3742">
                  <v:imagedata r:id="rId14" o:title=""/>
                </v:shape>
              </v:group>
            </v:group>
            <w10:wrap anchorx="page" anchory="page"/>
          </v:group>
        </w:pict>
      </w:r>
      <w:r w:rsidR="00B27ACE" w:rsidRPr="00E67041">
        <w:rPr>
          <w:rFonts w:ascii="Myriad Pro" w:hAnsi="Myriad Pro"/>
          <w:color w:val="FDFDFD"/>
          <w:spacing w:val="-2"/>
          <w:w w:val="80"/>
          <w:sz w:val="56"/>
          <w:szCs w:val="56"/>
        </w:rPr>
        <w:t>E</w:t>
      </w:r>
      <w:r w:rsidR="00B27ACE" w:rsidRPr="00E67041">
        <w:rPr>
          <w:rFonts w:ascii="Myriad Pro" w:hAnsi="Myriad Pro"/>
          <w:color w:val="FDFDFD"/>
          <w:spacing w:val="-3"/>
          <w:w w:val="101"/>
          <w:sz w:val="56"/>
          <w:szCs w:val="56"/>
        </w:rPr>
        <w:t>c</w:t>
      </w:r>
      <w:r w:rsidR="00B27ACE" w:rsidRPr="00E67041">
        <w:rPr>
          <w:rFonts w:ascii="Myriad Pro" w:hAnsi="Myriad Pro"/>
          <w:color w:val="FDFDFD"/>
          <w:spacing w:val="8"/>
          <w:w w:val="109"/>
          <w:sz w:val="56"/>
          <w:szCs w:val="56"/>
        </w:rPr>
        <w:t>o</w:t>
      </w:r>
      <w:r w:rsidR="00B27ACE" w:rsidRPr="00E67041">
        <w:rPr>
          <w:rFonts w:ascii="Myriad Pro" w:hAnsi="Myriad Pro"/>
          <w:color w:val="FDFDFD"/>
          <w:w w:val="99"/>
          <w:sz w:val="56"/>
          <w:szCs w:val="56"/>
        </w:rPr>
        <w:t>-Business</w:t>
      </w:r>
      <w:r w:rsidR="00B27ACE" w:rsidRPr="00E67041">
        <w:rPr>
          <w:rFonts w:ascii="Myriad Pro" w:hAnsi="Myriad Pro"/>
          <w:color w:val="FDFDFD"/>
          <w:w w:val="84"/>
          <w:sz w:val="56"/>
          <w:szCs w:val="56"/>
        </w:rPr>
        <w:t xml:space="preserve"> </w:t>
      </w:r>
      <w:proofErr w:type="gramStart"/>
      <w:r w:rsidR="00B27ACE" w:rsidRPr="00E67041">
        <w:rPr>
          <w:rFonts w:ascii="Myriad Pro" w:hAnsi="Myriad Pro"/>
          <w:color w:val="FDFDFD"/>
          <w:spacing w:val="6"/>
          <w:w w:val="71"/>
          <w:sz w:val="56"/>
          <w:szCs w:val="56"/>
        </w:rPr>
        <w:t>I</w:t>
      </w:r>
      <w:r w:rsidR="00B27ACE" w:rsidRPr="00E67041">
        <w:rPr>
          <w:rFonts w:ascii="Myriad Pro" w:hAnsi="Myriad Pro"/>
          <w:color w:val="FDFDFD"/>
          <w:w w:val="111"/>
          <w:sz w:val="56"/>
          <w:szCs w:val="56"/>
        </w:rPr>
        <w:t>n</w:t>
      </w:r>
      <w:proofErr w:type="gramEnd"/>
      <w:r w:rsidR="00B27ACE" w:rsidRPr="00E67041">
        <w:rPr>
          <w:rFonts w:ascii="Myriad Pro" w:hAnsi="Myriad Pro"/>
          <w:color w:val="FDFDFD"/>
          <w:spacing w:val="-23"/>
          <w:w w:val="84"/>
          <w:sz w:val="56"/>
          <w:szCs w:val="56"/>
        </w:rPr>
        <w:t xml:space="preserve"> </w:t>
      </w:r>
      <w:r w:rsidR="00B27ACE" w:rsidRPr="00E67041">
        <w:rPr>
          <w:rFonts w:ascii="Myriad Pro" w:hAnsi="Myriad Pro"/>
          <w:color w:val="FDFDFD"/>
          <w:spacing w:val="-4"/>
          <w:w w:val="81"/>
          <w:sz w:val="56"/>
          <w:szCs w:val="56"/>
        </w:rPr>
        <w:t>T</w:t>
      </w:r>
      <w:r w:rsidR="00B27ACE" w:rsidRPr="00E67041">
        <w:rPr>
          <w:rFonts w:ascii="Myriad Pro" w:hAnsi="Myriad Pro"/>
          <w:color w:val="FDFDFD"/>
          <w:w w:val="111"/>
          <w:sz w:val="56"/>
          <w:szCs w:val="56"/>
        </w:rPr>
        <w:t>he</w:t>
      </w:r>
      <w:r w:rsidR="00B27ACE" w:rsidRPr="00E67041">
        <w:rPr>
          <w:rFonts w:ascii="Myriad Pro" w:hAnsi="Myriad Pro"/>
          <w:color w:val="FDFDFD"/>
          <w:spacing w:val="-23"/>
          <w:w w:val="84"/>
          <w:sz w:val="56"/>
          <w:szCs w:val="56"/>
        </w:rPr>
        <w:t xml:space="preserve"> </w:t>
      </w:r>
      <w:r w:rsidR="00B27ACE" w:rsidRPr="00E67041">
        <w:rPr>
          <w:rFonts w:ascii="Myriad Pro" w:hAnsi="Myriad Pro"/>
          <w:color w:val="FDFDFD"/>
          <w:spacing w:val="-40"/>
          <w:w w:val="81"/>
          <w:sz w:val="56"/>
          <w:szCs w:val="56"/>
        </w:rPr>
        <w:t>T</w:t>
      </w:r>
      <w:r w:rsidR="00B27ACE" w:rsidRPr="00E67041">
        <w:rPr>
          <w:rFonts w:ascii="Myriad Pro" w:hAnsi="Myriad Pro"/>
          <w:color w:val="FDFDFD"/>
          <w:spacing w:val="-4"/>
          <w:w w:val="109"/>
          <w:sz w:val="56"/>
          <w:szCs w:val="56"/>
        </w:rPr>
        <w:t>o</w:t>
      </w:r>
      <w:r w:rsidR="00B27ACE" w:rsidRPr="00E67041">
        <w:rPr>
          <w:rFonts w:ascii="Myriad Pro" w:hAnsi="Myriad Pro"/>
          <w:color w:val="FDFDFD"/>
          <w:w w:val="105"/>
          <w:sz w:val="56"/>
          <w:szCs w:val="56"/>
        </w:rPr>
        <w:t>wn</w:t>
      </w:r>
      <w:r w:rsidR="00B27ACE" w:rsidRPr="00E67041">
        <w:rPr>
          <w:rFonts w:ascii="Myriad Pro" w:hAnsi="Myriad Pro"/>
          <w:color w:val="FDFDFD"/>
          <w:w w:val="84"/>
          <w:sz w:val="56"/>
          <w:szCs w:val="56"/>
        </w:rPr>
        <w:t xml:space="preserve"> </w:t>
      </w:r>
      <w:r w:rsidR="00B27ACE" w:rsidRPr="00E67041">
        <w:rPr>
          <w:rFonts w:ascii="Myriad Pro" w:hAnsi="Myriad Pro"/>
          <w:color w:val="FDFDFD"/>
          <w:spacing w:val="9"/>
          <w:sz w:val="56"/>
          <w:szCs w:val="56"/>
        </w:rPr>
        <w:t>O</w:t>
      </w:r>
      <w:r w:rsidR="00B27ACE" w:rsidRPr="00E67041">
        <w:rPr>
          <w:rFonts w:ascii="Myriad Pro" w:hAnsi="Myriad Pro"/>
          <w:color w:val="FDFDFD"/>
          <w:sz w:val="56"/>
          <w:szCs w:val="56"/>
        </w:rPr>
        <w:t>f</w:t>
      </w:r>
      <w:r w:rsidR="00B27ACE" w:rsidRPr="00E67041">
        <w:rPr>
          <w:rFonts w:ascii="Myriad Pro" w:hAnsi="Myriad Pro"/>
          <w:color w:val="FDFDFD"/>
          <w:w w:val="84"/>
          <w:sz w:val="56"/>
          <w:szCs w:val="56"/>
        </w:rPr>
        <w:t xml:space="preserve"> </w:t>
      </w:r>
      <w:proofErr w:type="spellStart"/>
      <w:r w:rsidR="00B27ACE" w:rsidRPr="00E67041">
        <w:rPr>
          <w:rFonts w:ascii="Myriad Pro" w:hAnsi="Myriad Pro"/>
          <w:color w:val="FDFDFD"/>
          <w:spacing w:val="-8"/>
          <w:w w:val="77"/>
          <w:sz w:val="56"/>
          <w:szCs w:val="56"/>
        </w:rPr>
        <w:t>L</w:t>
      </w:r>
      <w:r w:rsidR="00B27ACE" w:rsidRPr="00E67041">
        <w:rPr>
          <w:rFonts w:ascii="Myriad Pro" w:hAnsi="Myriad Pro"/>
          <w:color w:val="FDFDFD"/>
          <w:w w:val="98"/>
          <w:sz w:val="56"/>
          <w:szCs w:val="56"/>
        </w:rPr>
        <w:t>ef</w:t>
      </w:r>
      <w:r w:rsidR="00B27ACE" w:rsidRPr="00E67041">
        <w:rPr>
          <w:rFonts w:ascii="Myriad Pro" w:hAnsi="Myriad Pro"/>
          <w:color w:val="FDFDFD"/>
          <w:spacing w:val="10"/>
          <w:w w:val="98"/>
          <w:sz w:val="56"/>
          <w:szCs w:val="56"/>
        </w:rPr>
        <w:t>k</w:t>
      </w:r>
      <w:r w:rsidR="00B27ACE" w:rsidRPr="00E67041">
        <w:rPr>
          <w:rFonts w:ascii="Myriad Pro" w:hAnsi="Myriad Pro"/>
          <w:color w:val="FDFDFD"/>
          <w:w w:val="110"/>
          <w:sz w:val="56"/>
          <w:szCs w:val="56"/>
        </w:rPr>
        <w:t>ada</w:t>
      </w:r>
      <w:proofErr w:type="spellEnd"/>
      <w:r w:rsidR="00B27ACE" w:rsidRPr="00E67041">
        <w:rPr>
          <w:rFonts w:ascii="Myriad Pro" w:hAnsi="Myriad Pro"/>
          <w:color w:val="FDFDFD"/>
          <w:w w:val="84"/>
          <w:sz w:val="56"/>
          <w:szCs w:val="56"/>
        </w:rPr>
        <w:t xml:space="preserve"> </w:t>
      </w:r>
    </w:p>
    <w:p w:rsidR="00E37784" w:rsidRPr="00496F66" w:rsidRDefault="00B27ACE" w:rsidP="00661448">
      <w:pPr>
        <w:ind w:left="110" w:right="3944"/>
        <w:jc w:val="both"/>
        <w:rPr>
          <w:rFonts w:ascii="Myriad Pro" w:hAnsi="Myriad Pro"/>
          <w:sz w:val="22"/>
          <w:szCs w:val="22"/>
        </w:rPr>
        <w:sectPr w:rsidR="00E37784" w:rsidRPr="00496F66" w:rsidSect="0052694C">
          <w:footerReference w:type="default" r:id="rId15"/>
          <w:pgSz w:w="8400" w:h="11920"/>
          <w:pgMar w:top="270" w:right="300" w:bottom="0" w:left="400" w:header="0" w:footer="82" w:gutter="0"/>
          <w:cols w:space="720"/>
        </w:sectPr>
      </w:pP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spacing w:val="14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-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eek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island</w:t>
      </w:r>
      <w:r w:rsidRPr="00496F66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="00661448">
        <w:rPr>
          <w:rFonts w:ascii="Myriad Pro" w:hAnsi="Myriad Pro"/>
          <w:color w:val="636466"/>
          <w:sz w:val="22"/>
          <w:szCs w:val="22"/>
        </w:rPr>
        <w:t>Ion</w:t>
      </w:r>
      <w:r w:rsidRPr="00496F66">
        <w:rPr>
          <w:rFonts w:ascii="Myriad Pro" w:hAnsi="Myriad Pro"/>
          <w:color w:val="636466"/>
          <w:sz w:val="22"/>
          <w:szCs w:val="22"/>
        </w:rPr>
        <w:t>ian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S</w:t>
      </w:r>
      <w:r w:rsidRPr="00496F66">
        <w:rPr>
          <w:rFonts w:ascii="Myriad Pro" w:hAnsi="Myriad Pro"/>
          <w:color w:val="636466"/>
          <w:sz w:val="22"/>
          <w:szCs w:val="22"/>
        </w:rPr>
        <w:t>ea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on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est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oast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-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-2"/>
          <w:w w:val="92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ee</w:t>
      </w:r>
      <w:r w:rsidRPr="00496F66">
        <w:rPr>
          <w:rFonts w:ascii="Myriad Pro" w:hAnsi="Myriad Pro"/>
          <w:color w:val="636466"/>
          <w:spacing w:val="-1"/>
          <w:w w:val="109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9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onne</w:t>
      </w:r>
      <w:r w:rsidRPr="00496F66">
        <w:rPr>
          <w:rFonts w:ascii="Myriad Pro" w:hAnsi="Myriad Pro"/>
          <w:color w:val="636466"/>
          <w:spacing w:val="3"/>
          <w:w w:val="109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1"/>
          <w:w w:val="10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 xml:space="preserve">ed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mainland</w:t>
      </w:r>
      <w:r w:rsidRPr="00496F66">
        <w:rPr>
          <w:rFonts w:ascii="Myriad Pro" w:hAnsi="Myriad Pro"/>
          <w:color w:val="636466"/>
          <w:spacing w:val="5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flo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ting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b</w:t>
      </w:r>
      <w:r w:rsidRPr="00496F66">
        <w:rPr>
          <w:rFonts w:ascii="Myriad Pro" w:hAnsi="Myriad Pro"/>
          <w:color w:val="636466"/>
          <w:spacing w:val="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idg</w:t>
      </w:r>
      <w:r w:rsidRPr="00496F66">
        <w:rPr>
          <w:rFonts w:ascii="Myriad Pro" w:hAnsi="Myriad Pro"/>
          <w:color w:val="636466"/>
          <w:spacing w:val="-3"/>
          <w:w w:val="108"/>
          <w:sz w:val="22"/>
          <w:szCs w:val="22"/>
        </w:rPr>
        <w:t>e</w:t>
      </w:r>
      <w:proofErr w:type="gramEnd"/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32"/>
          <w:w w:val="82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pacing w:val="-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>tu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ies 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ag</w:t>
      </w:r>
      <w:r w:rsidRPr="00496F66">
        <w:rPr>
          <w:rFonts w:ascii="Myriad Pro" w:hAnsi="Myriad Pro"/>
          <w:color w:val="636466"/>
          <w:spacing w:val="-6"/>
          <w:w w:val="110"/>
          <w:sz w:val="22"/>
          <w:szCs w:val="22"/>
        </w:rPr>
        <w:t>o</w:t>
      </w:r>
      <w:proofErr w:type="gramEnd"/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32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ag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icultu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  </w:t>
      </w:r>
      <w:r w:rsidRPr="00496F66">
        <w:rPr>
          <w:rFonts w:ascii="Myriad Pro" w:hAnsi="Myriad Pro"/>
          <w:color w:val="636466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as 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   p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y   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number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one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business  of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106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1"/>
          <w:w w:val="10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most 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ofitable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businesses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culti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va</w:t>
      </w:r>
      <w:r w:rsidRPr="00496F66">
        <w:rPr>
          <w:rFonts w:ascii="Myriad Pro" w:hAnsi="Myriad Pro"/>
          <w:color w:val="636466"/>
          <w:sz w:val="22"/>
          <w:szCs w:val="22"/>
        </w:rPr>
        <w:t>tion  of</w:t>
      </w:r>
      <w:proofErr w:type="gramEnd"/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oli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3"/>
          <w:w w:val="98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27"/>
          <w:w w:val="9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odu</w:t>
      </w:r>
      <w:r w:rsidRPr="00496F66">
        <w:rPr>
          <w:rFonts w:ascii="Myriad Pro" w:hAnsi="Myriad Pro"/>
          <w:color w:val="636466"/>
          <w:spacing w:val="3"/>
          <w:w w:val="107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tion</w:t>
      </w:r>
      <w:r w:rsidRPr="00496F66">
        <w:rPr>
          <w:rFonts w:ascii="Myriad Pro" w:hAnsi="Myriad Pro"/>
          <w:color w:val="636466"/>
          <w:spacing w:val="26"/>
          <w:w w:val="10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 Oli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e oil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(n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ad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al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eady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"/>
          <w:w w:val="93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-2"/>
          <w:w w:val="110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wn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 famous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all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ound 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ld),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cheese 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salami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fa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ie</w:t>
      </w:r>
      <w:r w:rsidRPr="00496F66">
        <w:rPr>
          <w:rFonts w:ascii="Myriad Pro" w:hAnsi="Myriad Pro"/>
          <w:color w:val="636466"/>
          <w:spacing w:val="-3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3"/>
          <w:w w:val="82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w w:val="110"/>
          <w:sz w:val="22"/>
          <w:szCs w:val="22"/>
        </w:rPr>
        <w:t>pas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eli</w:t>
      </w:r>
      <w:proofErr w:type="spell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Hone</w:t>
      </w:r>
      <w:r w:rsidRPr="00496F66">
        <w:rPr>
          <w:rFonts w:ascii="Myriad Pro" w:hAnsi="Myriad Pro"/>
          <w:color w:val="636466"/>
          <w:spacing w:val="-9"/>
          <w:w w:val="102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iti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z</w:t>
      </w:r>
      <w:r w:rsidRPr="00496F66">
        <w:rPr>
          <w:rFonts w:ascii="Myriad Pro" w:hAnsi="Myriad Pro"/>
          <w:color w:val="636466"/>
          <w:sz w:val="22"/>
          <w:szCs w:val="22"/>
        </w:rPr>
        <w:t>ens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ommi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ed</w:t>
      </w:r>
      <w:r w:rsidRPr="00496F66">
        <w:rPr>
          <w:rFonts w:ascii="Myriad Pro" w:hAnsi="Myriad Pro"/>
          <w:color w:val="636466"/>
          <w:spacing w:val="-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1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icultu</w:t>
      </w:r>
      <w:r w:rsidRPr="00496F66">
        <w:rPr>
          <w:rFonts w:ascii="Myriad Pro" w:hAnsi="Myriad Pro"/>
          <w:color w:val="636466"/>
          <w:spacing w:val="-2"/>
          <w:w w:val="102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which,</w:t>
      </w:r>
      <w:r w:rsidRPr="00496F66">
        <w:rPr>
          <w:rFonts w:ascii="Myriad Pro" w:hAnsi="Myriad Pro"/>
          <w:color w:val="636466"/>
          <w:spacing w:val="-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as</w:t>
      </w:r>
      <w:r w:rsidRPr="00496F66">
        <w:rPr>
          <w:rFonts w:ascii="Myriad Pro" w:hAnsi="Myriad Pro"/>
          <w:color w:val="636466"/>
          <w:spacing w:val="-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it</w:t>
      </w:r>
      <w:r w:rsidRPr="00496F66">
        <w:rPr>
          <w:rFonts w:ascii="Myriad Pro" w:hAnsi="Myriad Pro"/>
          <w:color w:val="636466"/>
          <w:spacing w:val="-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tu</w:t>
      </w:r>
      <w:r w:rsidRPr="00496F66">
        <w:rPr>
          <w:rFonts w:ascii="Myriad Pro" w:hAnsi="Myriad Pro"/>
          <w:color w:val="636466"/>
          <w:spacing w:val="1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ned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E67041" w:rsidRPr="00496F66" w:rsidRDefault="00B27ACE" w:rsidP="00E67041">
      <w:pPr>
        <w:spacing w:before="6"/>
        <w:ind w:left="110" w:right="-41"/>
        <w:jc w:val="both"/>
        <w:rPr>
          <w:rFonts w:ascii="Myriad Pro" w:hAnsi="Myriad Pro"/>
          <w:color w:val="636466"/>
          <w:spacing w:val="-39"/>
          <w:sz w:val="22"/>
          <w:szCs w:val="22"/>
        </w:rPr>
      </w:pPr>
      <w:proofErr w:type="gramStart"/>
      <w:r w:rsidRPr="00496F66">
        <w:rPr>
          <w:rFonts w:ascii="Myriad Pro" w:hAnsi="Myriad Pro"/>
          <w:color w:val="636466"/>
          <w:w w:val="112"/>
          <w:sz w:val="22"/>
          <w:szCs w:val="22"/>
        </w:rPr>
        <w:lastRenderedPageBreak/>
        <w:t>ou</w:t>
      </w:r>
      <w:r w:rsidRPr="00496F66">
        <w:rPr>
          <w:rFonts w:ascii="Myriad Pro" w:hAnsi="Myriad Pro"/>
          <w:color w:val="636466"/>
          <w:spacing w:val="-1"/>
          <w:w w:val="112"/>
          <w:sz w:val="22"/>
          <w:szCs w:val="22"/>
        </w:rPr>
        <w:t>t</w:t>
      </w:r>
      <w:proofErr w:type="gramEnd"/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av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not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only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bet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er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li</w:t>
      </w:r>
      <w:r w:rsidRPr="00496F66">
        <w:rPr>
          <w:rFonts w:ascii="Myriad Pro" w:hAnsi="Myriad Pro"/>
          <w:color w:val="636466"/>
          <w:spacing w:val="-3"/>
          <w:w w:val="92"/>
          <w:sz w:val="22"/>
          <w:szCs w:val="22"/>
        </w:rPr>
        <w:t>fe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6"/>
          <w:w w:val="9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but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also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su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vi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al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on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islan</w:t>
      </w:r>
      <w:r w:rsidRPr="00496F66">
        <w:rPr>
          <w:rFonts w:ascii="Myriad Pro" w:hAnsi="Myriad Pro"/>
          <w:color w:val="636466"/>
          <w:spacing w:val="-2"/>
          <w:w w:val="103"/>
          <w:sz w:val="22"/>
          <w:szCs w:val="22"/>
        </w:rPr>
        <w:t>d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One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the  most</w:t>
      </w:r>
      <w:proofErr w:type="gramEnd"/>
      <w:r w:rsidRPr="00496F66">
        <w:rPr>
          <w:rFonts w:ascii="Myriad Pro" w:hAnsi="Myriad Pro"/>
          <w:color w:val="636466"/>
          <w:spacing w:val="5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ofitable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sustain</w:t>
      </w:r>
      <w:r w:rsidRPr="00496F66">
        <w:rPr>
          <w:rFonts w:ascii="Myriad Pro" w:hAnsi="Myriad Pro"/>
          <w:color w:val="636466"/>
          <w:sz w:val="22"/>
          <w:szCs w:val="22"/>
        </w:rPr>
        <w:t>able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businesses</w:t>
      </w:r>
      <w:r w:rsidRPr="00496F66">
        <w:rPr>
          <w:rFonts w:ascii="Myriad Pro" w:hAnsi="Myriad Pro"/>
          <w:color w:val="636466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spacing w:val="7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-12"/>
          <w:sz w:val="22"/>
          <w:szCs w:val="22"/>
        </w:rPr>
        <w:t xml:space="preserve"> </w:t>
      </w:r>
      <w:r w:rsidR="00C33B3F">
        <w:rPr>
          <w:rFonts w:ascii="Myriad Pro" w:hAnsi="Myriad Pro"/>
          <w:color w:val="636466"/>
          <w:sz w:val="22"/>
          <w:szCs w:val="22"/>
        </w:rPr>
        <w:t>viticul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tu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ad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wine</w:t>
      </w:r>
      <w:r w:rsidRPr="00496F66">
        <w:rPr>
          <w:rFonts w:ascii="Myriad Pro" w:hAnsi="Myriad Pro"/>
          <w:color w:val="636466"/>
          <w:spacing w:val="1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anks</w:t>
      </w:r>
      <w:r w:rsidRPr="00496F66">
        <w:rPr>
          <w:rFonts w:ascii="Myriad Pro" w:hAnsi="Myriad Pro"/>
          <w:color w:val="636466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most  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impo</w:t>
      </w:r>
      <w:r w:rsidRPr="00496F66">
        <w:rPr>
          <w:rFonts w:ascii="Myriad Pro" w:hAnsi="Myriad Pro"/>
          <w:color w:val="636466"/>
          <w:spacing w:val="6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ta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 xml:space="preserve">t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odu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ts  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among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 other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aditional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odu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ts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-2"/>
          <w:w w:val="92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ee</w:t>
      </w:r>
      <w:r w:rsidRPr="00496F66">
        <w:rPr>
          <w:rFonts w:ascii="Myriad Pro" w:hAnsi="Myriad Pro"/>
          <w:color w:val="636466"/>
          <w:spacing w:val="-1"/>
          <w:w w:val="109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 </w:t>
      </w:r>
      <w:proofErr w:type="spellStart"/>
      <w:proofErr w:type="gram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110"/>
          <w:sz w:val="22"/>
          <w:szCs w:val="22"/>
        </w:rPr>
        <w:t xml:space="preserve">  </w:t>
      </w:r>
      <w:r w:rsidRPr="00496F66">
        <w:rPr>
          <w:rFonts w:ascii="Myriad Pro" w:hAnsi="Myriad Pro"/>
          <w:color w:val="636466"/>
          <w:sz w:val="22"/>
          <w:szCs w:val="22"/>
        </w:rPr>
        <w:t>has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ma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y 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wine</w:t>
      </w:r>
      <w:r w:rsidRPr="00496F66">
        <w:rPr>
          <w:rFonts w:ascii="Myriad Pro" w:hAnsi="Myriad Pro"/>
          <w:color w:val="636466"/>
          <w:spacing w:val="-1"/>
          <w:w w:val="103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ie</w:t>
      </w:r>
      <w:r w:rsidRPr="00496F66">
        <w:rPr>
          <w:rFonts w:ascii="Myriad Pro" w:hAnsi="Myriad Pro"/>
          <w:color w:val="636466"/>
          <w:spacing w:val="-3"/>
          <w:w w:val="97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26"/>
          <w:w w:val="9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but 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most  su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cc</w:t>
      </w:r>
      <w:r w:rsidRPr="00496F66">
        <w:rPr>
          <w:rFonts w:ascii="Myriad Pro" w:hAnsi="Myriad Pro"/>
          <w:color w:val="636466"/>
          <w:sz w:val="22"/>
          <w:szCs w:val="22"/>
        </w:rPr>
        <w:t>essful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one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is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2"/>
          <w:w w:val="83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83"/>
          <w:sz w:val="22"/>
          <w:szCs w:val="22"/>
        </w:rPr>
        <w:t>.A.</w:t>
      </w:r>
      <w:r w:rsidRPr="00496F66">
        <w:rPr>
          <w:rFonts w:ascii="Myriad Pro" w:hAnsi="Myriad Pro"/>
          <w:color w:val="636466"/>
          <w:spacing w:val="-7"/>
          <w:w w:val="83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83"/>
          <w:sz w:val="22"/>
          <w:szCs w:val="22"/>
        </w:rPr>
        <w:t>.L</w:t>
      </w:r>
      <w:r w:rsidRPr="00496F66">
        <w:rPr>
          <w:rFonts w:ascii="Myriad Pro" w:hAnsi="Myriad Pro"/>
          <w:color w:val="636466"/>
          <w:spacing w:val="5"/>
          <w:w w:val="8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wine</w:t>
      </w:r>
      <w:r w:rsidRPr="00496F66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fa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6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9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-2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which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-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good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e</w:t>
      </w:r>
      <w:r w:rsidRPr="00496F66">
        <w:rPr>
          <w:rFonts w:ascii="Myriad Pro" w:hAnsi="Myriad Pro"/>
          <w:color w:val="636466"/>
          <w:sz w:val="22"/>
          <w:szCs w:val="22"/>
        </w:rPr>
        <w:t>xample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or sl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ood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sustain</w:t>
      </w:r>
      <w:r w:rsidRPr="00496F66">
        <w:rPr>
          <w:rFonts w:ascii="Myriad Pro" w:hAnsi="Myriad Pro"/>
          <w:color w:val="636466"/>
          <w:sz w:val="22"/>
          <w:szCs w:val="22"/>
        </w:rPr>
        <w:t>able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-1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-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odu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tion.</w:t>
      </w:r>
      <w:r w:rsidRPr="00496F66">
        <w:rPr>
          <w:rFonts w:ascii="Myriad Pro" w:hAnsi="Myriad Pro"/>
          <w:color w:val="636466"/>
          <w:spacing w:val="5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"/>
          <w:w w:val="71"/>
          <w:sz w:val="22"/>
          <w:szCs w:val="22"/>
        </w:rPr>
        <w:t>I</w:t>
      </w:r>
      <w:r w:rsidRPr="00496F66">
        <w:rPr>
          <w:rFonts w:ascii="Myriad Pro" w:hAnsi="Myriad Pro"/>
          <w:color w:val="636466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5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-11"/>
          <w:w w:val="9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also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w w:val="107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636466"/>
          <w:sz w:val="22"/>
          <w:szCs w:val="22"/>
        </w:rPr>
        <w:t>ni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z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ed 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as</w:t>
      </w:r>
      <w:proofErr w:type="gramEnd"/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one  of</w:t>
      </w:r>
      <w:r w:rsidRPr="00496F66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 oldest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wine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fa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ies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-2"/>
          <w:w w:val="92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ee</w:t>
      </w:r>
      <w:r w:rsidRPr="00496F66">
        <w:rPr>
          <w:rFonts w:ascii="Myriad Pro" w:hAnsi="Myriad Pro"/>
          <w:color w:val="636466"/>
          <w:spacing w:val="-1"/>
          <w:w w:val="109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636466"/>
          <w:spacing w:val="10"/>
          <w:w w:val="1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wine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1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as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launched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1949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="00C33B3F">
        <w:rPr>
          <w:rFonts w:ascii="Myriad Pro" w:hAnsi="Myriad Pro"/>
          <w:color w:val="636466"/>
          <w:sz w:val="22"/>
          <w:szCs w:val="22"/>
        </w:rPr>
        <w:t>building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4"/>
          <w:w w:val="75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ast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</w:t>
      </w:r>
      <w:proofErr w:type="spellEnd"/>
      <w:r w:rsidRPr="00496F66">
        <w:rPr>
          <w:rFonts w:ascii="Myriad Pro" w:hAnsi="Myriad Pro"/>
          <w:color w:val="636466"/>
          <w:w w:val="10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ea</w:t>
      </w:r>
      <w:r w:rsidRPr="00496F66">
        <w:rPr>
          <w:rFonts w:ascii="Myriad Pro" w:hAnsi="Myriad Pro"/>
          <w:color w:val="636466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(e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an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z w:val="22"/>
          <w:szCs w:val="22"/>
        </w:rPr>
        <w:t>of the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island).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 xml:space="preserve">he </w:t>
      </w:r>
      <w:r w:rsidRPr="00496F66">
        <w:rPr>
          <w:rFonts w:ascii="Myriad Pro" w:hAnsi="Myriad Pro"/>
          <w:color w:val="636466"/>
          <w:sz w:val="22"/>
          <w:szCs w:val="22"/>
        </w:rPr>
        <w:t>wine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es</w:t>
      </w:r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gr</w:t>
      </w:r>
      <w:r w:rsidRPr="00496F66">
        <w:rPr>
          <w:rFonts w:ascii="Myriad Pro" w:hAnsi="Myriad Pro"/>
          <w:color w:val="636466"/>
          <w:sz w:val="22"/>
          <w:szCs w:val="22"/>
        </w:rPr>
        <w:t>apes</w:t>
      </w:r>
      <w:r w:rsidRPr="00496F66">
        <w:rPr>
          <w:rFonts w:ascii="Myriad Pro" w:hAnsi="Myriad Pro"/>
          <w:color w:val="636466"/>
          <w:spacing w:val="5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and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odu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es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bulk</w:t>
      </w:r>
      <w:r w:rsidRPr="00496F66">
        <w:rPr>
          <w:rFonts w:ascii="Myriad Pro" w:hAnsi="Myriad Pro"/>
          <w:color w:val="636466"/>
          <w:spacing w:val="-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wine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wine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-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bo</w:t>
      </w:r>
      <w:r w:rsidRPr="00496F66">
        <w:rPr>
          <w:rFonts w:ascii="Myriad Pro" w:hAnsi="Myriad Pro"/>
          <w:color w:val="636466"/>
          <w:spacing w:val="-1"/>
          <w:w w:val="113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tles</w:t>
      </w:r>
      <w:proofErr w:type="spellEnd"/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on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behalf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odu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er</w:t>
      </w:r>
      <w:r w:rsidRPr="00496F66">
        <w:rPr>
          <w:rFonts w:ascii="Myriad Pro" w:hAnsi="Myriad Pro"/>
          <w:color w:val="636466"/>
          <w:spacing w:val="-3"/>
          <w:w w:val="105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C33B3F" w:rsidRDefault="00B27ACE" w:rsidP="00E67041">
      <w:pPr>
        <w:spacing w:before="6"/>
        <w:ind w:left="110" w:right="-41"/>
        <w:jc w:val="both"/>
        <w:rPr>
          <w:rFonts w:ascii="Myriad Pro" w:hAnsi="Myriad Pro"/>
          <w:color w:val="636466"/>
          <w:spacing w:val="9"/>
          <w:sz w:val="22"/>
          <w:szCs w:val="22"/>
        </w:rPr>
      </w:pPr>
      <w:r w:rsidRPr="00496F66">
        <w:rPr>
          <w:rFonts w:ascii="Myriad Pro" w:hAnsi="Myriad Pro"/>
          <w:color w:val="636466"/>
          <w:spacing w:val="-3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ding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local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onsumption,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C33B3F">
        <w:rPr>
          <w:rFonts w:ascii="Myriad Pro" w:hAnsi="Myriad Pro"/>
          <w:color w:val="636466"/>
          <w:position w:val="1"/>
          <w:sz w:val="22"/>
          <w:szCs w:val="22"/>
        </w:rPr>
        <w:t xml:space="preserve">this </w:t>
      </w:r>
      <w:proofErr w:type="gramStart"/>
      <w:r w:rsidRPr="00496F66">
        <w:rPr>
          <w:rFonts w:ascii="Myriad Pro" w:hAnsi="Myriad Pro"/>
          <w:color w:val="636466"/>
          <w:position w:val="1"/>
          <w:sz w:val="22"/>
          <w:szCs w:val="22"/>
        </w:rPr>
        <w:t xml:space="preserve">wine </w:t>
      </w:r>
      <w:r w:rsidRPr="00496F66">
        <w:rPr>
          <w:rFonts w:ascii="Myriad Pro" w:hAnsi="Myriad Pro"/>
          <w:color w:val="636466"/>
          <w:spacing w:val="4"/>
          <w:position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position w:val="1"/>
          <w:sz w:val="22"/>
          <w:szCs w:val="22"/>
        </w:rPr>
        <w:t>is</w:t>
      </w:r>
      <w:proofErr w:type="gramEnd"/>
      <w:r w:rsidRPr="00496F66">
        <w:rPr>
          <w:rFonts w:ascii="Myriad Pro" w:hAnsi="Myriad Pro"/>
          <w:color w:val="636466"/>
          <w:spacing w:val="36"/>
          <w:position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position w:val="1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position w:val="1"/>
          <w:sz w:val="22"/>
          <w:szCs w:val="22"/>
        </w:rPr>
        <w:t>v</w:t>
      </w:r>
      <w:r w:rsidRPr="00496F66">
        <w:rPr>
          <w:rFonts w:ascii="Myriad Pro" w:hAnsi="Myriad Pro"/>
          <w:color w:val="636466"/>
          <w:position w:val="1"/>
          <w:sz w:val="22"/>
          <w:szCs w:val="22"/>
        </w:rPr>
        <w:t xml:space="preserve">ailable </w:t>
      </w:r>
      <w:r w:rsidRPr="00496F66">
        <w:rPr>
          <w:rFonts w:ascii="Myriad Pro" w:hAnsi="Myriad Pro"/>
          <w:color w:val="636466"/>
          <w:spacing w:val="8"/>
          <w:position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position w:val="1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47"/>
          <w:position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position w:val="1"/>
          <w:sz w:val="22"/>
          <w:szCs w:val="22"/>
        </w:rPr>
        <w:t>all</w:t>
      </w:r>
      <w:r w:rsidRPr="00496F66">
        <w:rPr>
          <w:rFonts w:ascii="Myriad Pro" w:hAnsi="Myriad Pro"/>
          <w:color w:val="636466"/>
          <w:spacing w:val="33"/>
          <w:position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position w:val="1"/>
          <w:sz w:val="22"/>
          <w:szCs w:val="22"/>
        </w:rPr>
        <w:t>Supe</w:t>
      </w:r>
      <w:r w:rsidRPr="00496F66">
        <w:rPr>
          <w:rFonts w:ascii="Myriad Pro" w:hAnsi="Myriad Pro"/>
          <w:color w:val="636466"/>
          <w:spacing w:val="-1"/>
          <w:w w:val="104"/>
          <w:position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ma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kets  in</w:t>
      </w:r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106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12"/>
          <w:w w:val="10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636466"/>
          <w:spacing w:val="22"/>
          <w:w w:val="1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supe</w:t>
      </w:r>
      <w:r w:rsidRPr="00496F66">
        <w:rPr>
          <w:rFonts w:ascii="Myriad Pro" w:hAnsi="Myriad Pro"/>
          <w:color w:val="636466"/>
          <w:spacing w:val="1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ma</w:t>
      </w:r>
      <w:r w:rsidRPr="00496F66">
        <w:rPr>
          <w:rFonts w:ascii="Myriad Pro" w:hAnsi="Myriad Pro"/>
          <w:color w:val="636466"/>
          <w:spacing w:val="-1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ket</w:t>
      </w:r>
      <w:r w:rsidRPr="00496F66">
        <w:rPr>
          <w:rFonts w:ascii="Myriad Pro" w:hAnsi="Myriad Pro"/>
          <w:color w:val="636466"/>
          <w:spacing w:val="4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e</w:t>
      </w:r>
      <w:r w:rsidRPr="00496F66">
        <w:rPr>
          <w:rFonts w:ascii="Myriad Pro" w:hAnsi="Myriad Pro"/>
          <w:color w:val="636466"/>
          <w:sz w:val="22"/>
          <w:szCs w:val="22"/>
        </w:rPr>
        <w:t>xists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sin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4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1968</w:t>
      </w:r>
      <w:r w:rsidR="00C33B3F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and 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5"/>
          <w:w w:val="101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7"/>
          <w:w w:val="62"/>
          <w:sz w:val="22"/>
          <w:szCs w:val="22"/>
        </w:rPr>
        <w:t>’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s</w:t>
      </w:r>
      <w:proofErr w:type="gram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loc</w:t>
      </w:r>
      <w:r w:rsidRPr="00496F66">
        <w:rPr>
          <w:rFonts w:ascii="Myriad Pro" w:hAnsi="Myriad Pro"/>
          <w:color w:val="636466"/>
          <w:spacing w:val="-1"/>
          <w:w w:val="103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ed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on</w:t>
      </w:r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ound  floor of a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</w:p>
    <w:p w:rsidR="00C33B3F" w:rsidRDefault="00C33B3F" w:rsidP="00E67041">
      <w:pPr>
        <w:spacing w:before="6"/>
        <w:ind w:left="110" w:right="-41"/>
        <w:jc w:val="both"/>
        <w:rPr>
          <w:rFonts w:ascii="Myriad Pro" w:hAnsi="Myriad Pro"/>
          <w:color w:val="636466"/>
          <w:spacing w:val="9"/>
          <w:sz w:val="22"/>
          <w:szCs w:val="22"/>
        </w:rPr>
      </w:pPr>
    </w:p>
    <w:p w:rsidR="00C33B3F" w:rsidRDefault="00C33B3F" w:rsidP="00E67041">
      <w:pPr>
        <w:spacing w:before="6"/>
        <w:ind w:left="110" w:right="-41"/>
        <w:jc w:val="both"/>
        <w:rPr>
          <w:rFonts w:ascii="Myriad Pro" w:hAnsi="Myriad Pro"/>
          <w:color w:val="636466"/>
          <w:spacing w:val="9"/>
          <w:sz w:val="22"/>
          <w:szCs w:val="22"/>
        </w:rPr>
      </w:pPr>
    </w:p>
    <w:p w:rsidR="00E37784" w:rsidRDefault="00B27ACE" w:rsidP="00E67041">
      <w:pPr>
        <w:spacing w:before="6"/>
        <w:ind w:left="110" w:right="-41"/>
        <w:jc w:val="both"/>
        <w:rPr>
          <w:rFonts w:ascii="Myriad Pro" w:hAnsi="Myriad Pro"/>
          <w:color w:val="636466"/>
          <w:w w:val="102"/>
          <w:sz w:val="22"/>
          <w:szCs w:val="22"/>
        </w:rPr>
      </w:pPr>
      <w:proofErr w:type="gramStart"/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-1"/>
          <w:w w:val="92"/>
          <w:sz w:val="22"/>
          <w:szCs w:val="22"/>
        </w:rPr>
        <w:t>v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proofErr w:type="gram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building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of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Union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S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eet</w:t>
      </w:r>
      <w:r w:rsidRPr="00496F66">
        <w:rPr>
          <w:rFonts w:ascii="Myriad Pro" w:hAnsi="Myriad Pro"/>
          <w:color w:val="636466"/>
          <w:spacing w:val="33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1"/>
          <w:sz w:val="22"/>
          <w:szCs w:val="22"/>
        </w:rPr>
        <w:t>G</w:t>
      </w:r>
      <w:r w:rsidR="00661448">
        <w:rPr>
          <w:rFonts w:ascii="Myriad Pro" w:hAnsi="Myriad Pro"/>
          <w:color w:val="636466"/>
          <w:sz w:val="22"/>
          <w:szCs w:val="22"/>
        </w:rPr>
        <w:t>ol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emis</w:t>
      </w:r>
      <w:proofErr w:type="spellEnd"/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5.7</w:t>
      </w:r>
      <w:r w:rsidRPr="00496F66">
        <w:rPr>
          <w:rFonts w:ascii="Myriad Pro" w:hAnsi="Myriad Pro"/>
          <w:color w:val="636466"/>
          <w:spacing w:val="-15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106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-9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he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also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can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find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ma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other </w:t>
      </w:r>
      <w:r w:rsidRPr="00496F66">
        <w:rPr>
          <w:rFonts w:ascii="Myriad Pro" w:hAnsi="Myriad Pro"/>
          <w:color w:val="636466"/>
          <w:sz w:val="22"/>
          <w:szCs w:val="22"/>
        </w:rPr>
        <w:t>supplies</w:t>
      </w:r>
      <w:r w:rsidRPr="00496F66">
        <w:rPr>
          <w:rFonts w:ascii="Myriad Pro" w:hAnsi="Myriad Pro"/>
          <w:color w:val="636466"/>
          <w:spacing w:val="5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like:</w:t>
      </w:r>
      <w:r w:rsidRPr="00496F66">
        <w:rPr>
          <w:rFonts w:ascii="Myriad Pro" w:hAnsi="Myriad Pro"/>
          <w:color w:val="636466"/>
          <w:spacing w:val="-15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ti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w w:val="96"/>
          <w:sz w:val="22"/>
          <w:szCs w:val="22"/>
        </w:rPr>
        <w:t>li</w:t>
      </w:r>
      <w:r w:rsidRPr="00496F66">
        <w:rPr>
          <w:rFonts w:ascii="Myriad Pro" w:hAnsi="Myriad Pro"/>
          <w:color w:val="636466"/>
          <w:spacing w:val="-2"/>
          <w:w w:val="96"/>
          <w:sz w:val="22"/>
          <w:szCs w:val="22"/>
        </w:rPr>
        <w:t>z</w:t>
      </w:r>
      <w:r w:rsidRPr="00496F66">
        <w:rPr>
          <w:rFonts w:ascii="Myriad Pro" w:hAnsi="Myriad Pro"/>
          <w:color w:val="636466"/>
          <w:w w:val="96"/>
          <w:sz w:val="22"/>
          <w:szCs w:val="22"/>
        </w:rPr>
        <w:t>er</w:t>
      </w:r>
      <w:r w:rsidRPr="00496F66">
        <w:rPr>
          <w:rFonts w:ascii="Myriad Pro" w:hAnsi="Myriad Pro"/>
          <w:color w:val="636466"/>
          <w:spacing w:val="-3"/>
          <w:w w:val="96"/>
          <w:sz w:val="22"/>
          <w:szCs w:val="22"/>
        </w:rPr>
        <w:t>s</w:t>
      </w:r>
      <w:proofErr w:type="spellEnd"/>
      <w:r w:rsidRPr="00496F66">
        <w:rPr>
          <w:rFonts w:ascii="Myriad Pro" w:hAnsi="Myriad Pro"/>
          <w:color w:val="636466"/>
          <w:w w:val="96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5"/>
          <w:w w:val="9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w w:val="87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eed</w:t>
      </w:r>
      <w:r w:rsidRPr="00496F66">
        <w:rPr>
          <w:rFonts w:ascii="Myriad Pro" w:hAnsi="Myriad Pro"/>
          <w:color w:val="636466"/>
          <w:spacing w:val="-3"/>
          <w:w w:val="110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pesticide</w:t>
      </w:r>
      <w:r w:rsidRPr="00496F66">
        <w:rPr>
          <w:rFonts w:ascii="Myriad Pro" w:hAnsi="Myriad Pro"/>
          <w:color w:val="636466"/>
          <w:spacing w:val="-3"/>
          <w:w w:val="105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spacing w:val="-2"/>
          <w:w w:val="96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15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15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ina</w:t>
      </w:r>
      <w:r w:rsidRPr="00496F66">
        <w:rPr>
          <w:rFonts w:ascii="Myriad Pro" w:hAnsi="Myriad Pro"/>
          <w:color w:val="636466"/>
          <w:spacing w:val="6"/>
          <w:w w:val="102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drug</w:t>
      </w:r>
      <w:r w:rsidRPr="00496F66">
        <w:rPr>
          <w:rFonts w:ascii="Myriad Pro" w:hAnsi="Myriad Pro"/>
          <w:color w:val="636466"/>
          <w:spacing w:val="-3"/>
          <w:w w:val="107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35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machine</w:t>
      </w:r>
      <w:r w:rsidRPr="00496F66">
        <w:rPr>
          <w:rFonts w:ascii="Myriad Pro" w:hAnsi="Myriad Pro"/>
          <w:color w:val="636466"/>
          <w:spacing w:val="6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9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34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="00C33B3F">
        <w:rPr>
          <w:rFonts w:ascii="Myriad Pro" w:hAnsi="Myriad Pro"/>
          <w:color w:val="636466"/>
          <w:sz w:val="22"/>
          <w:szCs w:val="22"/>
        </w:rPr>
        <w:t>ools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and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ma</w:t>
      </w:r>
      <w:r w:rsidRPr="00496F66">
        <w:rPr>
          <w:rFonts w:ascii="Myriad Pro" w:hAnsi="Myriad Pro"/>
          <w:color w:val="636466"/>
          <w:spacing w:val="-3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other 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ypes</w:t>
      </w:r>
      <w:proofErr w:type="gramEnd"/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ru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al</w:t>
      </w:r>
      <w:r w:rsidRPr="00496F66">
        <w:rPr>
          <w:rFonts w:ascii="Myriad Pro" w:hAnsi="Myriad Pro"/>
          <w:color w:val="636466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wider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4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essional</w:t>
      </w:r>
      <w:proofErr w:type="spellEnd"/>
      <w:r w:rsidRPr="00496F66">
        <w:rPr>
          <w:rFonts w:ascii="Myriad Pro" w:hAnsi="Myriad Pro"/>
          <w:color w:val="636466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us</w:t>
      </w:r>
      <w:r w:rsidRPr="00496F66">
        <w:rPr>
          <w:rFonts w:ascii="Myriad Pro" w:hAnsi="Myriad Pro"/>
          <w:color w:val="636466"/>
          <w:spacing w:val="-3"/>
          <w:w w:val="108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8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vi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es</w:t>
      </w:r>
      <w:proofErr w:type="gramEnd"/>
      <w:r w:rsidRPr="00496F66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2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vided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y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associ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tion </w:t>
      </w:r>
      <w:r w:rsidRPr="00496F66">
        <w:rPr>
          <w:rFonts w:ascii="Myriad Pro" w:hAnsi="Myriad Pro"/>
          <w:color w:val="636466"/>
          <w:spacing w:val="5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offi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es  on 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oad 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1"/>
          <w:sz w:val="22"/>
          <w:szCs w:val="22"/>
        </w:rPr>
        <w:t>G</w:t>
      </w:r>
      <w:r w:rsidRPr="00496F66">
        <w:rPr>
          <w:rFonts w:ascii="Myriad Pro" w:hAnsi="Myriad Pro"/>
          <w:color w:val="636466"/>
          <w:sz w:val="22"/>
          <w:szCs w:val="22"/>
        </w:rPr>
        <w:t>olemis</w:t>
      </w:r>
      <w:proofErr w:type="spellEnd"/>
      <w:r w:rsidRPr="00496F66">
        <w:rPr>
          <w:rFonts w:ascii="Myriad Pro" w:hAnsi="Myriad Pro"/>
          <w:color w:val="636466"/>
          <w:spacing w:val="5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5.7</w:t>
      </w:r>
      <w:r w:rsidRPr="00496F66">
        <w:rPr>
          <w:rFonts w:ascii="Myriad Pro" w:hAnsi="Myriad Pro"/>
          <w:color w:val="636466"/>
          <w:spacing w:val="47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include:</w:t>
      </w:r>
    </w:p>
    <w:p w:rsidR="00661448" w:rsidRPr="00496F66" w:rsidRDefault="00661448" w:rsidP="00E67041">
      <w:pPr>
        <w:spacing w:before="6"/>
        <w:ind w:left="110" w:right="-41"/>
        <w:jc w:val="both"/>
        <w:rPr>
          <w:rFonts w:ascii="Myriad Pro" w:hAnsi="Myriad Pro"/>
          <w:sz w:val="22"/>
          <w:szCs w:val="22"/>
        </w:rPr>
      </w:pPr>
    </w:p>
    <w:p w:rsidR="00E37784" w:rsidRPr="00661448" w:rsidRDefault="00B27ACE" w:rsidP="00C33B3F">
      <w:pPr>
        <w:ind w:left="180" w:right="131"/>
        <w:rPr>
          <w:rFonts w:ascii="Myriad Pro" w:hAnsi="Myriad Pro"/>
          <w:sz w:val="24"/>
          <w:szCs w:val="24"/>
        </w:rPr>
      </w:pPr>
      <w:proofErr w:type="gramStart"/>
      <w:r w:rsidRPr="00661448">
        <w:rPr>
          <w:rFonts w:ascii="Myriad Pro" w:hAnsi="Myriad Pro"/>
          <w:color w:val="636466"/>
          <w:w w:val="80"/>
          <w:sz w:val="24"/>
          <w:szCs w:val="24"/>
        </w:rPr>
        <w:t>•</w:t>
      </w:r>
      <w:r w:rsidRPr="00661448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13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2"/>
          <w:w w:val="71"/>
          <w:sz w:val="24"/>
          <w:szCs w:val="24"/>
        </w:rPr>
        <w:t>I</w:t>
      </w:r>
      <w:r w:rsidRPr="00661448">
        <w:rPr>
          <w:rFonts w:ascii="Myriad Pro" w:hAnsi="Myriad Pro"/>
          <w:color w:val="636466"/>
          <w:w w:val="108"/>
          <w:sz w:val="24"/>
          <w:szCs w:val="24"/>
        </w:rPr>
        <w:t>mpleme</w:t>
      </w:r>
      <w:r w:rsidRPr="00661448">
        <w:rPr>
          <w:rFonts w:ascii="Myriad Pro" w:hAnsi="Myriad Pro"/>
          <w:color w:val="636466"/>
          <w:spacing w:val="-1"/>
          <w:w w:val="108"/>
          <w:sz w:val="24"/>
          <w:szCs w:val="24"/>
        </w:rPr>
        <w:t>n</w:t>
      </w:r>
      <w:r w:rsidRPr="00661448">
        <w:rPr>
          <w:rFonts w:ascii="Myriad Pro" w:hAnsi="Myriad Pro"/>
          <w:color w:val="636466"/>
          <w:w w:val="112"/>
          <w:sz w:val="24"/>
          <w:szCs w:val="24"/>
        </w:rPr>
        <w:t>t</w:t>
      </w:r>
      <w:r w:rsidRPr="00661448">
        <w:rPr>
          <w:rFonts w:ascii="Myriad Pro" w:hAnsi="Myriad Pro"/>
          <w:color w:val="636466"/>
          <w:spacing w:val="-1"/>
          <w:w w:val="112"/>
          <w:sz w:val="24"/>
          <w:szCs w:val="24"/>
        </w:rPr>
        <w:t>a</w:t>
      </w:r>
      <w:r w:rsidRPr="00661448">
        <w:rPr>
          <w:rFonts w:ascii="Myriad Pro" w:hAnsi="Myriad Pro"/>
          <w:color w:val="636466"/>
          <w:w w:val="107"/>
          <w:sz w:val="24"/>
          <w:szCs w:val="24"/>
        </w:rPr>
        <w:t>tion</w:t>
      </w:r>
      <w:proofErr w:type="gramEnd"/>
      <w:r w:rsidRPr="00661448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13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of</w:t>
      </w:r>
      <w:r w:rsidRPr="00661448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13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w w:val="107"/>
          <w:sz w:val="24"/>
          <w:szCs w:val="24"/>
        </w:rPr>
        <w:t>p</w:t>
      </w:r>
      <w:r w:rsidRPr="00661448">
        <w:rPr>
          <w:rFonts w:ascii="Myriad Pro" w:hAnsi="Myriad Pro"/>
          <w:color w:val="636466"/>
          <w:spacing w:val="-2"/>
          <w:w w:val="107"/>
          <w:sz w:val="24"/>
          <w:szCs w:val="24"/>
        </w:rPr>
        <w:t>r</w:t>
      </w:r>
      <w:r w:rsidRPr="00661448">
        <w:rPr>
          <w:rFonts w:ascii="Myriad Pro" w:hAnsi="Myriad Pro"/>
          <w:color w:val="636466"/>
          <w:w w:val="104"/>
          <w:sz w:val="24"/>
          <w:szCs w:val="24"/>
        </w:rPr>
        <w:t>oje</w:t>
      </w:r>
      <w:r w:rsidRPr="00661448">
        <w:rPr>
          <w:rFonts w:ascii="Myriad Pro" w:hAnsi="Myriad Pro"/>
          <w:color w:val="636466"/>
          <w:spacing w:val="3"/>
          <w:w w:val="104"/>
          <w:sz w:val="24"/>
          <w:szCs w:val="24"/>
        </w:rPr>
        <w:t>c</w:t>
      </w:r>
      <w:r w:rsidRPr="00661448">
        <w:rPr>
          <w:rFonts w:ascii="Myriad Pro" w:hAnsi="Myriad Pro"/>
          <w:color w:val="636466"/>
          <w:w w:val="119"/>
          <w:sz w:val="24"/>
          <w:szCs w:val="24"/>
        </w:rPr>
        <w:t>t</w:t>
      </w:r>
      <w:r w:rsidRPr="00661448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13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w w:val="89"/>
          <w:sz w:val="24"/>
          <w:szCs w:val="24"/>
        </w:rPr>
        <w:t>OSDE</w:t>
      </w:r>
      <w:r w:rsidRPr="00661448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13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3"/>
          <w:w w:val="87"/>
          <w:sz w:val="24"/>
          <w:szCs w:val="24"/>
        </w:rPr>
        <w:t>f</w:t>
      </w:r>
      <w:r w:rsidRPr="00661448">
        <w:rPr>
          <w:rFonts w:ascii="Myriad Pro" w:hAnsi="Myriad Pro"/>
          <w:color w:val="636466"/>
          <w:w w:val="105"/>
          <w:sz w:val="24"/>
          <w:szCs w:val="24"/>
        </w:rPr>
        <w:t>or</w:t>
      </w:r>
      <w:r w:rsidRPr="00661448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app</w:t>
      </w:r>
      <w:r w:rsidRPr="00661448">
        <w:rPr>
          <w:rFonts w:ascii="Myriad Pro" w:hAnsi="Myriad Pro"/>
          <w:color w:val="636466"/>
          <w:spacing w:val="-2"/>
          <w:sz w:val="24"/>
          <w:szCs w:val="24"/>
        </w:rPr>
        <w:t>r</w:t>
      </w:r>
      <w:r w:rsidRPr="00661448">
        <w:rPr>
          <w:rFonts w:ascii="Myriad Pro" w:hAnsi="Myriad Pro"/>
          <w:color w:val="636466"/>
          <w:spacing w:val="-3"/>
          <w:sz w:val="24"/>
          <w:szCs w:val="24"/>
        </w:rPr>
        <w:t>o</w:t>
      </w:r>
      <w:r w:rsidRPr="00661448">
        <w:rPr>
          <w:rFonts w:ascii="Myriad Pro" w:hAnsi="Myriad Pro"/>
          <w:color w:val="636466"/>
          <w:sz w:val="24"/>
          <w:szCs w:val="24"/>
        </w:rPr>
        <w:t>xim</w:t>
      </w:r>
      <w:r w:rsidRPr="00661448">
        <w:rPr>
          <w:rFonts w:ascii="Myriad Pro" w:hAnsi="Myriad Pro"/>
          <w:color w:val="636466"/>
          <w:spacing w:val="-1"/>
          <w:sz w:val="24"/>
          <w:szCs w:val="24"/>
        </w:rPr>
        <w:t>at</w:t>
      </w:r>
      <w:r w:rsidRPr="00661448">
        <w:rPr>
          <w:rFonts w:ascii="Myriad Pro" w:hAnsi="Myriad Pro"/>
          <w:color w:val="636466"/>
          <w:sz w:val="24"/>
          <w:szCs w:val="24"/>
        </w:rPr>
        <w:t>ely</w:t>
      </w:r>
      <w:r w:rsidRPr="00661448">
        <w:rPr>
          <w:rFonts w:ascii="Myriad Pro" w:hAnsi="Myriad Pro"/>
          <w:color w:val="636466"/>
          <w:spacing w:val="45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3,000</w:t>
      </w:r>
      <w:r w:rsidRPr="00661448">
        <w:rPr>
          <w:rFonts w:ascii="Myriad Pro" w:hAnsi="Myriad Pro"/>
          <w:color w:val="636466"/>
          <w:spacing w:val="-9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w w:val="103"/>
          <w:sz w:val="24"/>
          <w:szCs w:val="24"/>
        </w:rPr>
        <w:t>beneficia</w:t>
      </w:r>
      <w:r w:rsidRPr="00661448">
        <w:rPr>
          <w:rFonts w:ascii="Myriad Pro" w:hAnsi="Myriad Pro"/>
          <w:color w:val="636466"/>
          <w:spacing w:val="1"/>
          <w:w w:val="103"/>
          <w:sz w:val="24"/>
          <w:szCs w:val="24"/>
        </w:rPr>
        <w:t>r</w:t>
      </w:r>
      <w:r w:rsidRPr="00661448">
        <w:rPr>
          <w:rFonts w:ascii="Myriad Pro" w:hAnsi="Myriad Pro"/>
          <w:color w:val="636466"/>
          <w:w w:val="101"/>
          <w:sz w:val="24"/>
          <w:szCs w:val="24"/>
        </w:rPr>
        <w:t>ies</w:t>
      </w:r>
    </w:p>
    <w:p w:rsidR="00E37784" w:rsidRPr="00661448" w:rsidRDefault="00B27ACE" w:rsidP="0052694C">
      <w:pPr>
        <w:spacing w:before="11"/>
        <w:ind w:left="180" w:right="172"/>
        <w:rPr>
          <w:rFonts w:ascii="Myriad Pro" w:hAnsi="Myriad Pro"/>
          <w:sz w:val="24"/>
          <w:szCs w:val="24"/>
        </w:rPr>
      </w:pPr>
      <w:r w:rsidRPr="00661448">
        <w:rPr>
          <w:rFonts w:ascii="Myriad Pro" w:hAnsi="Myriad Pro"/>
          <w:color w:val="636466"/>
          <w:w w:val="80"/>
          <w:sz w:val="24"/>
          <w:szCs w:val="24"/>
        </w:rPr>
        <w:t>•</w:t>
      </w:r>
      <w:r w:rsidRPr="00661448">
        <w:rPr>
          <w:rFonts w:ascii="Myriad Pro" w:hAnsi="Myriad Pro"/>
          <w:color w:val="636466"/>
          <w:spacing w:val="11"/>
          <w:w w:val="80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2"/>
          <w:w w:val="71"/>
          <w:sz w:val="24"/>
          <w:szCs w:val="24"/>
        </w:rPr>
        <w:t>I</w:t>
      </w:r>
      <w:r w:rsidRPr="00661448">
        <w:rPr>
          <w:rFonts w:ascii="Myriad Pro" w:hAnsi="Myriad Pro"/>
          <w:color w:val="636466"/>
          <w:w w:val="108"/>
          <w:sz w:val="24"/>
          <w:szCs w:val="24"/>
        </w:rPr>
        <w:t>mpleme</w:t>
      </w:r>
      <w:r w:rsidRPr="00661448">
        <w:rPr>
          <w:rFonts w:ascii="Myriad Pro" w:hAnsi="Myriad Pro"/>
          <w:color w:val="636466"/>
          <w:spacing w:val="-1"/>
          <w:w w:val="108"/>
          <w:sz w:val="24"/>
          <w:szCs w:val="24"/>
        </w:rPr>
        <w:t>n</w:t>
      </w:r>
      <w:r w:rsidRPr="00661448">
        <w:rPr>
          <w:rFonts w:ascii="Myriad Pro" w:hAnsi="Myriad Pro"/>
          <w:color w:val="636466"/>
          <w:w w:val="112"/>
          <w:sz w:val="24"/>
          <w:szCs w:val="24"/>
        </w:rPr>
        <w:t>t</w:t>
      </w:r>
      <w:r w:rsidRPr="00661448">
        <w:rPr>
          <w:rFonts w:ascii="Myriad Pro" w:hAnsi="Myriad Pro"/>
          <w:color w:val="636466"/>
          <w:spacing w:val="-1"/>
          <w:w w:val="112"/>
          <w:sz w:val="24"/>
          <w:szCs w:val="24"/>
        </w:rPr>
        <w:t>a</w:t>
      </w:r>
      <w:r w:rsidRPr="00661448">
        <w:rPr>
          <w:rFonts w:ascii="Myriad Pro" w:hAnsi="Myriad Pro"/>
          <w:color w:val="636466"/>
          <w:w w:val="107"/>
          <w:sz w:val="24"/>
          <w:szCs w:val="24"/>
        </w:rPr>
        <w:t xml:space="preserve">tion </w:t>
      </w:r>
      <w:r w:rsidRPr="00661448">
        <w:rPr>
          <w:rFonts w:ascii="Myriad Pro" w:hAnsi="Myriad Pro"/>
          <w:color w:val="636466"/>
          <w:sz w:val="24"/>
          <w:szCs w:val="24"/>
        </w:rPr>
        <w:t>of the</w:t>
      </w:r>
      <w:r w:rsidRPr="00661448">
        <w:rPr>
          <w:rFonts w:ascii="Myriad Pro" w:hAnsi="Myriad Pro"/>
          <w:color w:val="636466"/>
          <w:spacing w:val="35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p</w:t>
      </w:r>
      <w:r w:rsidRPr="00661448">
        <w:rPr>
          <w:rFonts w:ascii="Myriad Pro" w:hAnsi="Myriad Pro"/>
          <w:color w:val="636466"/>
          <w:spacing w:val="-2"/>
          <w:sz w:val="24"/>
          <w:szCs w:val="24"/>
        </w:rPr>
        <w:t>r</w:t>
      </w:r>
      <w:r w:rsidRPr="00661448">
        <w:rPr>
          <w:rFonts w:ascii="Myriad Pro" w:hAnsi="Myriad Pro"/>
          <w:color w:val="636466"/>
          <w:sz w:val="24"/>
          <w:szCs w:val="24"/>
        </w:rPr>
        <w:t>oje</w:t>
      </w:r>
      <w:r w:rsidRPr="00661448">
        <w:rPr>
          <w:rFonts w:ascii="Myriad Pro" w:hAnsi="Myriad Pro"/>
          <w:color w:val="636466"/>
          <w:spacing w:val="3"/>
          <w:sz w:val="24"/>
          <w:szCs w:val="24"/>
        </w:rPr>
        <w:t>c</w:t>
      </w:r>
      <w:r w:rsidRPr="00661448">
        <w:rPr>
          <w:rFonts w:ascii="Myriad Pro" w:hAnsi="Myriad Pro"/>
          <w:color w:val="636466"/>
          <w:sz w:val="24"/>
          <w:szCs w:val="24"/>
        </w:rPr>
        <w:t>t</w:t>
      </w:r>
      <w:r w:rsidRPr="00661448">
        <w:rPr>
          <w:rFonts w:ascii="Myriad Pro" w:hAnsi="Myriad Pro"/>
          <w:color w:val="636466"/>
          <w:spacing w:val="20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w w:val="80"/>
          <w:sz w:val="24"/>
          <w:szCs w:val="24"/>
        </w:rPr>
        <w:t>“</w:t>
      </w:r>
      <w:r w:rsidRPr="00661448">
        <w:rPr>
          <w:rFonts w:ascii="Myriad Pro" w:hAnsi="Myriad Pro"/>
          <w:color w:val="636466"/>
          <w:spacing w:val="1"/>
          <w:w w:val="80"/>
          <w:sz w:val="24"/>
          <w:szCs w:val="24"/>
        </w:rPr>
        <w:t>R</w:t>
      </w:r>
      <w:r w:rsidRPr="00661448">
        <w:rPr>
          <w:rFonts w:ascii="Myriad Pro" w:hAnsi="Myriad Pro"/>
          <w:color w:val="636466"/>
          <w:w w:val="104"/>
          <w:sz w:val="24"/>
          <w:szCs w:val="24"/>
        </w:rPr>
        <w:t>eim</w:t>
      </w:r>
      <w:r w:rsidRPr="00661448">
        <w:rPr>
          <w:rFonts w:ascii="Myriad Pro" w:hAnsi="Myriad Pro"/>
          <w:color w:val="636466"/>
          <w:w w:val="108"/>
          <w:sz w:val="24"/>
          <w:szCs w:val="24"/>
        </w:rPr>
        <w:t>burseme</w:t>
      </w:r>
      <w:r w:rsidRPr="00661448">
        <w:rPr>
          <w:rFonts w:ascii="Myriad Pro" w:hAnsi="Myriad Pro"/>
          <w:color w:val="636466"/>
          <w:spacing w:val="-1"/>
          <w:w w:val="108"/>
          <w:sz w:val="24"/>
          <w:szCs w:val="24"/>
        </w:rPr>
        <w:t>n</w:t>
      </w:r>
      <w:r w:rsidRPr="00661448">
        <w:rPr>
          <w:rFonts w:ascii="Myriad Pro" w:hAnsi="Myriad Pro"/>
          <w:color w:val="636466"/>
          <w:w w:val="108"/>
          <w:sz w:val="24"/>
          <w:szCs w:val="24"/>
        </w:rPr>
        <w:t>t</w:t>
      </w:r>
      <w:r w:rsidRPr="00661448">
        <w:rPr>
          <w:rFonts w:ascii="Myriad Pro" w:hAnsi="Myriad Pro"/>
          <w:color w:val="636466"/>
          <w:spacing w:val="-6"/>
          <w:w w:val="108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of</w:t>
      </w:r>
      <w:r w:rsidRPr="00661448">
        <w:rPr>
          <w:rFonts w:ascii="Myriad Pro" w:hAnsi="Myriad Pro"/>
          <w:color w:val="636466"/>
          <w:spacing w:val="-17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10"/>
          <w:w w:val="79"/>
          <w:sz w:val="24"/>
          <w:szCs w:val="24"/>
        </w:rPr>
        <w:t>V</w:t>
      </w:r>
      <w:r w:rsidRPr="00661448">
        <w:rPr>
          <w:rFonts w:ascii="Myriad Pro" w:hAnsi="Myriad Pro"/>
          <w:color w:val="636466"/>
          <w:spacing w:val="-13"/>
          <w:w w:val="79"/>
          <w:sz w:val="24"/>
          <w:szCs w:val="24"/>
        </w:rPr>
        <w:t>A</w:t>
      </w:r>
      <w:r w:rsidRPr="00661448">
        <w:rPr>
          <w:rFonts w:ascii="Myriad Pro" w:hAnsi="Myriad Pro"/>
          <w:color w:val="636466"/>
          <w:w w:val="79"/>
          <w:sz w:val="24"/>
          <w:szCs w:val="24"/>
        </w:rPr>
        <w:t>T</w:t>
      </w:r>
      <w:r w:rsidRPr="00661448">
        <w:rPr>
          <w:rFonts w:ascii="Myriad Pro" w:hAnsi="Myriad Pro"/>
          <w:color w:val="636466"/>
          <w:spacing w:val="4"/>
          <w:w w:val="79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of</w:t>
      </w:r>
      <w:r w:rsidRPr="00661448">
        <w:rPr>
          <w:rFonts w:ascii="Myriad Pro" w:hAnsi="Myriad Pro"/>
          <w:color w:val="636466"/>
          <w:spacing w:val="-9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the</w:t>
      </w:r>
      <w:r w:rsidR="00C33B3F" w:rsidRPr="00661448">
        <w:rPr>
          <w:rFonts w:ascii="Myriad Pro" w:hAnsi="Myriad Pro"/>
          <w:color w:val="636466"/>
          <w:spacing w:val="26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w w:val="99"/>
          <w:sz w:val="24"/>
          <w:szCs w:val="24"/>
        </w:rPr>
        <w:t>fa</w:t>
      </w:r>
      <w:r w:rsidRPr="00661448">
        <w:rPr>
          <w:rFonts w:ascii="Myriad Pro" w:hAnsi="Myriad Pro"/>
          <w:color w:val="636466"/>
          <w:spacing w:val="1"/>
          <w:w w:val="99"/>
          <w:sz w:val="24"/>
          <w:szCs w:val="24"/>
        </w:rPr>
        <w:t>r</w:t>
      </w:r>
      <w:r w:rsidRPr="00661448">
        <w:rPr>
          <w:rFonts w:ascii="Myriad Pro" w:hAnsi="Myriad Pro"/>
          <w:color w:val="636466"/>
          <w:w w:val="105"/>
          <w:sz w:val="24"/>
          <w:szCs w:val="24"/>
        </w:rPr>
        <w:t>mer</w:t>
      </w:r>
      <w:r w:rsidRPr="00661448">
        <w:rPr>
          <w:rFonts w:ascii="Myriad Pro" w:hAnsi="Myriad Pro"/>
          <w:color w:val="636466"/>
          <w:spacing w:val="-4"/>
          <w:w w:val="105"/>
          <w:sz w:val="24"/>
          <w:szCs w:val="24"/>
        </w:rPr>
        <w:t>s</w:t>
      </w:r>
      <w:r w:rsidRPr="00661448">
        <w:rPr>
          <w:rFonts w:ascii="Myriad Pro" w:hAnsi="Myriad Pro"/>
          <w:color w:val="636466"/>
          <w:w w:val="79"/>
          <w:sz w:val="24"/>
          <w:szCs w:val="24"/>
        </w:rPr>
        <w:t>”</w:t>
      </w:r>
    </w:p>
    <w:p w:rsidR="00E37784" w:rsidRPr="00661448" w:rsidRDefault="00B27ACE" w:rsidP="0052694C">
      <w:pPr>
        <w:ind w:left="180" w:right="125"/>
        <w:rPr>
          <w:rFonts w:ascii="Myriad Pro" w:hAnsi="Myriad Pro"/>
          <w:sz w:val="24"/>
          <w:szCs w:val="24"/>
        </w:rPr>
      </w:pPr>
      <w:r w:rsidRPr="00661448">
        <w:rPr>
          <w:rFonts w:ascii="Myriad Pro" w:hAnsi="Myriad Pro"/>
          <w:color w:val="636466"/>
          <w:w w:val="80"/>
          <w:sz w:val="24"/>
          <w:szCs w:val="24"/>
        </w:rPr>
        <w:t xml:space="preserve">• </w:t>
      </w:r>
      <w:r w:rsidRPr="00661448">
        <w:rPr>
          <w:rFonts w:ascii="Myriad Pro" w:hAnsi="Myriad Pro"/>
          <w:color w:val="636466"/>
          <w:spacing w:val="2"/>
          <w:w w:val="71"/>
          <w:sz w:val="24"/>
          <w:szCs w:val="24"/>
        </w:rPr>
        <w:t>I</w:t>
      </w:r>
      <w:r w:rsidRPr="00661448">
        <w:rPr>
          <w:rFonts w:ascii="Myriad Pro" w:hAnsi="Myriad Pro"/>
          <w:color w:val="636466"/>
          <w:w w:val="106"/>
          <w:sz w:val="24"/>
          <w:szCs w:val="24"/>
        </w:rPr>
        <w:t>nsu</w:t>
      </w:r>
      <w:r w:rsidRPr="00661448">
        <w:rPr>
          <w:rFonts w:ascii="Myriad Pro" w:hAnsi="Myriad Pro"/>
          <w:color w:val="636466"/>
          <w:spacing w:val="-1"/>
          <w:w w:val="106"/>
          <w:sz w:val="24"/>
          <w:szCs w:val="24"/>
        </w:rPr>
        <w:t>r</w:t>
      </w:r>
      <w:r w:rsidRPr="00661448">
        <w:rPr>
          <w:rFonts w:ascii="Myriad Pro" w:hAnsi="Myriad Pro"/>
          <w:color w:val="636466"/>
          <w:w w:val="107"/>
          <w:sz w:val="24"/>
          <w:szCs w:val="24"/>
        </w:rPr>
        <w:t>an</w:t>
      </w:r>
      <w:r w:rsidRPr="00661448">
        <w:rPr>
          <w:rFonts w:ascii="Myriad Pro" w:hAnsi="Myriad Pro"/>
          <w:color w:val="636466"/>
          <w:spacing w:val="-1"/>
          <w:w w:val="107"/>
          <w:sz w:val="24"/>
          <w:szCs w:val="24"/>
        </w:rPr>
        <w:t>c</w:t>
      </w:r>
      <w:r w:rsidRPr="00661448">
        <w:rPr>
          <w:rFonts w:ascii="Myriad Pro" w:hAnsi="Myriad Pro"/>
          <w:color w:val="636466"/>
          <w:w w:val="113"/>
          <w:sz w:val="24"/>
          <w:szCs w:val="24"/>
        </w:rPr>
        <w:t>e</w:t>
      </w:r>
      <w:r w:rsidRPr="00661448">
        <w:rPr>
          <w:rFonts w:ascii="Myriad Pro" w:hAnsi="Myriad Pro"/>
          <w:color w:val="636466"/>
          <w:spacing w:val="-2"/>
          <w:w w:val="84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se</w:t>
      </w:r>
      <w:r w:rsidRPr="00661448">
        <w:rPr>
          <w:rFonts w:ascii="Myriad Pro" w:hAnsi="Myriad Pro"/>
          <w:color w:val="636466"/>
          <w:spacing w:val="5"/>
          <w:sz w:val="24"/>
          <w:szCs w:val="24"/>
        </w:rPr>
        <w:t>r</w:t>
      </w:r>
      <w:r w:rsidRPr="00661448">
        <w:rPr>
          <w:rFonts w:ascii="Myriad Pro" w:hAnsi="Myriad Pro"/>
          <w:color w:val="636466"/>
          <w:sz w:val="24"/>
          <w:szCs w:val="24"/>
        </w:rPr>
        <w:t>vi</w:t>
      </w:r>
      <w:r w:rsidRPr="00661448">
        <w:rPr>
          <w:rFonts w:ascii="Myriad Pro" w:hAnsi="Myriad Pro"/>
          <w:color w:val="636466"/>
          <w:spacing w:val="-1"/>
          <w:sz w:val="24"/>
          <w:szCs w:val="24"/>
        </w:rPr>
        <w:t>c</w:t>
      </w:r>
      <w:r w:rsidRPr="00661448">
        <w:rPr>
          <w:rFonts w:ascii="Myriad Pro" w:hAnsi="Myriad Pro"/>
          <w:color w:val="636466"/>
          <w:sz w:val="24"/>
          <w:szCs w:val="24"/>
        </w:rPr>
        <w:t>es</w:t>
      </w:r>
      <w:r w:rsidRPr="00661448">
        <w:rPr>
          <w:rFonts w:ascii="Myriad Pro" w:hAnsi="Myriad Pro"/>
          <w:color w:val="636466"/>
          <w:spacing w:val="1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as</w:t>
      </w:r>
      <w:r w:rsidRPr="00661448">
        <w:rPr>
          <w:rFonts w:ascii="Myriad Pro" w:hAnsi="Myriad Pro"/>
          <w:color w:val="636466"/>
          <w:spacing w:val="-2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2"/>
          <w:w w:val="107"/>
          <w:sz w:val="24"/>
          <w:szCs w:val="24"/>
        </w:rPr>
        <w:t>r</w:t>
      </w:r>
      <w:r w:rsidRPr="00661448">
        <w:rPr>
          <w:rFonts w:ascii="Myriad Pro" w:hAnsi="Myriad Pro"/>
          <w:color w:val="636466"/>
          <w:w w:val="107"/>
          <w:sz w:val="24"/>
          <w:szCs w:val="24"/>
        </w:rPr>
        <w:t>ep</w:t>
      </w:r>
      <w:r w:rsidRPr="00661448">
        <w:rPr>
          <w:rFonts w:ascii="Myriad Pro" w:hAnsi="Myriad Pro"/>
          <w:color w:val="636466"/>
          <w:spacing w:val="-2"/>
          <w:w w:val="107"/>
          <w:sz w:val="24"/>
          <w:szCs w:val="24"/>
        </w:rPr>
        <w:t>r</w:t>
      </w:r>
      <w:r w:rsidRPr="00661448">
        <w:rPr>
          <w:rFonts w:ascii="Myriad Pro" w:hAnsi="Myriad Pro"/>
          <w:color w:val="636466"/>
          <w:w w:val="107"/>
          <w:sz w:val="24"/>
          <w:szCs w:val="24"/>
        </w:rPr>
        <w:t>ese</w:t>
      </w:r>
      <w:r w:rsidRPr="00661448">
        <w:rPr>
          <w:rFonts w:ascii="Myriad Pro" w:hAnsi="Myriad Pro"/>
          <w:color w:val="636466"/>
          <w:spacing w:val="-1"/>
          <w:w w:val="107"/>
          <w:sz w:val="24"/>
          <w:szCs w:val="24"/>
        </w:rPr>
        <w:t>n</w:t>
      </w:r>
      <w:r w:rsidRPr="00661448">
        <w:rPr>
          <w:rFonts w:ascii="Myriad Pro" w:hAnsi="Myriad Pro"/>
          <w:color w:val="636466"/>
          <w:w w:val="107"/>
          <w:sz w:val="24"/>
          <w:szCs w:val="24"/>
        </w:rPr>
        <w:t>t</w:t>
      </w:r>
      <w:r w:rsidRPr="00661448">
        <w:rPr>
          <w:rFonts w:ascii="Myriad Pro" w:hAnsi="Myriad Pro"/>
          <w:color w:val="636466"/>
          <w:spacing w:val="-1"/>
          <w:w w:val="107"/>
          <w:sz w:val="24"/>
          <w:szCs w:val="24"/>
        </w:rPr>
        <w:t>a</w:t>
      </w:r>
      <w:r w:rsidRPr="00661448">
        <w:rPr>
          <w:rFonts w:ascii="Myriad Pro" w:hAnsi="Myriad Pro"/>
          <w:color w:val="636466"/>
          <w:w w:val="107"/>
          <w:sz w:val="24"/>
          <w:szCs w:val="24"/>
        </w:rPr>
        <w:t>ti</w:t>
      </w:r>
      <w:r w:rsidRPr="00661448">
        <w:rPr>
          <w:rFonts w:ascii="Myriad Pro" w:hAnsi="Myriad Pro"/>
          <w:color w:val="636466"/>
          <w:spacing w:val="-2"/>
          <w:w w:val="107"/>
          <w:sz w:val="24"/>
          <w:szCs w:val="24"/>
        </w:rPr>
        <w:t>v</w:t>
      </w:r>
      <w:r w:rsidRPr="00661448">
        <w:rPr>
          <w:rFonts w:ascii="Myriad Pro" w:hAnsi="Myriad Pro"/>
          <w:color w:val="636466"/>
          <w:w w:val="107"/>
          <w:sz w:val="24"/>
          <w:szCs w:val="24"/>
        </w:rPr>
        <w:t>e</w:t>
      </w:r>
      <w:r w:rsidRPr="00661448">
        <w:rPr>
          <w:rFonts w:ascii="Myriad Pro" w:hAnsi="Myriad Pro"/>
          <w:color w:val="636466"/>
          <w:spacing w:val="-8"/>
          <w:w w:val="107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of</w:t>
      </w:r>
      <w:r w:rsidRPr="00661448">
        <w:rPr>
          <w:rFonts w:ascii="Myriad Pro" w:hAnsi="Myriad Pro"/>
          <w:color w:val="636466"/>
          <w:w w:val="84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4"/>
          <w:w w:val="84"/>
          <w:sz w:val="24"/>
          <w:szCs w:val="24"/>
        </w:rPr>
        <w:t>C</w:t>
      </w:r>
      <w:r w:rsidRPr="00661448">
        <w:rPr>
          <w:rFonts w:ascii="Myriad Pro" w:hAnsi="Myriad Pro"/>
          <w:color w:val="636466"/>
          <w:w w:val="84"/>
          <w:sz w:val="24"/>
          <w:szCs w:val="24"/>
        </w:rPr>
        <w:t>OOPE</w:t>
      </w:r>
      <w:r w:rsidRPr="00661448">
        <w:rPr>
          <w:rFonts w:ascii="Myriad Pro" w:hAnsi="Myriad Pro"/>
          <w:color w:val="636466"/>
          <w:spacing w:val="1"/>
          <w:w w:val="84"/>
          <w:sz w:val="24"/>
          <w:szCs w:val="24"/>
        </w:rPr>
        <w:t>R</w:t>
      </w:r>
      <w:r w:rsidRPr="00661448">
        <w:rPr>
          <w:rFonts w:ascii="Myriad Pro" w:hAnsi="Myriad Pro"/>
          <w:color w:val="636466"/>
          <w:spacing w:val="-14"/>
          <w:w w:val="84"/>
          <w:sz w:val="24"/>
          <w:szCs w:val="24"/>
        </w:rPr>
        <w:t>A</w:t>
      </w:r>
      <w:r w:rsidRPr="00661448">
        <w:rPr>
          <w:rFonts w:ascii="Myriad Pro" w:hAnsi="Myriad Pro"/>
          <w:color w:val="636466"/>
          <w:w w:val="84"/>
          <w:sz w:val="24"/>
          <w:szCs w:val="24"/>
        </w:rPr>
        <w:t>TIVE</w:t>
      </w:r>
      <w:r w:rsidRPr="00661448">
        <w:rPr>
          <w:rFonts w:ascii="Myriad Pro" w:hAnsi="Myriad Pro"/>
          <w:color w:val="636466"/>
          <w:spacing w:val="7"/>
          <w:w w:val="84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INSU</w:t>
      </w:r>
      <w:r w:rsidRPr="00661448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661448">
        <w:rPr>
          <w:rFonts w:ascii="Myriad Pro" w:hAnsi="Myriad Pro"/>
          <w:color w:val="636466"/>
          <w:sz w:val="24"/>
          <w:szCs w:val="24"/>
        </w:rPr>
        <w:t>ANCE</w:t>
      </w:r>
    </w:p>
    <w:p w:rsidR="00E37784" w:rsidRPr="00661448" w:rsidRDefault="00B27ACE" w:rsidP="0052694C">
      <w:pPr>
        <w:ind w:left="180" w:right="172"/>
        <w:rPr>
          <w:rFonts w:ascii="Myriad Pro" w:hAnsi="Myriad Pro"/>
          <w:sz w:val="24"/>
          <w:szCs w:val="24"/>
        </w:rPr>
        <w:sectPr w:rsidR="00E37784" w:rsidRPr="00661448">
          <w:type w:val="continuous"/>
          <w:pgSz w:w="8400" w:h="11920"/>
          <w:pgMar w:top="1080" w:right="300" w:bottom="280" w:left="400" w:header="720" w:footer="720" w:gutter="0"/>
          <w:cols w:num="2" w:space="720" w:equalWidth="0">
            <w:col w:w="3762" w:space="118"/>
            <w:col w:w="3820"/>
          </w:cols>
        </w:sectPr>
      </w:pPr>
      <w:r w:rsidRPr="00661448">
        <w:rPr>
          <w:rFonts w:ascii="Myriad Pro" w:hAnsi="Myriad Pro"/>
          <w:color w:val="636466"/>
          <w:w w:val="80"/>
          <w:sz w:val="24"/>
          <w:szCs w:val="24"/>
        </w:rPr>
        <w:t>•</w:t>
      </w:r>
      <w:r w:rsidRPr="00661448">
        <w:rPr>
          <w:rFonts w:ascii="Myriad Pro" w:hAnsi="Myriad Pro"/>
          <w:color w:val="636466"/>
          <w:spacing w:val="21"/>
          <w:w w:val="80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3"/>
          <w:sz w:val="24"/>
          <w:szCs w:val="24"/>
        </w:rPr>
        <w:t>A</w:t>
      </w:r>
      <w:r w:rsidRPr="00661448">
        <w:rPr>
          <w:rFonts w:ascii="Myriad Pro" w:hAnsi="Myriad Pro"/>
          <w:color w:val="636466"/>
          <w:spacing w:val="-1"/>
          <w:sz w:val="24"/>
          <w:szCs w:val="24"/>
        </w:rPr>
        <w:t>cc</w:t>
      </w:r>
      <w:r w:rsidRPr="00661448">
        <w:rPr>
          <w:rFonts w:ascii="Myriad Pro" w:hAnsi="Myriad Pro"/>
          <w:color w:val="636466"/>
          <w:sz w:val="24"/>
          <w:szCs w:val="24"/>
        </w:rPr>
        <w:t>ou</w:t>
      </w:r>
      <w:r w:rsidRPr="00661448">
        <w:rPr>
          <w:rFonts w:ascii="Myriad Pro" w:hAnsi="Myriad Pro"/>
          <w:color w:val="636466"/>
          <w:spacing w:val="-1"/>
          <w:sz w:val="24"/>
          <w:szCs w:val="24"/>
        </w:rPr>
        <w:t>n</w:t>
      </w:r>
      <w:r w:rsidRPr="00661448">
        <w:rPr>
          <w:rFonts w:ascii="Myriad Pro" w:hAnsi="Myriad Pro"/>
          <w:color w:val="636466"/>
          <w:sz w:val="24"/>
          <w:szCs w:val="24"/>
        </w:rPr>
        <w:t>ting</w:t>
      </w:r>
      <w:r w:rsidRPr="00661448">
        <w:rPr>
          <w:rFonts w:ascii="Myriad Pro" w:hAnsi="Myriad Pro"/>
          <w:color w:val="636466"/>
          <w:spacing w:val="47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in</w:t>
      </w:r>
      <w:r w:rsidRPr="00661448">
        <w:rPr>
          <w:rFonts w:ascii="Myriad Pro" w:hAnsi="Myriad Pro"/>
          <w:color w:val="636466"/>
          <w:spacing w:val="-3"/>
          <w:sz w:val="24"/>
          <w:szCs w:val="24"/>
        </w:rPr>
        <w:t>f</w:t>
      </w:r>
      <w:r w:rsidRPr="00661448">
        <w:rPr>
          <w:rFonts w:ascii="Myriad Pro" w:hAnsi="Myriad Pro"/>
          <w:color w:val="636466"/>
          <w:sz w:val="24"/>
          <w:szCs w:val="24"/>
        </w:rPr>
        <w:t>o</w:t>
      </w:r>
      <w:r w:rsidRPr="00661448">
        <w:rPr>
          <w:rFonts w:ascii="Myriad Pro" w:hAnsi="Myriad Pro"/>
          <w:color w:val="636466"/>
          <w:spacing w:val="1"/>
          <w:sz w:val="24"/>
          <w:szCs w:val="24"/>
        </w:rPr>
        <w:t>r</w:t>
      </w:r>
      <w:r w:rsidRPr="00661448">
        <w:rPr>
          <w:rFonts w:ascii="Myriad Pro" w:hAnsi="Myriad Pro"/>
          <w:color w:val="636466"/>
          <w:sz w:val="24"/>
          <w:szCs w:val="24"/>
        </w:rPr>
        <w:t>m</w:t>
      </w:r>
      <w:r w:rsidRPr="00661448">
        <w:rPr>
          <w:rFonts w:ascii="Myriad Pro" w:hAnsi="Myriad Pro"/>
          <w:color w:val="636466"/>
          <w:spacing w:val="-1"/>
          <w:sz w:val="24"/>
          <w:szCs w:val="24"/>
        </w:rPr>
        <w:t>a</w:t>
      </w:r>
      <w:r w:rsidR="00C33B3F" w:rsidRPr="00661448">
        <w:rPr>
          <w:rFonts w:ascii="Myriad Pro" w:hAnsi="Myriad Pro"/>
          <w:color w:val="636466"/>
          <w:sz w:val="24"/>
          <w:szCs w:val="24"/>
        </w:rPr>
        <w:t xml:space="preserve">tion </w:t>
      </w:r>
      <w:r w:rsidRPr="00661448">
        <w:rPr>
          <w:rFonts w:ascii="Myriad Pro" w:hAnsi="Myriad Pro"/>
          <w:color w:val="636466"/>
          <w:sz w:val="24"/>
          <w:szCs w:val="24"/>
        </w:rPr>
        <w:t>of</w:t>
      </w:r>
      <w:r w:rsidRPr="00661448">
        <w:rPr>
          <w:rFonts w:ascii="Myriad Pro" w:hAnsi="Myriad Pro"/>
          <w:color w:val="636466"/>
          <w:spacing w:val="10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z w:val="24"/>
          <w:szCs w:val="24"/>
        </w:rPr>
        <w:t>our</w:t>
      </w:r>
      <w:r w:rsidR="00C33B3F" w:rsidRPr="00661448">
        <w:rPr>
          <w:rFonts w:ascii="Myriad Pro" w:hAnsi="Myriad Pro"/>
          <w:color w:val="636466"/>
          <w:spacing w:val="31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spacing w:val="-1"/>
          <w:w w:val="101"/>
          <w:sz w:val="24"/>
          <w:szCs w:val="24"/>
        </w:rPr>
        <w:t>c</w:t>
      </w:r>
      <w:r w:rsidRPr="00661448">
        <w:rPr>
          <w:rFonts w:ascii="Myriad Pro" w:hAnsi="Myriad Pro"/>
          <w:color w:val="636466"/>
          <w:w w:val="111"/>
          <w:sz w:val="24"/>
          <w:szCs w:val="24"/>
        </w:rPr>
        <w:t>oo</w:t>
      </w:r>
      <w:r w:rsidRPr="00661448">
        <w:rPr>
          <w:rFonts w:ascii="Myriad Pro" w:hAnsi="Myriad Pro"/>
          <w:color w:val="636466"/>
          <w:spacing w:val="3"/>
          <w:w w:val="111"/>
          <w:sz w:val="24"/>
          <w:szCs w:val="24"/>
        </w:rPr>
        <w:t>p</w:t>
      </w:r>
      <w:r w:rsidRPr="00661448">
        <w:rPr>
          <w:rFonts w:ascii="Myriad Pro" w:hAnsi="Myriad Pro"/>
          <w:color w:val="636466"/>
          <w:sz w:val="24"/>
          <w:szCs w:val="24"/>
        </w:rPr>
        <w:t>e</w:t>
      </w:r>
      <w:r w:rsidRPr="00661448">
        <w:rPr>
          <w:rFonts w:ascii="Myriad Pro" w:hAnsi="Myriad Pro"/>
          <w:color w:val="636466"/>
          <w:spacing w:val="-1"/>
          <w:sz w:val="24"/>
          <w:szCs w:val="24"/>
        </w:rPr>
        <w:t>ra</w:t>
      </w:r>
      <w:r w:rsidRPr="00661448">
        <w:rPr>
          <w:rFonts w:ascii="Myriad Pro" w:hAnsi="Myriad Pro"/>
          <w:color w:val="636466"/>
          <w:sz w:val="24"/>
          <w:szCs w:val="24"/>
        </w:rPr>
        <w:t>ti</w:t>
      </w:r>
      <w:r w:rsidRPr="00661448">
        <w:rPr>
          <w:rFonts w:ascii="Myriad Pro" w:hAnsi="Myriad Pro"/>
          <w:color w:val="636466"/>
          <w:spacing w:val="-2"/>
          <w:sz w:val="24"/>
          <w:szCs w:val="24"/>
        </w:rPr>
        <w:t>v</w:t>
      </w:r>
      <w:r w:rsidRPr="00661448">
        <w:rPr>
          <w:rFonts w:ascii="Myriad Pro" w:hAnsi="Myriad Pro"/>
          <w:color w:val="636466"/>
          <w:sz w:val="24"/>
          <w:szCs w:val="24"/>
        </w:rPr>
        <w:t>e</w:t>
      </w:r>
      <w:r w:rsidRPr="00661448">
        <w:rPr>
          <w:rFonts w:ascii="Myriad Pro" w:hAnsi="Myriad Pro"/>
          <w:color w:val="636466"/>
          <w:spacing w:val="20"/>
          <w:sz w:val="24"/>
          <w:szCs w:val="24"/>
        </w:rPr>
        <w:t xml:space="preserve"> </w:t>
      </w:r>
      <w:r w:rsidRPr="00661448">
        <w:rPr>
          <w:rFonts w:ascii="Myriad Pro" w:hAnsi="Myriad Pro"/>
          <w:color w:val="636466"/>
          <w:w w:val="108"/>
          <w:sz w:val="24"/>
          <w:szCs w:val="24"/>
        </w:rPr>
        <w:t>members</w:t>
      </w:r>
    </w:p>
    <w:p w:rsidR="00E37784" w:rsidRPr="00E67041" w:rsidRDefault="00B27ACE">
      <w:pPr>
        <w:spacing w:before="22"/>
        <w:ind w:left="110" w:right="2798"/>
        <w:jc w:val="both"/>
        <w:rPr>
          <w:rFonts w:ascii="Myriad Pro" w:hAnsi="Myriad Pro"/>
          <w:sz w:val="56"/>
          <w:szCs w:val="56"/>
        </w:rPr>
      </w:pPr>
      <w:proofErr w:type="gramStart"/>
      <w:r w:rsidRPr="00E67041">
        <w:rPr>
          <w:rFonts w:ascii="Myriad Pro" w:hAnsi="Myriad Pro"/>
          <w:color w:val="B40001"/>
          <w:sz w:val="56"/>
          <w:szCs w:val="56"/>
        </w:rPr>
        <w:lastRenderedPageBreak/>
        <w:t>E</w:t>
      </w:r>
      <w:r w:rsidRPr="00E67041">
        <w:rPr>
          <w:rFonts w:ascii="Myriad Pro" w:hAnsi="Myriad Pro"/>
          <w:color w:val="B40001"/>
          <w:spacing w:val="-2"/>
          <w:sz w:val="56"/>
          <w:szCs w:val="56"/>
        </w:rPr>
        <w:t>n</w:t>
      </w:r>
      <w:r w:rsidRPr="00E67041">
        <w:rPr>
          <w:rFonts w:ascii="Myriad Pro" w:hAnsi="Myriad Pro"/>
          <w:color w:val="B40001"/>
          <w:sz w:val="56"/>
          <w:szCs w:val="56"/>
        </w:rPr>
        <w:t>t</w:t>
      </w:r>
      <w:r w:rsidRPr="00E67041">
        <w:rPr>
          <w:rFonts w:ascii="Myriad Pro" w:hAnsi="Myriad Pro"/>
          <w:color w:val="B40001"/>
          <w:spacing w:val="-6"/>
          <w:sz w:val="56"/>
          <w:szCs w:val="56"/>
        </w:rPr>
        <w:t>r</w:t>
      </w:r>
      <w:r w:rsidRPr="00E67041">
        <w:rPr>
          <w:rFonts w:ascii="Myriad Pro" w:hAnsi="Myriad Pro"/>
          <w:color w:val="B40001"/>
          <w:sz w:val="56"/>
          <w:szCs w:val="56"/>
        </w:rPr>
        <w:t>ep</w:t>
      </w:r>
      <w:r w:rsidRPr="00E67041">
        <w:rPr>
          <w:rFonts w:ascii="Myriad Pro" w:hAnsi="Myriad Pro"/>
          <w:color w:val="B40001"/>
          <w:spacing w:val="-6"/>
          <w:sz w:val="56"/>
          <w:szCs w:val="56"/>
        </w:rPr>
        <w:t>r</w:t>
      </w:r>
      <w:r w:rsidRPr="00E67041">
        <w:rPr>
          <w:rFonts w:ascii="Myriad Pro" w:hAnsi="Myriad Pro"/>
          <w:color w:val="B40001"/>
          <w:sz w:val="56"/>
          <w:szCs w:val="56"/>
        </w:rPr>
        <w:t>eneurs</w:t>
      </w:r>
      <w:proofErr w:type="gramEnd"/>
      <w:r w:rsidRPr="00E67041">
        <w:rPr>
          <w:rFonts w:ascii="Myriad Pro" w:hAnsi="Myriad Pro"/>
          <w:color w:val="B40001"/>
          <w:sz w:val="56"/>
          <w:szCs w:val="56"/>
        </w:rPr>
        <w:t xml:space="preserve"> </w:t>
      </w:r>
      <w:r w:rsidRPr="00E67041">
        <w:rPr>
          <w:rFonts w:ascii="Myriad Pro" w:hAnsi="Myriad Pro"/>
          <w:color w:val="B40001"/>
          <w:spacing w:val="-6"/>
          <w:w w:val="96"/>
          <w:sz w:val="56"/>
          <w:szCs w:val="56"/>
        </w:rPr>
        <w:t>v</w:t>
      </w:r>
      <w:r w:rsidRPr="00E67041">
        <w:rPr>
          <w:rFonts w:ascii="Myriad Pro" w:hAnsi="Myriad Pro"/>
          <w:color w:val="B40001"/>
          <w:sz w:val="56"/>
          <w:szCs w:val="56"/>
        </w:rPr>
        <w:t>oi</w:t>
      </w:r>
      <w:r w:rsidRPr="00E67041">
        <w:rPr>
          <w:rFonts w:ascii="Myriad Pro" w:hAnsi="Myriad Pro"/>
          <w:color w:val="B40001"/>
          <w:spacing w:val="-3"/>
          <w:sz w:val="56"/>
          <w:szCs w:val="56"/>
        </w:rPr>
        <w:t>c</w:t>
      </w:r>
      <w:r w:rsidRPr="00E67041">
        <w:rPr>
          <w:rFonts w:ascii="Myriad Pro" w:hAnsi="Myriad Pro"/>
          <w:color w:val="B40001"/>
          <w:w w:val="113"/>
          <w:sz w:val="56"/>
          <w:szCs w:val="56"/>
        </w:rPr>
        <w:t>e</w:t>
      </w:r>
    </w:p>
    <w:p w:rsidR="00E37784" w:rsidRPr="00E67041" w:rsidRDefault="00B27ACE" w:rsidP="00E67041">
      <w:pPr>
        <w:spacing w:before="48"/>
        <w:ind w:left="110" w:right="110"/>
        <w:jc w:val="both"/>
        <w:rPr>
          <w:rFonts w:ascii="Myriad Pro" w:hAnsi="Myriad Pro"/>
          <w:sz w:val="24"/>
          <w:szCs w:val="24"/>
        </w:rPr>
      </w:pPr>
      <w:r w:rsidRPr="00E67041">
        <w:rPr>
          <w:rFonts w:ascii="Myriad Pro" w:hAnsi="Myriad Pro"/>
          <w:color w:val="B40001"/>
          <w:spacing w:val="-13"/>
          <w:w w:val="89"/>
          <w:sz w:val="24"/>
          <w:szCs w:val="24"/>
        </w:rPr>
        <w:t>W</w:t>
      </w:r>
      <w:r w:rsidRPr="00E67041">
        <w:rPr>
          <w:rFonts w:ascii="Myriad Pro" w:hAnsi="Myriad Pro"/>
          <w:color w:val="B40001"/>
          <w:spacing w:val="-5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7"/>
          <w:w w:val="101"/>
          <w:sz w:val="24"/>
          <w:szCs w:val="24"/>
        </w:rPr>
        <w:t>w</w:t>
      </w:r>
      <w:r w:rsidRPr="00E67041">
        <w:rPr>
          <w:rFonts w:ascii="Myriad Pro" w:hAnsi="Myriad Pro"/>
          <w:color w:val="B40001"/>
          <w:spacing w:val="-5"/>
          <w:w w:val="106"/>
          <w:sz w:val="24"/>
          <w:szCs w:val="24"/>
        </w:rPr>
        <w:t>ould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5"/>
          <w:w w:val="96"/>
          <w:sz w:val="24"/>
          <w:szCs w:val="24"/>
        </w:rPr>
        <w:t>like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6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B40001"/>
          <w:spacing w:val="-5"/>
          <w:w w:val="109"/>
          <w:sz w:val="24"/>
          <w:szCs w:val="24"/>
        </w:rPr>
        <w:t>o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5"/>
          <w:w w:val="105"/>
          <w:sz w:val="24"/>
          <w:szCs w:val="24"/>
        </w:rPr>
        <w:t>sha</w:t>
      </w:r>
      <w:r w:rsidRPr="00E67041">
        <w:rPr>
          <w:rFonts w:ascii="Myriad Pro" w:hAnsi="Myriad Pro"/>
          <w:color w:val="B40001"/>
          <w:spacing w:val="-7"/>
          <w:w w:val="105"/>
          <w:sz w:val="24"/>
          <w:szCs w:val="24"/>
        </w:rPr>
        <w:t>r</w:t>
      </w:r>
      <w:r w:rsidRPr="00E67041">
        <w:rPr>
          <w:rFonts w:ascii="Myriad Pro" w:hAnsi="Myriad Pro"/>
          <w:color w:val="B40001"/>
          <w:spacing w:val="-5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5"/>
          <w:w w:val="113"/>
          <w:sz w:val="24"/>
          <w:szCs w:val="24"/>
        </w:rPr>
        <w:t>the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6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B40001"/>
          <w:spacing w:val="-5"/>
          <w:w w:val="104"/>
          <w:sz w:val="24"/>
          <w:szCs w:val="24"/>
        </w:rPr>
        <w:t>xpe</w:t>
      </w:r>
      <w:r w:rsidRPr="00E67041">
        <w:rPr>
          <w:rFonts w:ascii="Myriad Pro" w:hAnsi="Myriad Pro"/>
          <w:color w:val="B40001"/>
          <w:spacing w:val="-4"/>
          <w:w w:val="104"/>
          <w:sz w:val="24"/>
          <w:szCs w:val="24"/>
        </w:rPr>
        <w:t>r</w:t>
      </w:r>
      <w:r w:rsidRPr="00E67041">
        <w:rPr>
          <w:rFonts w:ascii="Myriad Pro" w:hAnsi="Myriad Pro"/>
          <w:color w:val="B40001"/>
          <w:spacing w:val="-5"/>
          <w:w w:val="104"/>
          <w:sz w:val="24"/>
          <w:szCs w:val="24"/>
        </w:rPr>
        <w:t>ien</w:t>
      </w:r>
      <w:r w:rsidRPr="00E67041">
        <w:rPr>
          <w:rFonts w:ascii="Myriad Pro" w:hAnsi="Myriad Pro"/>
          <w:color w:val="B40001"/>
          <w:spacing w:val="-6"/>
          <w:w w:val="104"/>
          <w:sz w:val="24"/>
          <w:szCs w:val="24"/>
        </w:rPr>
        <w:t>c</w:t>
      </w:r>
      <w:r w:rsidRPr="00E67041">
        <w:rPr>
          <w:rFonts w:ascii="Myriad Pro" w:hAnsi="Myriad Pro"/>
          <w:color w:val="B40001"/>
          <w:spacing w:val="-5"/>
          <w:w w:val="113"/>
          <w:sz w:val="24"/>
          <w:szCs w:val="24"/>
        </w:rPr>
        <w:t>e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5"/>
          <w:sz w:val="24"/>
          <w:szCs w:val="24"/>
        </w:rPr>
        <w:t>of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7"/>
          <w:w w:val="94"/>
          <w:sz w:val="24"/>
          <w:szCs w:val="24"/>
        </w:rPr>
        <w:t>y</w:t>
      </w:r>
      <w:r w:rsidRPr="00E67041">
        <w:rPr>
          <w:rFonts w:ascii="Myriad Pro" w:hAnsi="Myriad Pro"/>
          <w:color w:val="B40001"/>
          <w:spacing w:val="-5"/>
          <w:w w:val="110"/>
          <w:sz w:val="24"/>
          <w:szCs w:val="24"/>
        </w:rPr>
        <w:t>oung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5"/>
          <w:w w:val="110"/>
          <w:sz w:val="24"/>
          <w:szCs w:val="24"/>
        </w:rPr>
        <w:t>and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5"/>
          <w:w w:val="104"/>
          <w:sz w:val="24"/>
          <w:szCs w:val="24"/>
        </w:rPr>
        <w:t>su</w:t>
      </w:r>
      <w:r w:rsidRPr="00E67041">
        <w:rPr>
          <w:rFonts w:ascii="Myriad Pro" w:hAnsi="Myriad Pro"/>
          <w:color w:val="B40001"/>
          <w:spacing w:val="-6"/>
          <w:w w:val="104"/>
          <w:sz w:val="24"/>
          <w:szCs w:val="24"/>
        </w:rPr>
        <w:t>c</w:t>
      </w:r>
      <w:r w:rsidRPr="00E67041">
        <w:rPr>
          <w:rFonts w:ascii="Myriad Pro" w:hAnsi="Myriad Pro"/>
          <w:color w:val="B40001"/>
          <w:spacing w:val="-6"/>
          <w:w w:val="101"/>
          <w:sz w:val="24"/>
          <w:szCs w:val="24"/>
        </w:rPr>
        <w:t>c</w:t>
      </w:r>
      <w:r w:rsidRPr="00E67041">
        <w:rPr>
          <w:rFonts w:ascii="Myriad Pro" w:hAnsi="Myriad Pro"/>
          <w:color w:val="B40001"/>
          <w:spacing w:val="-5"/>
          <w:w w:val="101"/>
          <w:sz w:val="24"/>
          <w:szCs w:val="24"/>
        </w:rPr>
        <w:t>essful</w:t>
      </w:r>
      <w:r w:rsidRPr="00E67041">
        <w:rPr>
          <w:rFonts w:ascii="Myriad Pro" w:hAnsi="Myriad Pro"/>
          <w:color w:val="B40001"/>
          <w:spacing w:val="-5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5"/>
          <w:w w:val="111"/>
          <w:sz w:val="24"/>
          <w:szCs w:val="24"/>
        </w:rPr>
        <w:t>e</w:t>
      </w:r>
      <w:r w:rsidRPr="00E67041">
        <w:rPr>
          <w:rFonts w:ascii="Myriad Pro" w:hAnsi="Myriad Pro"/>
          <w:color w:val="B40001"/>
          <w:spacing w:val="-6"/>
          <w:w w:val="111"/>
          <w:sz w:val="24"/>
          <w:szCs w:val="24"/>
        </w:rPr>
        <w:t>n</w:t>
      </w:r>
      <w:r w:rsidRPr="00E67041">
        <w:rPr>
          <w:rFonts w:ascii="Myriad Pro" w:hAnsi="Myriad Pro"/>
          <w:color w:val="B40001"/>
          <w:spacing w:val="-5"/>
          <w:w w:val="107"/>
          <w:sz w:val="24"/>
          <w:szCs w:val="24"/>
        </w:rPr>
        <w:t>t</w:t>
      </w:r>
      <w:r w:rsidRPr="00E67041">
        <w:rPr>
          <w:rFonts w:ascii="Myriad Pro" w:hAnsi="Myriad Pro"/>
          <w:color w:val="B40001"/>
          <w:spacing w:val="-7"/>
          <w:w w:val="107"/>
          <w:sz w:val="24"/>
          <w:szCs w:val="24"/>
        </w:rPr>
        <w:t>r</w:t>
      </w:r>
      <w:r w:rsidRPr="00E67041">
        <w:rPr>
          <w:rFonts w:ascii="Myriad Pro" w:hAnsi="Myriad Pro"/>
          <w:color w:val="B40001"/>
          <w:spacing w:val="-5"/>
          <w:w w:val="109"/>
          <w:sz w:val="24"/>
          <w:szCs w:val="24"/>
        </w:rPr>
        <w:t>ep</w:t>
      </w:r>
      <w:r w:rsidRPr="00E67041">
        <w:rPr>
          <w:rFonts w:ascii="Myriad Pro" w:hAnsi="Myriad Pro"/>
          <w:color w:val="B40001"/>
          <w:spacing w:val="-7"/>
          <w:w w:val="109"/>
          <w:sz w:val="24"/>
          <w:szCs w:val="24"/>
        </w:rPr>
        <w:t>r</w:t>
      </w:r>
      <w:r w:rsidRPr="00E67041">
        <w:rPr>
          <w:rFonts w:ascii="Myriad Pro" w:hAnsi="Myriad Pro"/>
          <w:color w:val="B40001"/>
          <w:spacing w:val="-5"/>
          <w:w w:val="108"/>
          <w:sz w:val="24"/>
          <w:szCs w:val="24"/>
        </w:rPr>
        <w:t>eneur</w:t>
      </w:r>
      <w:r w:rsidRPr="00E67041">
        <w:rPr>
          <w:rFonts w:ascii="Myriad Pro" w:hAnsi="Myriad Pro"/>
          <w:color w:val="B40001"/>
          <w:w w:val="108"/>
          <w:sz w:val="24"/>
          <w:szCs w:val="24"/>
        </w:rPr>
        <w:t>s</w:t>
      </w:r>
      <w:r w:rsidRPr="00E67041">
        <w:rPr>
          <w:rFonts w:ascii="Myriad Pro" w:hAnsi="Myriad Pro"/>
          <w:color w:val="B40001"/>
          <w:w w:val="84"/>
          <w:sz w:val="24"/>
          <w:szCs w:val="24"/>
        </w:rPr>
        <w:t xml:space="preserve"> </w:t>
      </w:r>
      <w:r w:rsidRPr="00E67041">
        <w:rPr>
          <w:rFonts w:ascii="Myriad Pro" w:hAnsi="Myriad Pro"/>
          <w:color w:val="B40001"/>
          <w:spacing w:val="-5"/>
          <w:sz w:val="24"/>
          <w:szCs w:val="24"/>
        </w:rPr>
        <w:t>f</w:t>
      </w:r>
      <w:r w:rsidRPr="00E67041">
        <w:rPr>
          <w:rFonts w:ascii="Myriad Pro" w:hAnsi="Myriad Pro"/>
          <w:color w:val="B40001"/>
          <w:spacing w:val="-7"/>
          <w:sz w:val="24"/>
          <w:szCs w:val="24"/>
        </w:rPr>
        <w:t>r</w:t>
      </w:r>
      <w:r w:rsidRPr="00E67041">
        <w:rPr>
          <w:rFonts w:ascii="Myriad Pro" w:hAnsi="Myriad Pro"/>
          <w:color w:val="B40001"/>
          <w:spacing w:val="-5"/>
          <w:sz w:val="24"/>
          <w:szCs w:val="24"/>
        </w:rPr>
        <w:t>om</w:t>
      </w:r>
      <w:r w:rsidRPr="00E67041">
        <w:rPr>
          <w:rFonts w:ascii="Myriad Pro" w:hAnsi="Myriad Pro"/>
          <w:color w:val="B40001"/>
          <w:spacing w:val="-3"/>
          <w:sz w:val="24"/>
          <w:szCs w:val="24"/>
        </w:rPr>
        <w:t xml:space="preserve"> </w:t>
      </w:r>
      <w:proofErr w:type="spellStart"/>
      <w:r w:rsidRPr="00E67041">
        <w:rPr>
          <w:rFonts w:ascii="Myriad Pro" w:hAnsi="Myriad Pro"/>
          <w:color w:val="B40001"/>
          <w:spacing w:val="-8"/>
          <w:w w:val="77"/>
          <w:sz w:val="24"/>
          <w:szCs w:val="24"/>
        </w:rPr>
        <w:t>L</w:t>
      </w:r>
      <w:r w:rsidRPr="00E67041">
        <w:rPr>
          <w:rFonts w:ascii="Myriad Pro" w:hAnsi="Myriad Pro"/>
          <w:color w:val="B40001"/>
          <w:spacing w:val="-5"/>
          <w:w w:val="98"/>
          <w:sz w:val="24"/>
          <w:szCs w:val="24"/>
        </w:rPr>
        <w:t>ef</w:t>
      </w:r>
      <w:r w:rsidRPr="00E67041">
        <w:rPr>
          <w:rFonts w:ascii="Myriad Pro" w:hAnsi="Myriad Pro"/>
          <w:color w:val="B40001"/>
          <w:w w:val="98"/>
          <w:sz w:val="24"/>
          <w:szCs w:val="24"/>
        </w:rPr>
        <w:t>k</w:t>
      </w:r>
      <w:r w:rsidRPr="00E67041">
        <w:rPr>
          <w:rFonts w:ascii="Myriad Pro" w:hAnsi="Myriad Pro"/>
          <w:color w:val="B40001"/>
          <w:spacing w:val="-5"/>
          <w:w w:val="106"/>
          <w:sz w:val="24"/>
          <w:szCs w:val="24"/>
        </w:rPr>
        <w:t>ada</w:t>
      </w:r>
      <w:proofErr w:type="spellEnd"/>
      <w:r w:rsidRPr="00E67041">
        <w:rPr>
          <w:rFonts w:ascii="Myriad Pro" w:hAnsi="Myriad Pro"/>
          <w:color w:val="B40001"/>
          <w:spacing w:val="-5"/>
          <w:w w:val="106"/>
          <w:sz w:val="24"/>
          <w:szCs w:val="24"/>
        </w:rPr>
        <w:t>.</w:t>
      </w:r>
    </w:p>
    <w:p w:rsidR="00E37784" w:rsidRPr="00E67041" w:rsidRDefault="00E37784">
      <w:pPr>
        <w:spacing w:before="7" w:line="100" w:lineRule="exact"/>
        <w:rPr>
          <w:rFonts w:ascii="Myriad Pro" w:hAnsi="Myriad Pro"/>
          <w:sz w:val="10"/>
          <w:szCs w:val="10"/>
        </w:rPr>
      </w:pPr>
    </w:p>
    <w:p w:rsidR="00E37784" w:rsidRPr="00496F66" w:rsidRDefault="00B27ACE">
      <w:pPr>
        <w:spacing w:line="250" w:lineRule="auto"/>
        <w:ind w:left="110" w:right="4541"/>
        <w:jc w:val="both"/>
        <w:rPr>
          <w:rFonts w:ascii="Myriad Pro" w:hAnsi="Myriad Pro"/>
          <w:sz w:val="22"/>
          <w:szCs w:val="22"/>
        </w:rPr>
        <w:sectPr w:rsidR="00E37784" w:rsidRPr="00496F66">
          <w:footerReference w:type="default" r:id="rId16"/>
          <w:pgSz w:w="8400" w:h="11920"/>
          <w:pgMar w:top="380" w:right="340" w:bottom="280" w:left="400" w:header="0" w:footer="0" w:gutter="0"/>
          <w:cols w:space="720"/>
        </w:sectPr>
      </w:pPr>
      <w:r w:rsidRPr="00496F66">
        <w:rPr>
          <w:rFonts w:ascii="Myriad Pro" w:hAnsi="Myriad Pro"/>
          <w:color w:val="FDFDFD"/>
          <w:spacing w:val="1"/>
          <w:w w:val="95"/>
          <w:sz w:val="22"/>
          <w:szCs w:val="22"/>
        </w:rPr>
        <w:t>O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ur</w:t>
      </w:r>
      <w:r w:rsidRPr="00496F66">
        <w:rPr>
          <w:rFonts w:ascii="Myriad Pro" w:hAnsi="Myriad Pro"/>
          <w:color w:val="FDFDFD"/>
          <w:spacing w:val="-17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first</w:t>
      </w:r>
      <w:r w:rsidRPr="00496F66">
        <w:rPr>
          <w:rFonts w:ascii="Myriad Pro" w:hAnsi="Myriad Pro"/>
          <w:color w:val="FDFDFD"/>
          <w:spacing w:val="-17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1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1"/>
          <w:w w:val="111"/>
          <w:sz w:val="22"/>
          <w:szCs w:val="22"/>
        </w:rPr>
        <w:t>n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ep</w:t>
      </w:r>
      <w:r w:rsidRPr="00496F66">
        <w:rPr>
          <w:rFonts w:ascii="Myriad Pro" w:hAnsi="Myriad Pro"/>
          <w:color w:val="FDFDFD"/>
          <w:spacing w:val="-2"/>
          <w:w w:val="109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eneur</w:t>
      </w:r>
      <w:r w:rsidRPr="00496F66">
        <w:rPr>
          <w:rFonts w:ascii="Myriad Pro" w:hAnsi="Myriad Pro"/>
          <w:color w:val="FDFDFD"/>
          <w:spacing w:val="-17"/>
          <w:w w:val="8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w w:val="102"/>
          <w:sz w:val="22"/>
          <w:szCs w:val="22"/>
        </w:rPr>
        <w:t>Ioannis</w:t>
      </w:r>
      <w:proofErr w:type="spell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1"/>
          <w:w w:val="97"/>
          <w:sz w:val="22"/>
          <w:szCs w:val="22"/>
        </w:rPr>
        <w:t>A</w:t>
      </w:r>
      <w:r w:rsidRPr="00496F66">
        <w:rPr>
          <w:rFonts w:ascii="Myriad Pro" w:hAnsi="Myriad Pro"/>
          <w:color w:val="FDFDFD"/>
          <w:w w:val="97"/>
          <w:sz w:val="22"/>
          <w:szCs w:val="22"/>
        </w:rPr>
        <w:t>nifa</w:t>
      </w:r>
      <w:r w:rsidRPr="00496F66">
        <w:rPr>
          <w:rFonts w:ascii="Myriad Pro" w:hAnsi="Myriad Pro"/>
          <w:color w:val="FDFDFD"/>
          <w:spacing w:val="-1"/>
          <w:w w:val="97"/>
          <w:sz w:val="22"/>
          <w:szCs w:val="22"/>
        </w:rPr>
        <w:t>n</w:t>
      </w:r>
      <w:r w:rsidRPr="00496F66">
        <w:rPr>
          <w:rFonts w:ascii="Myriad Pro" w:hAnsi="Myriad Pro"/>
          <w:color w:val="FDFDFD"/>
          <w:w w:val="97"/>
          <w:sz w:val="22"/>
          <w:szCs w:val="22"/>
        </w:rPr>
        <w:t>ti</w:t>
      </w:r>
      <w:r w:rsidRPr="00496F66">
        <w:rPr>
          <w:rFonts w:ascii="Myriad Pro" w:hAnsi="Myriad Pro"/>
          <w:color w:val="FDFDFD"/>
          <w:spacing w:val="-3"/>
          <w:w w:val="97"/>
          <w:sz w:val="22"/>
          <w:szCs w:val="22"/>
        </w:rPr>
        <w:t>s</w:t>
      </w:r>
      <w:proofErr w:type="spellEnd"/>
      <w:r w:rsidRPr="00496F66">
        <w:rPr>
          <w:rFonts w:ascii="Myriad Pro" w:hAnsi="Myriad Pro"/>
          <w:color w:val="FDFDFD"/>
          <w:w w:val="97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30"/>
          <w:w w:val="9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FDFDFD"/>
          <w:sz w:val="22"/>
          <w:szCs w:val="22"/>
        </w:rPr>
        <w:t>as</w:t>
      </w:r>
      <w:r w:rsidRPr="00496F66">
        <w:rPr>
          <w:rFonts w:ascii="Myriad Pro" w:hAnsi="Myriad Pro"/>
          <w:color w:val="FDFDFD"/>
          <w:spacing w:val="33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>bo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n  32</w:t>
      </w:r>
      <w:proofErr w:type="gramEnd"/>
      <w:r w:rsidRPr="00496F66">
        <w:rPr>
          <w:rFonts w:ascii="Myriad Pro" w:hAnsi="Myriad Pro"/>
          <w:color w:val="FDFDFD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ears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ago </w:t>
      </w:r>
      <w:r w:rsidRPr="00496F66">
        <w:rPr>
          <w:rFonts w:ascii="Myriad Pro" w:hAnsi="Myriad Pro"/>
          <w:color w:val="FDFDFD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in </w:t>
      </w:r>
      <w:r w:rsidRPr="00496F66">
        <w:rPr>
          <w:rFonts w:ascii="Myriad Pro" w:hAnsi="Myriad Pro"/>
          <w:color w:val="FDFDFD"/>
          <w:spacing w:val="7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FDFDFD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FDFDFD"/>
          <w:w w:val="106"/>
          <w:sz w:val="22"/>
          <w:szCs w:val="22"/>
        </w:rPr>
        <w:t xml:space="preserve">. </w:t>
      </w:r>
      <w:r w:rsidRPr="00496F66">
        <w:rPr>
          <w:rFonts w:ascii="Myriad Pro" w:hAnsi="Myriad Pro"/>
          <w:color w:val="FDFDFD"/>
          <w:spacing w:val="6"/>
          <w:w w:val="106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 xml:space="preserve">He  </w:t>
      </w:r>
      <w:proofErr w:type="spellStart"/>
      <w:r w:rsidRPr="00496F66">
        <w:rPr>
          <w:rFonts w:ascii="Myriad Pro" w:hAnsi="Myriad Pro"/>
          <w:color w:val="FDFDFD"/>
          <w:spacing w:val="-1"/>
          <w:w w:val="111"/>
          <w:sz w:val="22"/>
          <w:szCs w:val="22"/>
        </w:rPr>
        <w:t>g</w:t>
      </w:r>
      <w:r w:rsidRPr="00496F66">
        <w:rPr>
          <w:rFonts w:ascii="Myriad Pro" w:hAnsi="Myriad Pro"/>
          <w:color w:val="FDFDFD"/>
          <w:spacing w:val="-1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adu</w:t>
      </w:r>
      <w:proofErr w:type="spellEnd"/>
      <w:proofErr w:type="gramEnd"/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pacing w:val="-1"/>
          <w:sz w:val="22"/>
          <w:szCs w:val="22"/>
        </w:rPr>
        <w:t>at</w:t>
      </w:r>
      <w:r w:rsidRPr="00496F66">
        <w:rPr>
          <w:rFonts w:ascii="Myriad Pro" w:hAnsi="Myriad Pro"/>
          <w:color w:val="FDFDFD"/>
          <w:sz w:val="22"/>
          <w:szCs w:val="22"/>
        </w:rPr>
        <w:t>ed</w:t>
      </w:r>
      <w:proofErr w:type="spellEnd"/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FDFDFD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4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  Uni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FDFDFD"/>
          <w:sz w:val="22"/>
          <w:szCs w:val="22"/>
        </w:rPr>
        <w:t>ersi</w:t>
      </w:r>
      <w:r w:rsidRPr="00496F66">
        <w:rPr>
          <w:rFonts w:ascii="Myriad Pro" w:hAnsi="Myriad Pro"/>
          <w:color w:val="FDFDFD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>o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annina</w:t>
      </w:r>
      <w:proofErr w:type="spellEnd"/>
      <w:r w:rsidRPr="00496F66">
        <w:rPr>
          <w:rFonts w:ascii="Myriad Pro" w:hAnsi="Myriad Pro"/>
          <w:color w:val="FDFDFD"/>
          <w:spacing w:val="4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in the</w:t>
      </w:r>
      <w:r w:rsidRPr="00496F66">
        <w:rPr>
          <w:rFonts w:ascii="Myriad Pro" w:hAnsi="Myriad Pro"/>
          <w:color w:val="FDFDFD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depa</w:t>
      </w:r>
      <w:r w:rsidRPr="00496F66">
        <w:rPr>
          <w:rFonts w:ascii="Myriad Pro" w:hAnsi="Myriad Pro"/>
          <w:color w:val="FDFDFD"/>
          <w:spacing w:val="7"/>
          <w:w w:val="110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tme</w:t>
      </w:r>
      <w:r w:rsidRPr="00496F66">
        <w:rPr>
          <w:rFonts w:ascii="Myriad Pro" w:hAnsi="Myriad Pro"/>
          <w:color w:val="FDFDFD"/>
          <w:spacing w:val="-1"/>
          <w:w w:val="110"/>
          <w:sz w:val="22"/>
          <w:szCs w:val="22"/>
        </w:rPr>
        <w:t>n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2"/>
          <w:w w:val="11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ono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m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4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and</w:t>
      </w:r>
      <w:r w:rsidRPr="00496F66">
        <w:rPr>
          <w:rFonts w:ascii="Myriad Pro" w:hAnsi="Myriad Pro"/>
          <w:color w:val="FDFDFD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also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4"/>
          <w:sz w:val="22"/>
          <w:szCs w:val="22"/>
        </w:rPr>
        <w:t>school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jou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nalism  and </w:t>
      </w:r>
      <w:r w:rsidRPr="00496F66">
        <w:rPr>
          <w:rFonts w:ascii="Myriad Pro" w:hAnsi="Myriad Pro"/>
          <w:color w:val="FDFDFD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3"/>
          <w:sz w:val="22"/>
          <w:szCs w:val="22"/>
        </w:rPr>
        <w:t xml:space="preserve">mass-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media  </w:t>
      </w:r>
      <w:r w:rsidRPr="00496F66">
        <w:rPr>
          <w:rFonts w:ascii="Myriad Pro" w:hAnsi="Myriad Pro"/>
          <w:color w:val="FDFDFD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in </w:t>
      </w:r>
      <w:r w:rsidRPr="00496F66">
        <w:rPr>
          <w:rFonts w:ascii="Myriad Pro" w:hAnsi="Myriad Pro"/>
          <w:color w:val="FDFDFD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w w:val="84"/>
          <w:sz w:val="22"/>
          <w:szCs w:val="22"/>
        </w:rPr>
        <w:t>A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then</w:t>
      </w:r>
      <w:r w:rsidRPr="00496F66">
        <w:rPr>
          <w:rFonts w:ascii="Myriad Pro" w:hAnsi="Myriad Pro"/>
          <w:color w:val="FDFDFD"/>
          <w:spacing w:val="-3"/>
          <w:w w:val="110"/>
          <w:sz w:val="22"/>
          <w:szCs w:val="22"/>
        </w:rPr>
        <w:t>s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2"/>
          <w:w w:val="71"/>
          <w:sz w:val="22"/>
          <w:szCs w:val="22"/>
        </w:rPr>
        <w:t>I</w:t>
      </w:r>
      <w:r w:rsidRPr="00496F66">
        <w:rPr>
          <w:rFonts w:ascii="Myriad Pro" w:hAnsi="Myriad Pro"/>
          <w:color w:val="FDFDFD"/>
          <w:w w:val="111"/>
          <w:sz w:val="22"/>
          <w:szCs w:val="22"/>
        </w:rPr>
        <w:t>n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1999,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ogether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4"/>
          <w:sz w:val="22"/>
          <w:szCs w:val="22"/>
        </w:rPr>
        <w:t>with</w:t>
      </w:r>
      <w:proofErr w:type="gram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his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sis</w:t>
      </w:r>
      <w:r w:rsidRPr="00496F66">
        <w:rPr>
          <w:rFonts w:ascii="Myriad Pro" w:hAnsi="Myriad Pro"/>
          <w:color w:val="FDFDFD"/>
          <w:spacing w:val="-1"/>
          <w:w w:val="101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13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</w:p>
    <w:p w:rsidR="00E37784" w:rsidRPr="00496F66" w:rsidRDefault="00B27ACE">
      <w:pPr>
        <w:spacing w:line="250" w:lineRule="auto"/>
        <w:ind w:left="110" w:right="-41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sz w:val="22"/>
          <w:szCs w:val="22"/>
        </w:rPr>
        <w:lastRenderedPageBreak/>
        <w:pict>
          <v:group id="_x0000_s1058" style="position:absolute;left:0;text-align:left;margin-left:0;margin-top:84.55pt;width:419.55pt;height:510.75pt;z-index:-251659776;mso-position-horizontal-relative:page;mso-position-vertical-relative:page" coordorigin=",1691" coordsize="8391,10215">
            <v:group id="_x0000_s1059" style="position:absolute;top:1701;width:8391;height:10205" coordorigin=",1701" coordsize="8391,10205">
              <v:shape id="_x0000_s1063" style="position:absolute;top:1701;width:8391;height:10205" coordorigin=",1701" coordsize="8391,10205" path="m,11906r8391,l8391,1701,,1701,,11906xe" fillcolor="#b40001" stroked="f">
                <v:path arrowok="t"/>
              </v:shape>
              <v:shape id="_x0000_s1062" type="#_x0000_t75" style="position:absolute;left:3566;top:2238;width:4330;height:2231">
                <v:imagedata r:id="rId17" o:title=""/>
              </v:shape>
              <v:shape id="_x0000_s1061" type="#_x0000_t75" style="position:absolute;left:-1484;top:7103;width:5965;height:4474">
                <v:imagedata r:id="rId18" o:title=""/>
              </v:shape>
              <v:shape id="_x0000_s1060" type="#_x0000_t75" style="position:absolute;left:3583;top:1678;width:4304;height:679">
                <v:imagedata r:id="rId19" o:title=""/>
              </v:shape>
            </v:group>
            <w10:wrap anchorx="page" anchory="page"/>
          </v:group>
        </w:pict>
      </w:r>
      <w:r w:rsidRPr="00496F66">
        <w:rPr>
          <w:rFonts w:ascii="Myriad Pro" w:hAnsi="Myriad Pro"/>
          <w:sz w:val="22"/>
          <w:szCs w:val="22"/>
        </w:rPr>
        <w:pict>
          <v:shape id="_x0000_s1057" type="#_x0000_t202" style="position:absolute;left:0;text-align:left;margin-left:0;margin-top:85.05pt;width:419.55pt;height:510.25pt;z-index:-251660800;mso-position-horizontal-relative:page;mso-position-vertical-relative:page" filled="f" stroked="f">
            <v:textbox inset="0,0,0,0">
              <w:txbxContent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before="18" w:line="240" w:lineRule="exact"/>
                    <w:rPr>
                      <w:sz w:val="24"/>
                      <w:szCs w:val="24"/>
                    </w:rPr>
                  </w:pPr>
                </w:p>
                <w:p w:rsidR="00E37784" w:rsidRDefault="00B27ACE">
                  <w:pPr>
                    <w:ind w:left="408"/>
                  </w:pPr>
                  <w:r>
                    <w:rPr>
                      <w:color w:val="636466"/>
                      <w:w w:val="102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proofErr w:type="gramStart"/>
      <w:r w:rsidRPr="00496F66">
        <w:rPr>
          <w:rFonts w:ascii="Myriad Pro" w:hAnsi="Myriad Pro"/>
          <w:color w:val="FDFDFD"/>
          <w:w w:val="112"/>
          <w:sz w:val="22"/>
          <w:szCs w:val="22"/>
        </w:rPr>
        <w:t>opened</w:t>
      </w:r>
      <w:proofErr w:type="gramEnd"/>
      <w:r w:rsidRPr="00496F66">
        <w:rPr>
          <w:rFonts w:ascii="Myriad Pro" w:hAnsi="Myriad Pro"/>
          <w:color w:val="FDFDFD"/>
          <w:spacing w:val="5"/>
          <w:w w:val="11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shop</w:t>
      </w:r>
      <w:r w:rsidRPr="00496F66">
        <w:rPr>
          <w:rFonts w:ascii="Myriad Pro" w:hAnsi="Myriad Pro"/>
          <w:color w:val="FDFDFD"/>
          <w:spacing w:val="5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5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FDFDFD"/>
          <w:w w:val="111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1"/>
          <w:w w:val="111"/>
          <w:sz w:val="22"/>
          <w:szCs w:val="22"/>
        </w:rPr>
        <w:t>n</w:t>
      </w:r>
      <w:r w:rsidRPr="00496F66">
        <w:rPr>
          <w:rFonts w:ascii="Myriad Pro" w:hAnsi="Myriad Pro"/>
          <w:color w:val="FDFDFD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 xml:space="preserve">er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42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FDFDFD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FDFDFD"/>
          <w:spacing w:val="42"/>
          <w:w w:val="11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ing  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i</w:t>
      </w:r>
      <w:r w:rsidRPr="00496F66">
        <w:rPr>
          <w:rFonts w:ascii="Myriad Pro" w:hAnsi="Myriad Pro"/>
          <w:color w:val="FDFDFD"/>
          <w:spacing w:val="-1"/>
          <w:w w:val="101"/>
          <w:sz w:val="22"/>
          <w:szCs w:val="22"/>
        </w:rPr>
        <w:t>n</w:t>
      </w:r>
      <w:r w:rsidRPr="00496F66">
        <w:rPr>
          <w:rFonts w:ascii="Myriad Pro" w:hAnsi="Myriad Pro"/>
          <w:color w:val="FDFDFD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13"/>
          <w:sz w:val="22"/>
          <w:szCs w:val="22"/>
        </w:rPr>
        <w:t>net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se</w:t>
      </w:r>
      <w:r w:rsidRPr="00496F66">
        <w:rPr>
          <w:rFonts w:ascii="Myriad Pro" w:hAnsi="Myriad Pro"/>
          <w:color w:val="FDFDFD"/>
          <w:spacing w:val="6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95"/>
          <w:sz w:val="22"/>
          <w:szCs w:val="22"/>
        </w:rPr>
        <w:t>vi</w:t>
      </w:r>
      <w:r w:rsidRPr="00496F66">
        <w:rPr>
          <w:rFonts w:ascii="Myriad Pro" w:hAnsi="Myriad Pro"/>
          <w:color w:val="FDFDFD"/>
          <w:spacing w:val="-1"/>
          <w:w w:val="95"/>
          <w:sz w:val="22"/>
          <w:szCs w:val="22"/>
        </w:rPr>
        <w:t>c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3"/>
          <w:w w:val="107"/>
          <w:sz w:val="22"/>
          <w:szCs w:val="22"/>
        </w:rPr>
        <w:t>s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25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S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at</w:t>
      </w:r>
      <w:r w:rsidRPr="00496F66">
        <w:rPr>
          <w:rFonts w:ascii="Myriad Pro" w:hAnsi="Myriad Pro"/>
          <w:color w:val="FDFDFD"/>
          <w:sz w:val="22"/>
          <w:szCs w:val="22"/>
        </w:rPr>
        <w:t>elli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and  </w:t>
      </w:r>
      <w:r w:rsidRPr="00496F66">
        <w:rPr>
          <w:rFonts w:ascii="Myriad Pro" w:hAnsi="Myriad Pro"/>
          <w:color w:val="FDFDFD"/>
          <w:spacing w:val="-7"/>
          <w:w w:val="87"/>
          <w:sz w:val="22"/>
          <w:szCs w:val="22"/>
        </w:rPr>
        <w:t>F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6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14"/>
          <w:sz w:val="22"/>
          <w:szCs w:val="22"/>
        </w:rPr>
        <w:t>th</w:t>
      </w:r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FDFDFD"/>
          <w:sz w:val="22"/>
          <w:szCs w:val="22"/>
        </w:rPr>
        <w:t>net</w:t>
      </w:r>
      <w:r w:rsidRPr="00496F66">
        <w:rPr>
          <w:rFonts w:ascii="Myriad Pro" w:hAnsi="Myriad Pro"/>
          <w:color w:val="FDFDFD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echnolog</w:t>
      </w:r>
      <w:r w:rsidRPr="00496F66">
        <w:rPr>
          <w:rFonts w:ascii="Myriad Pro" w:hAnsi="Myriad Pro"/>
          <w:color w:val="FDFDFD"/>
          <w:spacing w:val="-9"/>
          <w:w w:val="106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spacing w:val="-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"/>
          <w:w w:val="94"/>
          <w:sz w:val="22"/>
          <w:szCs w:val="22"/>
        </w:rPr>
        <w:t>S</w:t>
      </w:r>
      <w:r w:rsidRPr="00496F66">
        <w:rPr>
          <w:rFonts w:ascii="Myriad Pro" w:hAnsi="Myriad Pro"/>
          <w:color w:val="FDFDFD"/>
          <w:spacing w:val="-6"/>
          <w:w w:val="94"/>
          <w:sz w:val="22"/>
          <w:szCs w:val="22"/>
        </w:rPr>
        <w:t>o</w:t>
      </w:r>
      <w:r w:rsidRPr="00496F66">
        <w:rPr>
          <w:rFonts w:ascii="Myriad Pro" w:hAnsi="Myriad Pro"/>
          <w:color w:val="FDFDFD"/>
          <w:w w:val="94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-9"/>
          <w:w w:val="9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du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ing</w:t>
      </w:r>
      <w:r w:rsidRPr="00496F66">
        <w:rPr>
          <w:rFonts w:ascii="Myriad Pro" w:hAnsi="Myriad Pro"/>
          <w:color w:val="FDFDFD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2"/>
          <w:sz w:val="22"/>
          <w:szCs w:val="22"/>
        </w:rPr>
        <w:t>20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FDFDFD"/>
          <w:sz w:val="22"/>
          <w:szCs w:val="22"/>
        </w:rPr>
        <w:t>ears</w:t>
      </w:r>
      <w:r w:rsidRPr="00496F66">
        <w:rPr>
          <w:rFonts w:ascii="Myriad Pro" w:hAnsi="Myriad Pro"/>
          <w:color w:val="FDFDFD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FDFDFD"/>
          <w:sz w:val="22"/>
          <w:szCs w:val="22"/>
        </w:rPr>
        <w:t>or</w:t>
      </w:r>
      <w:r w:rsidRPr="00496F66">
        <w:rPr>
          <w:rFonts w:ascii="Myriad Pro" w:hAnsi="Myriad Pro"/>
          <w:color w:val="FDFDFD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n</w:t>
      </w:r>
      <w:r w:rsidRPr="00496F66">
        <w:rPr>
          <w:rFonts w:ascii="Myriad Pro" w:hAnsi="Myriad Pro"/>
          <w:color w:val="FDFDFD"/>
          <w:spacing w:val="-2"/>
          <w:w w:val="110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-9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22"/>
          <w:w w:val="82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 xml:space="preserve">the  </w:t>
      </w:r>
      <w:r w:rsidRPr="00496F66">
        <w:rPr>
          <w:rFonts w:ascii="Myriad Pro" w:hAnsi="Myriad Pro"/>
          <w:color w:val="FDFDFD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ompa</w:t>
      </w:r>
      <w:r w:rsidRPr="00496F66">
        <w:rPr>
          <w:rFonts w:ascii="Myriad Pro" w:hAnsi="Myriad Pro"/>
          <w:color w:val="FDFDFD"/>
          <w:spacing w:val="-3"/>
          <w:w w:val="109"/>
          <w:sz w:val="22"/>
          <w:szCs w:val="22"/>
        </w:rPr>
        <w:t>n</w:t>
      </w:r>
      <w:r w:rsidRPr="00496F66">
        <w:rPr>
          <w:rFonts w:ascii="Myriad Pro" w:hAnsi="Myriad Pro"/>
          <w:color w:val="FDFDFD"/>
          <w:w w:val="94"/>
          <w:sz w:val="22"/>
          <w:szCs w:val="22"/>
        </w:rPr>
        <w:t>y</w:t>
      </w:r>
      <w:proofErr w:type="gram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has  </w:t>
      </w:r>
      <w:r w:rsidRPr="00496F66">
        <w:rPr>
          <w:rFonts w:ascii="Myriad Pro" w:hAnsi="Myriad Pro"/>
          <w:color w:val="FDFDFD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been  </w:t>
      </w:r>
      <w:r w:rsidRPr="00496F66">
        <w:rPr>
          <w:rFonts w:ascii="Myriad Pro" w:hAnsi="Myriad Pro"/>
          <w:color w:val="FDFDFD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de</w:t>
      </w:r>
      <w:r w:rsidRPr="00496F66">
        <w:rPr>
          <w:rFonts w:ascii="Myriad Pro" w:hAnsi="Myriad Pro"/>
          <w:color w:val="FDFDFD"/>
          <w:spacing w:val="-2"/>
          <w:w w:val="108"/>
          <w:sz w:val="22"/>
          <w:szCs w:val="22"/>
        </w:rPr>
        <w:t>v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 xml:space="preserve">eloped </w:t>
      </w:r>
      <w:r w:rsidRPr="00496F66">
        <w:rPr>
          <w:rFonts w:ascii="Myriad Pro" w:hAnsi="Myriad Pro"/>
          <w:color w:val="FDFDFD"/>
          <w:spacing w:val="57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s</w:t>
      </w:r>
      <w:r w:rsidRPr="00496F66">
        <w:rPr>
          <w:rFonts w:ascii="Myriad Pro" w:hAnsi="Myriad Pro"/>
          <w:color w:val="FDFDFD"/>
          <w:spacing w:val="-1"/>
          <w:w w:val="109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13"/>
          <w:sz w:val="22"/>
          <w:szCs w:val="22"/>
        </w:rPr>
        <w:t>ep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s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ep  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an</w:t>
      </w:r>
      <w:r w:rsidRPr="00496F66">
        <w:rPr>
          <w:rFonts w:ascii="Myriad Pro" w:hAnsi="Myriad Pro"/>
          <w:color w:val="FDFDFD"/>
          <w:spacing w:val="-2"/>
          <w:w w:val="110"/>
          <w:sz w:val="22"/>
          <w:szCs w:val="22"/>
        </w:rPr>
        <w:t>d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16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little</w:t>
      </w:r>
      <w:r w:rsidRPr="00496F66">
        <w:rPr>
          <w:rFonts w:ascii="Myriad Pro" w:hAnsi="Myriad Pro"/>
          <w:color w:val="FDFDFD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2"/>
          <w:sz w:val="22"/>
          <w:szCs w:val="22"/>
        </w:rPr>
        <w:t>littl</w:t>
      </w:r>
      <w:r w:rsidRPr="00496F66">
        <w:rPr>
          <w:rFonts w:ascii="Myriad Pro" w:hAnsi="Myriad Pro"/>
          <w:color w:val="FDFDFD"/>
          <w:spacing w:val="-3"/>
          <w:w w:val="102"/>
          <w:sz w:val="22"/>
          <w:szCs w:val="22"/>
        </w:rPr>
        <w:t>e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16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it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gained  ma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n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stable</w:t>
      </w:r>
      <w:r w:rsidRPr="00496F66">
        <w:rPr>
          <w:rFonts w:ascii="Myriad Pro" w:hAnsi="Myriad Pro"/>
          <w:color w:val="FDFDFD"/>
          <w:spacing w:val="4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cus</w:t>
      </w:r>
      <w:r w:rsidRPr="00496F66">
        <w:rPr>
          <w:rFonts w:ascii="Myriad Pro" w:hAnsi="Myriad Pro"/>
          <w:color w:val="FDFDFD"/>
          <w:spacing w:val="-1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om</w:t>
      </w:r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ers</w:t>
      </w:r>
      <w:proofErr w:type="spellEnd"/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and </w:t>
      </w:r>
      <w:r w:rsidRPr="00496F66">
        <w:rPr>
          <w:rFonts w:ascii="Myriad Pro" w:hAnsi="Myriad Pro"/>
          <w:color w:val="FDFDFD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became   a 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4"/>
          <w:sz w:val="22"/>
          <w:szCs w:val="22"/>
        </w:rPr>
        <w:t>su</w:t>
      </w:r>
      <w:r w:rsidRPr="00496F66">
        <w:rPr>
          <w:rFonts w:ascii="Myriad Pro" w:hAnsi="Myriad Pro"/>
          <w:color w:val="FDFDFD"/>
          <w:spacing w:val="-1"/>
          <w:w w:val="104"/>
          <w:sz w:val="22"/>
          <w:szCs w:val="22"/>
        </w:rPr>
        <w:t>c</w:t>
      </w:r>
      <w:r w:rsidRPr="00496F66">
        <w:rPr>
          <w:rFonts w:ascii="Myriad Pro" w:hAnsi="Myriad Pro"/>
          <w:color w:val="FDFDFD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ess</w:t>
      </w:r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ful</w:t>
      </w:r>
      <w:proofErr w:type="spellEnd"/>
      <w:r w:rsidRPr="00496F66">
        <w:rPr>
          <w:rFonts w:ascii="Myriad Pro" w:hAnsi="Myriad Pro"/>
          <w:color w:val="FDFDFD"/>
          <w:sz w:val="22"/>
          <w:szCs w:val="22"/>
        </w:rPr>
        <w:t xml:space="preserve">  </w:t>
      </w:r>
      <w:r w:rsidRPr="00496F66">
        <w:rPr>
          <w:rFonts w:ascii="Myriad Pro" w:hAnsi="Myriad Pro"/>
          <w:color w:val="FDFDFD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long  </w:t>
      </w:r>
      <w:r w:rsidRPr="00496F66">
        <w:rPr>
          <w:rFonts w:ascii="Myriad Pro" w:hAnsi="Myriad Pro"/>
          <w:color w:val="FDFDFD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lasting  </w:t>
      </w:r>
      <w:r w:rsidRPr="00496F66">
        <w:rPr>
          <w:rFonts w:ascii="Myriad Pro" w:hAnsi="Myriad Pro"/>
          <w:color w:val="FDFDFD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busines</w:t>
      </w:r>
      <w:r w:rsidRPr="00496F66">
        <w:rPr>
          <w:rFonts w:ascii="Myriad Pro" w:hAnsi="Myriad Pro"/>
          <w:color w:val="FDFDFD"/>
          <w:spacing w:val="-3"/>
          <w:w w:val="106"/>
          <w:sz w:val="22"/>
          <w:szCs w:val="22"/>
        </w:rPr>
        <w:t>s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</w:p>
    <w:p w:rsidR="00E37784" w:rsidRPr="00496F66" w:rsidRDefault="00B27ACE">
      <w:pPr>
        <w:spacing w:before="5" w:line="120" w:lineRule="exact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sz w:val="22"/>
          <w:szCs w:val="22"/>
        </w:rPr>
        <w:br w:type="column"/>
      </w:r>
    </w:p>
    <w:p w:rsidR="00C33B3F" w:rsidRDefault="00C33B3F" w:rsidP="00C33B3F">
      <w:pPr>
        <w:spacing w:line="250" w:lineRule="auto"/>
        <w:ind w:left="90" w:right="77"/>
        <w:jc w:val="both"/>
        <w:rPr>
          <w:rFonts w:ascii="Myriad Pro" w:hAnsi="Myriad Pro"/>
          <w:color w:val="FDFDFD"/>
          <w:sz w:val="22"/>
          <w:szCs w:val="22"/>
        </w:rPr>
      </w:pPr>
    </w:p>
    <w:p w:rsidR="00E37784" w:rsidRPr="00E67041" w:rsidRDefault="00B27ACE" w:rsidP="00C33B3F">
      <w:pPr>
        <w:spacing w:line="250" w:lineRule="auto"/>
        <w:ind w:left="90" w:right="77"/>
        <w:jc w:val="both"/>
        <w:rPr>
          <w:rFonts w:ascii="Myriad Pro" w:hAnsi="Myriad Pro"/>
          <w:sz w:val="24"/>
          <w:szCs w:val="24"/>
        </w:rPr>
        <w:sectPr w:rsidR="00E37784" w:rsidRPr="00E67041">
          <w:type w:val="continuous"/>
          <w:pgSz w:w="8400" w:h="11920"/>
          <w:pgMar w:top="1080" w:right="340" w:bottom="280" w:left="400" w:header="720" w:footer="720" w:gutter="0"/>
          <w:cols w:num="2" w:space="720" w:equalWidth="0">
            <w:col w:w="3068" w:space="122"/>
            <w:col w:w="4470"/>
          </w:cols>
        </w:sectPr>
      </w:pP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Gio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FDFDFD"/>
          <w:sz w:val="22"/>
          <w:szCs w:val="22"/>
        </w:rPr>
        <w:t>ios</w:t>
      </w:r>
      <w:proofErr w:type="spellEnd"/>
      <w:r w:rsidRPr="00496F66">
        <w:rPr>
          <w:rFonts w:ascii="Myriad Pro" w:hAnsi="Myriad Pro"/>
          <w:color w:val="FDFDFD"/>
          <w:spacing w:val="-3"/>
          <w:sz w:val="22"/>
          <w:szCs w:val="22"/>
        </w:rPr>
        <w:t xml:space="preserve"> </w:t>
      </w:r>
      <w:proofErr w:type="spellStart"/>
      <w:proofErr w:type="gramStart"/>
      <w:r w:rsidRPr="00496F66">
        <w:rPr>
          <w:rFonts w:ascii="Myriad Pro" w:hAnsi="Myriad Pro"/>
          <w:color w:val="FDFDFD"/>
          <w:spacing w:val="-8"/>
          <w:w w:val="77"/>
          <w:sz w:val="22"/>
          <w:szCs w:val="22"/>
        </w:rPr>
        <w:t>V</w:t>
      </w:r>
      <w:r w:rsidRPr="00496F66">
        <w:rPr>
          <w:rFonts w:ascii="Myriad Pro" w:hAnsi="Myriad Pro"/>
          <w:color w:val="FDFDFD"/>
          <w:spacing w:val="-2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2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enas</w:t>
      </w:r>
      <w:proofErr w:type="spell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is</w:t>
      </w:r>
      <w:proofErr w:type="gramEnd"/>
      <w:r w:rsidRPr="00496F66">
        <w:rPr>
          <w:rFonts w:ascii="Myriad Pro" w:hAnsi="Myriad Pro"/>
          <w:color w:val="FDFDFD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5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FDFDFD"/>
          <w:sz w:val="22"/>
          <w:szCs w:val="22"/>
        </w:rPr>
        <w:t>wner</w:t>
      </w:r>
      <w:r w:rsidRPr="00496F66">
        <w:rPr>
          <w:rFonts w:ascii="Myriad Pro" w:hAnsi="Myriad Pro"/>
          <w:color w:val="FDFDFD"/>
          <w:spacing w:val="5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-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7"/>
          <w:w w:val="79"/>
          <w:sz w:val="22"/>
          <w:szCs w:val="22"/>
        </w:rPr>
        <w:t>“</w:t>
      </w:r>
      <w:proofErr w:type="spellStart"/>
      <w:r w:rsidRPr="00496F66">
        <w:rPr>
          <w:rFonts w:ascii="Myriad Pro" w:hAnsi="Myriad Pro"/>
          <w:color w:val="FDFDFD"/>
          <w:spacing w:val="-8"/>
          <w:w w:val="77"/>
          <w:sz w:val="22"/>
          <w:szCs w:val="22"/>
        </w:rPr>
        <w:t>V</w:t>
      </w:r>
      <w:r w:rsidRPr="00496F66">
        <w:rPr>
          <w:rFonts w:ascii="Myriad Pro" w:hAnsi="Myriad Pro"/>
          <w:color w:val="FDFDFD"/>
          <w:spacing w:val="-2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2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enas</w:t>
      </w:r>
      <w:proofErr w:type="spell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fu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nitu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e  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sho</w:t>
      </w:r>
      <w:r w:rsidRPr="00496F66">
        <w:rPr>
          <w:rFonts w:ascii="Myriad Pro" w:hAnsi="Myriad Pro"/>
          <w:color w:val="FDFDFD"/>
          <w:spacing w:val="-8"/>
          <w:w w:val="109"/>
          <w:sz w:val="22"/>
          <w:szCs w:val="22"/>
        </w:rPr>
        <w:t>p</w:t>
      </w:r>
      <w:r w:rsidRPr="00496F66">
        <w:rPr>
          <w:rFonts w:ascii="Myriad Pro" w:hAnsi="Myriad Pro"/>
          <w:color w:val="FDFDFD"/>
          <w:spacing w:val="-21"/>
          <w:w w:val="79"/>
          <w:sz w:val="22"/>
          <w:szCs w:val="22"/>
        </w:rPr>
        <w:t>”</w:t>
      </w:r>
      <w:r w:rsidRPr="00496F66">
        <w:rPr>
          <w:rFonts w:ascii="Myriad Pro" w:hAnsi="Myriad Pro"/>
          <w:color w:val="FDFDFD"/>
          <w:spacing w:val="24"/>
          <w:w w:val="7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25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FDFDFD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FDFDFD"/>
          <w:w w:val="106"/>
          <w:sz w:val="22"/>
          <w:szCs w:val="22"/>
        </w:rPr>
        <w:t>.</w:t>
      </w:r>
      <w:r w:rsidRPr="00496F66">
        <w:rPr>
          <w:rFonts w:ascii="Myriad Pro" w:hAnsi="Myriad Pro"/>
          <w:color w:val="FDFDFD"/>
          <w:spacing w:val="24"/>
          <w:w w:val="10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He</w:t>
      </w:r>
      <w:r w:rsidRPr="00496F66">
        <w:rPr>
          <w:rFonts w:ascii="Myriad Pro" w:hAnsi="Myriad Pro"/>
          <w:color w:val="FDFDFD"/>
          <w:spacing w:val="18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>sta</w:t>
      </w:r>
      <w:r w:rsidRPr="00496F66">
        <w:rPr>
          <w:rFonts w:ascii="Myriad Pro" w:hAnsi="Myriad Pro"/>
          <w:color w:val="FDFDFD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ed </w:t>
      </w:r>
      <w:r w:rsidRPr="00496F66">
        <w:rPr>
          <w:rFonts w:ascii="Myriad Pro" w:hAnsi="Myriad Pro"/>
          <w:color w:val="FDFDFD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his</w:t>
      </w:r>
      <w:proofErr w:type="gram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business</w:t>
      </w:r>
      <w:r w:rsidRPr="00496F66">
        <w:rPr>
          <w:rFonts w:ascii="Myriad Pro" w:hAnsi="Myriad Pro"/>
          <w:color w:val="FDFDFD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FDFDFD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age</w:t>
      </w:r>
      <w:r w:rsidRPr="00496F66">
        <w:rPr>
          <w:rFonts w:ascii="Myriad Pro" w:hAnsi="Myriad Pro"/>
          <w:color w:val="FDFDFD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-2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20.</w:t>
      </w:r>
      <w:r w:rsidRPr="00496F66">
        <w:rPr>
          <w:rFonts w:ascii="Myriad Pro" w:hAnsi="Myriad Pro"/>
          <w:color w:val="FDFDFD"/>
          <w:spacing w:val="-21"/>
          <w:w w:val="9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He</w:t>
      </w:r>
      <w:r w:rsidRPr="00496F66">
        <w:rPr>
          <w:rFonts w:ascii="Myriad Pro" w:hAnsi="Myriad Pro"/>
          <w:color w:val="FDFDFD"/>
          <w:spacing w:val="-21"/>
          <w:w w:val="9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FDFDFD"/>
          <w:sz w:val="22"/>
          <w:szCs w:val="22"/>
        </w:rPr>
        <w:t>as</w:t>
      </w:r>
      <w:r w:rsidRPr="00496F66">
        <w:rPr>
          <w:rFonts w:ascii="Myriad Pro" w:hAnsi="Myriad Pro"/>
          <w:color w:val="FDFDFD"/>
          <w:spacing w:val="-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FDFDFD"/>
          <w:sz w:val="22"/>
          <w:szCs w:val="22"/>
        </w:rPr>
        <w:t>oung</w:t>
      </w:r>
      <w:r w:rsidRPr="00496F66">
        <w:rPr>
          <w:rFonts w:ascii="Myriad Pro" w:hAnsi="Myriad Pro"/>
          <w:color w:val="FDFDFD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and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-1"/>
          <w:w w:val="105"/>
          <w:sz w:val="22"/>
          <w:szCs w:val="22"/>
        </w:rPr>
        <w:t>e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xpe</w:t>
      </w:r>
      <w:r w:rsidRPr="00496F66">
        <w:rPr>
          <w:rFonts w:ascii="Myriad Pro" w:hAnsi="Myriad Pro"/>
          <w:color w:val="FDFDFD"/>
          <w:spacing w:val="1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ien</w:t>
      </w:r>
      <w:r w:rsidRPr="00496F66">
        <w:rPr>
          <w:rFonts w:ascii="Myriad Pro" w:hAnsi="Myriad Pro"/>
          <w:color w:val="FDFDFD"/>
          <w:spacing w:val="-1"/>
          <w:w w:val="105"/>
          <w:sz w:val="22"/>
          <w:szCs w:val="22"/>
        </w:rPr>
        <w:t>c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ed</w:t>
      </w:r>
      <w:r w:rsidRPr="00496F66">
        <w:rPr>
          <w:rFonts w:ascii="Myriad Pro" w:hAnsi="Myriad Pro"/>
          <w:color w:val="FDFDFD"/>
          <w:spacing w:val="54"/>
          <w:w w:val="105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 xml:space="preserve">but </w:t>
      </w:r>
      <w:r w:rsidRPr="00496F66">
        <w:rPr>
          <w:rFonts w:ascii="Myriad Pro" w:hAnsi="Myriad Pro"/>
          <w:color w:val="FDFDFD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</w:t>
      </w:r>
      <w:proofErr w:type="gramEnd"/>
      <w:r w:rsidRPr="00496F66">
        <w:rPr>
          <w:rFonts w:ascii="Myriad Pro" w:hAnsi="Myriad Pro"/>
          <w:color w:val="FDFDFD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4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moti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vat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ed   </w:t>
      </w:r>
      <w:r w:rsidRPr="00496F66">
        <w:rPr>
          <w:rFonts w:ascii="Myriad Pro" w:hAnsi="Myriad Pro"/>
          <w:color w:val="FDFDFD"/>
          <w:w w:val="111"/>
          <w:sz w:val="22"/>
          <w:szCs w:val="22"/>
        </w:rPr>
        <w:t>b</w:t>
      </w:r>
      <w:r w:rsidRPr="00496F66">
        <w:rPr>
          <w:rFonts w:ascii="Myriad Pro" w:hAnsi="Myriad Pro"/>
          <w:color w:val="FDFDFD"/>
          <w:spacing w:val="-2"/>
          <w:w w:val="111"/>
          <w:sz w:val="22"/>
          <w:szCs w:val="22"/>
        </w:rPr>
        <w:t>o</w:t>
      </w:r>
      <w:r w:rsidRPr="00496F66">
        <w:rPr>
          <w:rFonts w:ascii="Myriad Pro" w:hAnsi="Myriad Pro"/>
          <w:color w:val="FDFDFD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who</w:t>
      </w:r>
      <w:r w:rsidRPr="00496F66">
        <w:rPr>
          <w:rFonts w:ascii="Myriad Pro" w:hAnsi="Myriad Pro"/>
          <w:color w:val="FDFDFD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FDFDFD"/>
          <w:sz w:val="22"/>
          <w:szCs w:val="22"/>
        </w:rPr>
        <w:t>as</w:t>
      </w:r>
      <w:r w:rsidRPr="00496F66">
        <w:rPr>
          <w:rFonts w:ascii="Myriad Pro" w:hAnsi="Myriad Pro"/>
          <w:color w:val="FDFDFD"/>
          <w:spacing w:val="-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eager</w:t>
      </w:r>
      <w:r w:rsidRPr="00496F66">
        <w:rPr>
          <w:rFonts w:ascii="Myriad Pro" w:hAnsi="Myriad Pro"/>
          <w:color w:val="FDFDFD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FDFDFD"/>
          <w:sz w:val="22"/>
          <w:szCs w:val="22"/>
        </w:rPr>
        <w:t>tinue</w:t>
      </w:r>
      <w:r w:rsidRPr="00496F66">
        <w:rPr>
          <w:rFonts w:ascii="Myriad Pro" w:hAnsi="Myriad Pro"/>
          <w:color w:val="FDFDFD"/>
          <w:spacing w:val="4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his</w:t>
      </w:r>
      <w:r w:rsidRPr="00496F66">
        <w:rPr>
          <w:rFonts w:ascii="Myriad Pro" w:hAnsi="Myriad Pro"/>
          <w:color w:val="FDFDFD"/>
          <w:spacing w:val="-1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99"/>
          <w:sz w:val="22"/>
          <w:szCs w:val="22"/>
        </w:rPr>
        <w:t>f</w:t>
      </w:r>
      <w:r w:rsidRPr="00496F66">
        <w:rPr>
          <w:rFonts w:ascii="Myriad Pro" w:hAnsi="Myriad Pro"/>
          <w:color w:val="FDFDFD"/>
          <w:spacing w:val="-1"/>
          <w:w w:val="99"/>
          <w:sz w:val="22"/>
          <w:szCs w:val="22"/>
        </w:rPr>
        <w:t>a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7"/>
          <w:w w:val="110"/>
          <w:sz w:val="22"/>
          <w:szCs w:val="22"/>
        </w:rPr>
        <w:t>r</w:t>
      </w:r>
      <w:r w:rsidRPr="00496F66">
        <w:rPr>
          <w:rFonts w:ascii="Myriad Pro" w:hAnsi="Myriad Pro"/>
          <w:color w:val="FDFDFD"/>
          <w:spacing w:val="-17"/>
          <w:w w:val="62"/>
          <w:sz w:val="22"/>
          <w:szCs w:val="22"/>
        </w:rPr>
        <w:t>’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FDFDFD"/>
          <w:spacing w:val="-11"/>
          <w:w w:val="8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w w:val="105"/>
          <w:sz w:val="22"/>
          <w:szCs w:val="22"/>
        </w:rPr>
        <w:t>bus</w:t>
      </w:r>
      <w:r w:rsidRPr="00496F66">
        <w:rPr>
          <w:rFonts w:ascii="Myriad Pro" w:hAnsi="Myriad Pro"/>
          <w:color w:val="FDFDFD"/>
          <w:spacing w:val="1"/>
          <w:w w:val="105"/>
          <w:sz w:val="22"/>
          <w:szCs w:val="22"/>
        </w:rPr>
        <w:t>i</w:t>
      </w:r>
      <w:proofErr w:type="spellEnd"/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FDFDFD"/>
          <w:sz w:val="22"/>
          <w:szCs w:val="22"/>
        </w:rPr>
        <w:t>ness</w:t>
      </w:r>
      <w:r w:rsidRPr="00496F66">
        <w:rPr>
          <w:rFonts w:ascii="Myriad Pro" w:hAnsi="Myriad Pro"/>
          <w:color w:val="FDFDFD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and</w:t>
      </w:r>
      <w:r w:rsidRPr="00496F66">
        <w:rPr>
          <w:rFonts w:ascii="Myriad Pro" w:hAnsi="Myriad Pro"/>
          <w:color w:val="FDFDFD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FDFDFD"/>
          <w:sz w:val="22"/>
          <w:szCs w:val="22"/>
        </w:rPr>
        <w:t>t the</w:t>
      </w:r>
      <w:r w:rsidRPr="00496F66">
        <w:rPr>
          <w:rFonts w:ascii="Myriad Pro" w:hAnsi="Myriad Pro"/>
          <w:color w:val="FDFDFD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same</w:t>
      </w:r>
      <w:r w:rsidRPr="00496F66">
        <w:rPr>
          <w:rFonts w:ascii="Myriad Pro" w:hAnsi="Myriad Pro"/>
          <w:color w:val="FDFDFD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time</w:t>
      </w:r>
      <w:r w:rsidRPr="00496F66">
        <w:rPr>
          <w:rFonts w:ascii="Myriad Pro" w:hAnsi="Myriad Pro"/>
          <w:color w:val="FDFDFD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b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ing</w:t>
      </w:r>
      <w:r w:rsidRPr="00496F66">
        <w:rPr>
          <w:rFonts w:ascii="Myriad Pro" w:hAnsi="Myriad Pro"/>
          <w:color w:val="FDFDFD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some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inn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va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tions </w:t>
      </w:r>
      <w:r w:rsidRPr="00496F66">
        <w:rPr>
          <w:rFonts w:ascii="Myriad Pro" w:hAnsi="Myriad Pro"/>
          <w:color w:val="FDFDFD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nt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o  the </w:t>
      </w:r>
      <w:r w:rsidRPr="00496F66">
        <w:rPr>
          <w:rFonts w:ascii="Myriad Pro" w:hAnsi="Myriad Pro"/>
          <w:color w:val="FDFDFD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wn </w:t>
      </w:r>
      <w:r w:rsidRPr="00496F66">
        <w:rPr>
          <w:rFonts w:ascii="Myriad Pro" w:hAnsi="Myriad Pro"/>
          <w:color w:val="FDFDFD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35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FDFDFD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3"/>
          <w:w w:val="105"/>
          <w:sz w:val="22"/>
          <w:szCs w:val="22"/>
        </w:rPr>
        <w:t>s</w:t>
      </w:r>
      <w:proofErr w:type="spellEnd"/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spacing w:val="35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He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sta</w:t>
      </w:r>
      <w:r w:rsidRPr="00496F66">
        <w:rPr>
          <w:rFonts w:ascii="Myriad Pro" w:hAnsi="Myriad Pro"/>
          <w:color w:val="FDFDFD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ed</w:t>
      </w:r>
      <w:r w:rsidRPr="00496F66">
        <w:rPr>
          <w:rFonts w:ascii="Myriad Pro" w:hAnsi="Myriad Pro"/>
          <w:color w:val="FDFDFD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his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FDFDFD"/>
          <w:sz w:val="22"/>
          <w:szCs w:val="22"/>
        </w:rPr>
        <w:t>wn</w:t>
      </w:r>
      <w:r w:rsidRPr="00496F66">
        <w:rPr>
          <w:rFonts w:ascii="Myriad Pro" w:hAnsi="Myriad Pro"/>
          <w:color w:val="FDFDFD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business</w:t>
      </w:r>
      <w:r w:rsidRPr="00496F66">
        <w:rPr>
          <w:rFonts w:ascii="Myriad Pro" w:hAnsi="Myriad Pro"/>
          <w:color w:val="FDFDFD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1993.</w:t>
      </w:r>
      <w:r w:rsidRPr="00496F66">
        <w:rPr>
          <w:rFonts w:ascii="Myriad Pro" w:hAnsi="Myriad Pro"/>
          <w:color w:val="FDFDFD"/>
          <w:spacing w:val="-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w w:val="104"/>
          <w:sz w:val="22"/>
          <w:szCs w:val="22"/>
        </w:rPr>
        <w:t>Sustaina</w:t>
      </w:r>
      <w:proofErr w:type="spellEnd"/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ble</w:t>
      </w:r>
      <w:proofErr w:type="spellEnd"/>
      <w:r w:rsidRPr="00496F66">
        <w:rPr>
          <w:rFonts w:ascii="Myriad Pro" w:hAnsi="Myriad Pro"/>
          <w:color w:val="FDFDFD"/>
          <w:sz w:val="22"/>
          <w:szCs w:val="22"/>
        </w:rPr>
        <w:t xml:space="preserve"> and</w:t>
      </w:r>
      <w:r w:rsidRPr="00496F66">
        <w:rPr>
          <w:rFonts w:ascii="Myriad Pro" w:hAnsi="Myriad Pro"/>
          <w:color w:val="FDFDFD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mode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n</w:t>
      </w:r>
      <w:r w:rsidRPr="00496F66">
        <w:rPr>
          <w:rFonts w:ascii="Myriad Pro" w:hAnsi="Myriad Pro"/>
          <w:color w:val="FDFDFD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p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odu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ts</w:t>
      </w:r>
      <w:r w:rsidRPr="00496F66">
        <w:rPr>
          <w:rFonts w:ascii="Myriad Pro" w:hAnsi="Myriad Pro"/>
          <w:color w:val="FDFDFD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main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things</w:t>
      </w:r>
      <w:r w:rsidRPr="00496F66">
        <w:rPr>
          <w:rFonts w:ascii="Myriad Pro" w:hAnsi="Myriad Pro"/>
          <w:color w:val="FDFDFD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FDFDFD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5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makes</w:t>
      </w:r>
      <w:r w:rsidRPr="00496F66">
        <w:rPr>
          <w:rFonts w:ascii="Myriad Pro" w:hAnsi="Myriad Pro"/>
          <w:color w:val="FDFDFD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his</w:t>
      </w:r>
      <w:r w:rsidRPr="00496F66">
        <w:rPr>
          <w:rFonts w:ascii="Myriad Pro" w:hAnsi="Myriad Pro"/>
          <w:color w:val="FDFDFD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business</w:t>
      </w:r>
      <w:r w:rsidRPr="00496F66">
        <w:rPr>
          <w:rFonts w:ascii="Myriad Pro" w:hAnsi="Myriad Pro"/>
          <w:color w:val="FDFDFD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uniqu</w:t>
      </w:r>
      <w:r w:rsidRPr="00496F66">
        <w:rPr>
          <w:rFonts w:ascii="Myriad Pro" w:hAnsi="Myriad Pro"/>
          <w:color w:val="FDFDFD"/>
          <w:spacing w:val="-3"/>
          <w:w w:val="108"/>
          <w:sz w:val="22"/>
          <w:szCs w:val="22"/>
        </w:rPr>
        <w:t>e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42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FDFDFD"/>
          <w:sz w:val="22"/>
          <w:szCs w:val="22"/>
        </w:rPr>
        <w:t>f</w:t>
      </w:r>
      <w:proofErr w:type="spellEnd"/>
      <w:r w:rsidRPr="00496F66">
        <w:rPr>
          <w:rFonts w:ascii="Myriad Pro" w:hAnsi="Myriad Pro"/>
          <w:color w:val="FDFDFD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er</w:t>
      </w:r>
      <w:proofErr w:type="spellEnd"/>
      <w:r w:rsidRPr="00496F66">
        <w:rPr>
          <w:rFonts w:ascii="Myriad Pro" w:hAnsi="Myriad Pro"/>
          <w:color w:val="FDFDFD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ma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n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FDFDFD"/>
          <w:sz w:val="22"/>
          <w:szCs w:val="22"/>
        </w:rPr>
        <w:t>ears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-1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sea</w:t>
      </w:r>
      <w:r w:rsidRPr="00496F66">
        <w:rPr>
          <w:rFonts w:ascii="Myriad Pro" w:hAnsi="Myriad Pro"/>
          <w:color w:val="FDFDFD"/>
          <w:spacing w:val="-2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chin</w:t>
      </w:r>
      <w:r w:rsidRPr="00496F66">
        <w:rPr>
          <w:rFonts w:ascii="Myriad Pro" w:hAnsi="Myriad Pro"/>
          <w:color w:val="FDFDFD"/>
          <w:spacing w:val="-4"/>
          <w:w w:val="105"/>
          <w:sz w:val="22"/>
          <w:szCs w:val="22"/>
        </w:rPr>
        <w:t>g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-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loo</w:t>
      </w:r>
      <w:r w:rsidRPr="00496F66">
        <w:rPr>
          <w:rFonts w:ascii="Myriad Pro" w:hAnsi="Myriad Pro"/>
          <w:color w:val="FDFDFD"/>
          <w:spacing w:val="4"/>
          <w:w w:val="101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-4"/>
          <w:w w:val="105"/>
          <w:sz w:val="22"/>
          <w:szCs w:val="22"/>
        </w:rPr>
        <w:t>g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-3"/>
          <w:w w:val="8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w w:val="107"/>
          <w:sz w:val="22"/>
          <w:szCs w:val="22"/>
        </w:rPr>
        <w:t>de</w:t>
      </w:r>
      <w:r w:rsidRPr="00496F66">
        <w:rPr>
          <w:rFonts w:ascii="Myriad Pro" w:hAnsi="Myriad Pro"/>
          <w:color w:val="FDFDFD"/>
          <w:spacing w:val="-2"/>
          <w:w w:val="107"/>
          <w:sz w:val="22"/>
          <w:szCs w:val="22"/>
        </w:rPr>
        <w:t>v</w:t>
      </w:r>
      <w:r w:rsidRPr="00496F66">
        <w:rPr>
          <w:rFonts w:ascii="Myriad Pro" w:hAnsi="Myriad Pro"/>
          <w:color w:val="FDFDFD"/>
          <w:w w:val="102"/>
          <w:sz w:val="22"/>
          <w:szCs w:val="22"/>
        </w:rPr>
        <w:t>el</w:t>
      </w:r>
      <w:proofErr w:type="spellEnd"/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oping</w:t>
      </w:r>
      <w:proofErr w:type="spellEnd"/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and</w:t>
      </w:r>
      <w:r w:rsidRPr="00496F66">
        <w:rPr>
          <w:rFonts w:ascii="Myriad Pro" w:hAnsi="Myriad Pro"/>
          <w:color w:val="FDFDFD"/>
          <w:spacing w:val="5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gaining </w:t>
      </w:r>
      <w:r w:rsidRPr="00496F66">
        <w:rPr>
          <w:rFonts w:ascii="Myriad Pro" w:hAnsi="Myriad Pro"/>
          <w:color w:val="FDFDFD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e</w:t>
      </w:r>
      <w:r w:rsidRPr="00496F66">
        <w:rPr>
          <w:rFonts w:ascii="Myriad Pro" w:hAnsi="Myriad Pro"/>
          <w:color w:val="FDFDFD"/>
          <w:sz w:val="22"/>
          <w:szCs w:val="22"/>
        </w:rPr>
        <w:t>xpe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ien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e </w:t>
      </w:r>
      <w:r w:rsidRPr="00496F66">
        <w:rPr>
          <w:rFonts w:ascii="Myriad Pro" w:hAnsi="Myriad Pro"/>
          <w:color w:val="FDFDFD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field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he</w:t>
      </w:r>
      <w:r w:rsidRPr="00496F66">
        <w:rPr>
          <w:rFonts w:ascii="Myriad Pro" w:hAnsi="Myriad Pro"/>
          <w:color w:val="FDFDFD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FDFDFD"/>
          <w:sz w:val="22"/>
          <w:szCs w:val="22"/>
        </w:rPr>
        <w:t>ound</w:t>
      </w:r>
      <w:r w:rsidRPr="00496F66">
        <w:rPr>
          <w:rFonts w:ascii="Myriad Pro" w:hAnsi="Myriad Pro"/>
          <w:color w:val="FDFDFD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91"/>
          <w:sz w:val="22"/>
          <w:szCs w:val="22"/>
        </w:rPr>
        <w:t>fulfill</w:t>
      </w:r>
      <w:r w:rsidRPr="00496F66">
        <w:rPr>
          <w:rFonts w:ascii="Myriad Pro" w:hAnsi="Myriad Pro"/>
          <w:color w:val="FDFDFD"/>
          <w:spacing w:val="5"/>
          <w:w w:val="9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needs</w:t>
      </w:r>
      <w:r w:rsidRPr="00496F66">
        <w:rPr>
          <w:rFonts w:ascii="Myriad Pro" w:hAnsi="Myriad Pro"/>
          <w:color w:val="FDFDFD"/>
          <w:spacing w:val="5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of 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his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cus</w:t>
      </w:r>
      <w:r w:rsidRPr="00496F66">
        <w:rPr>
          <w:rFonts w:ascii="Myriad Pro" w:hAnsi="Myriad Pro"/>
          <w:color w:val="FDFDFD"/>
          <w:spacing w:val="-1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omer</w:t>
      </w:r>
      <w:r w:rsidRPr="00496F66">
        <w:rPr>
          <w:rFonts w:ascii="Myriad Pro" w:hAnsi="Myriad Pro"/>
          <w:color w:val="FDFDFD"/>
          <w:spacing w:val="-3"/>
          <w:w w:val="106"/>
          <w:sz w:val="22"/>
          <w:szCs w:val="22"/>
        </w:rPr>
        <w:t>s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spacing w:val="10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He</w:t>
      </w:r>
      <w:r w:rsidRPr="00496F66">
        <w:rPr>
          <w:rFonts w:ascii="Myriad Pro" w:hAnsi="Myriad Pro"/>
          <w:color w:val="FDFDFD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is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>impo</w:t>
      </w:r>
      <w:r w:rsidRPr="00496F66">
        <w:rPr>
          <w:rFonts w:ascii="Myriad Pro" w:hAnsi="Myriad Pro"/>
          <w:color w:val="FDFDFD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ting </w:t>
      </w:r>
      <w:r w:rsidRPr="00496F66">
        <w:rPr>
          <w:rFonts w:ascii="Myriad Pro" w:hAnsi="Myriad Pro"/>
          <w:color w:val="FDFDFD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p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odu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ts</w:t>
      </w:r>
      <w:proofErr w:type="gramEnd"/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92"/>
          <w:sz w:val="22"/>
          <w:szCs w:val="22"/>
        </w:rPr>
        <w:t>f</w:t>
      </w:r>
      <w:r w:rsidRPr="00496F66">
        <w:rPr>
          <w:rFonts w:ascii="Myriad Pro" w:hAnsi="Myriad Pro"/>
          <w:color w:val="FDFDFD"/>
          <w:spacing w:val="-2"/>
          <w:w w:val="92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om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w w:val="80"/>
          <w:sz w:val="22"/>
          <w:szCs w:val="22"/>
        </w:rPr>
        <w:t>E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u</w:t>
      </w:r>
      <w:r w:rsidRPr="00496F66">
        <w:rPr>
          <w:rFonts w:ascii="Myriad Pro" w:hAnsi="Myriad Pro"/>
          <w:color w:val="FDFDFD"/>
          <w:spacing w:val="-2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11"/>
          <w:sz w:val="22"/>
          <w:szCs w:val="22"/>
        </w:rPr>
        <w:t>opean</w:t>
      </w:r>
      <w:r w:rsidRPr="00496F66">
        <w:rPr>
          <w:rFonts w:ascii="Myriad Pro" w:hAnsi="Myriad Pro"/>
          <w:color w:val="FDFDFD"/>
          <w:spacing w:val="14"/>
          <w:w w:val="1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ou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FDFDFD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ies </w:t>
      </w:r>
      <w:r w:rsidRPr="00496F66">
        <w:rPr>
          <w:rFonts w:ascii="Myriad Pro" w:hAnsi="Myriad Pro"/>
          <w:color w:val="FDFDFD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like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"/>
          <w:w w:val="89"/>
          <w:sz w:val="22"/>
          <w:szCs w:val="22"/>
        </w:rPr>
        <w:t>G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ma</w:t>
      </w:r>
      <w:r w:rsidRPr="00496F66">
        <w:rPr>
          <w:rFonts w:ascii="Myriad Pro" w:hAnsi="Myriad Pro"/>
          <w:color w:val="FDFDFD"/>
          <w:spacing w:val="-3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FDFDFD"/>
          <w:spacing w:val="-9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14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A</w:t>
      </w:r>
      <w:r w:rsidRPr="00496F66">
        <w:rPr>
          <w:rFonts w:ascii="Myriad Pro" w:hAnsi="Myriad Pro"/>
          <w:color w:val="FDFDFD"/>
          <w:sz w:val="22"/>
          <w:szCs w:val="22"/>
        </w:rPr>
        <w:t>ust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ia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and</w:t>
      </w:r>
      <w:r w:rsidRPr="00496F66">
        <w:rPr>
          <w:rFonts w:ascii="Myriad Pro" w:hAnsi="Myriad Pro"/>
          <w:color w:val="FDFDFD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4"/>
          <w:w w:val="71"/>
          <w:sz w:val="22"/>
          <w:szCs w:val="22"/>
        </w:rPr>
        <w:t>I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tal</w:t>
      </w:r>
      <w:r w:rsidRPr="00496F66">
        <w:rPr>
          <w:rFonts w:ascii="Myriad Pro" w:hAnsi="Myriad Pro"/>
          <w:color w:val="FDFDFD"/>
          <w:spacing w:val="-9"/>
          <w:w w:val="101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spacing w:val="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6"/>
          <w:sz w:val="22"/>
          <w:szCs w:val="22"/>
        </w:rPr>
        <w:t>F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om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he</w:t>
      </w:r>
      <w:r w:rsidRPr="00496F66">
        <w:rPr>
          <w:rFonts w:ascii="Myriad Pro" w:hAnsi="Myriad Pro"/>
          <w:color w:val="FDFDFD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gets</w:t>
      </w:r>
      <w:r w:rsidRPr="00496F66">
        <w:rPr>
          <w:rFonts w:ascii="Myriad Pro" w:hAnsi="Myriad Pro"/>
          <w:color w:val="FDFDFD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best</w:t>
      </w:r>
      <w:r w:rsidRPr="00496F66">
        <w:rPr>
          <w:rFonts w:ascii="Myriad Pro" w:hAnsi="Myriad Pro"/>
          <w:color w:val="FDFDFD"/>
          <w:spacing w:val="36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w w:val="106"/>
          <w:sz w:val="22"/>
          <w:szCs w:val="22"/>
        </w:rPr>
        <w:t>qual</w:t>
      </w:r>
      <w:proofErr w:type="spellEnd"/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i</w:t>
      </w:r>
      <w:r w:rsidRPr="00496F66">
        <w:rPr>
          <w:rFonts w:ascii="Myriad Pro" w:hAnsi="Myriad Pro"/>
          <w:color w:val="FDFDFD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proofErr w:type="spellEnd"/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FDFDFD"/>
          <w:sz w:val="22"/>
          <w:szCs w:val="22"/>
        </w:rPr>
        <w:t>or</w:t>
      </w:r>
      <w:r w:rsidRPr="00496F66">
        <w:rPr>
          <w:rFonts w:ascii="Myriad Pro" w:hAnsi="Myriad Pro"/>
          <w:color w:val="FDFDFD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easonable</w:t>
      </w:r>
      <w:r w:rsidRPr="00496F66">
        <w:rPr>
          <w:rFonts w:ascii="Myriad Pro" w:hAnsi="Myriad Pro"/>
          <w:color w:val="FDFDFD"/>
          <w:spacing w:val="4"/>
          <w:w w:val="10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FDFDFD"/>
          <w:spacing w:val="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94"/>
          <w:sz w:val="22"/>
          <w:szCs w:val="22"/>
        </w:rPr>
        <w:t>i</w:t>
      </w:r>
      <w:r w:rsidRPr="00496F66">
        <w:rPr>
          <w:rFonts w:ascii="Myriad Pro" w:hAnsi="Myriad Pro"/>
          <w:color w:val="FDFDFD"/>
          <w:spacing w:val="-1"/>
          <w:w w:val="94"/>
          <w:sz w:val="22"/>
          <w:szCs w:val="22"/>
        </w:rPr>
        <w:t>c</w:t>
      </w:r>
      <w:r w:rsidRPr="00496F66">
        <w:rPr>
          <w:rFonts w:ascii="Myriad Pro" w:hAnsi="Myriad Pro"/>
          <w:color w:val="FDFDFD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spacing w:val="6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w w:val="84"/>
          <w:sz w:val="22"/>
          <w:szCs w:val="22"/>
        </w:rPr>
        <w:t>A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>ll</w:t>
      </w:r>
      <w:r w:rsidRPr="00496F66">
        <w:rPr>
          <w:rFonts w:ascii="Myriad Pro" w:hAnsi="Myriad Pro"/>
          <w:color w:val="FDFDFD"/>
          <w:spacing w:val="17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FDFDFD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odu</w:t>
      </w:r>
      <w:r w:rsidRPr="00496F66">
        <w:rPr>
          <w:rFonts w:ascii="Myriad Pro" w:hAnsi="Myriad Pro"/>
          <w:color w:val="FDFDFD"/>
          <w:spacing w:val="3"/>
          <w:w w:val="108"/>
          <w:sz w:val="22"/>
          <w:szCs w:val="22"/>
        </w:rPr>
        <w:t>c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ts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based</w:t>
      </w:r>
      <w:r w:rsidRPr="00496F66">
        <w:rPr>
          <w:rFonts w:ascii="Myriad Pro" w:hAnsi="Myriad Pro"/>
          <w:color w:val="FDFDFD"/>
          <w:spacing w:val="4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on</w:t>
      </w:r>
      <w:r w:rsidRPr="00496F66">
        <w:rPr>
          <w:rFonts w:ascii="Myriad Pro" w:hAnsi="Myriad Pro"/>
          <w:color w:val="FDFDFD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sustainabili</w:t>
      </w:r>
      <w:r w:rsidRPr="00496F66">
        <w:rPr>
          <w:rFonts w:ascii="Myriad Pro" w:hAnsi="Myriad Pro"/>
          <w:color w:val="FDFDFD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and</w:t>
      </w:r>
      <w:r w:rsidRPr="00496F66">
        <w:rPr>
          <w:rFonts w:ascii="Myriad Pro" w:hAnsi="Myriad Pro"/>
          <w:color w:val="FDFDFD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a </w:t>
      </w:r>
      <w:r w:rsidRPr="00496F66">
        <w:rPr>
          <w:rFonts w:ascii="Myriad Pro" w:hAnsi="Myriad Pro"/>
          <w:color w:val="FDFDFD"/>
          <w:w w:val="111"/>
          <w:sz w:val="22"/>
          <w:szCs w:val="22"/>
        </w:rPr>
        <w:t>good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quali</w:t>
      </w:r>
      <w:r w:rsidRPr="00496F66">
        <w:rPr>
          <w:rFonts w:ascii="Myriad Pro" w:hAnsi="Myriad Pro"/>
          <w:color w:val="FDFDFD"/>
          <w:spacing w:val="2"/>
          <w:w w:val="105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-9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FDFDFD"/>
          <w:spacing w:val="-2"/>
          <w:w w:val="97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97"/>
          <w:sz w:val="22"/>
          <w:szCs w:val="22"/>
        </w:rPr>
        <w:t>hey</w:t>
      </w:r>
      <w:r w:rsidRPr="00496F66">
        <w:rPr>
          <w:rFonts w:ascii="Myriad Pro" w:hAnsi="Myriad Pro"/>
          <w:color w:val="FDFDFD"/>
          <w:spacing w:val="16"/>
          <w:w w:val="9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31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 xml:space="preserve">based </w:t>
      </w:r>
      <w:r w:rsidRPr="00496F66">
        <w:rPr>
          <w:rFonts w:ascii="Myriad Pro" w:hAnsi="Myriad Pro"/>
          <w:color w:val="FDFDFD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on</w:t>
      </w:r>
      <w:proofErr w:type="gramEnd"/>
      <w:r w:rsidRPr="00496F66">
        <w:rPr>
          <w:rFonts w:ascii="Myriad Pro" w:hAnsi="Myriad Pro"/>
          <w:color w:val="FDFDFD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mode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n </w:t>
      </w:r>
      <w:r w:rsidRPr="00496F66">
        <w:rPr>
          <w:rFonts w:ascii="Myriad Pro" w:hAnsi="Myriad Pro"/>
          <w:color w:val="FDFDFD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stand</w:t>
      </w:r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ds</w:t>
      </w:r>
      <w:proofErr w:type="spellEnd"/>
      <w:r w:rsidRPr="00496F66">
        <w:rPr>
          <w:rFonts w:ascii="Myriad Pro" w:hAnsi="Myriad Pro"/>
          <w:color w:val="FDFDFD"/>
          <w:spacing w:val="5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and </w:t>
      </w:r>
      <w:r w:rsidRPr="00496F66">
        <w:rPr>
          <w:rFonts w:ascii="Myriad Pro" w:hAnsi="Myriad Pro"/>
          <w:color w:val="FDFDFD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v</w:t>
      </w:r>
      <w:r w:rsidRPr="00496F66">
        <w:rPr>
          <w:rFonts w:ascii="Myriad Pro" w:hAnsi="Myriad Pro"/>
          <w:color w:val="FDFDFD"/>
          <w:sz w:val="22"/>
          <w:szCs w:val="22"/>
        </w:rPr>
        <w:t>ailable</w:t>
      </w:r>
      <w:r w:rsidRPr="00496F66">
        <w:rPr>
          <w:rFonts w:ascii="Myriad Pro" w:hAnsi="Myriad Pro"/>
          <w:color w:val="FDFDFD"/>
          <w:spacing w:val="5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FDFDFD"/>
          <w:sz w:val="22"/>
          <w:szCs w:val="22"/>
        </w:rPr>
        <w:t>or</w:t>
      </w:r>
      <w:r w:rsidRPr="00496F66">
        <w:rPr>
          <w:rFonts w:ascii="Myriad Pro" w:hAnsi="Myriad Pro"/>
          <w:color w:val="FDFDFD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class</w:t>
      </w:r>
      <w:r w:rsidRPr="00496F66">
        <w:rPr>
          <w:rFonts w:ascii="Myriad Pro" w:hAnsi="Myriad Pro"/>
          <w:color w:val="FDFDFD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29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w w:val="112"/>
          <w:sz w:val="22"/>
          <w:szCs w:val="22"/>
        </w:rPr>
        <w:t>pe</w:t>
      </w:r>
      <w:r w:rsidRPr="00496F66">
        <w:rPr>
          <w:rFonts w:ascii="Myriad Pro" w:hAnsi="Myriad Pro"/>
          <w:color w:val="FDFDFD"/>
          <w:spacing w:val="4"/>
          <w:w w:val="112"/>
          <w:sz w:val="22"/>
          <w:szCs w:val="22"/>
        </w:rPr>
        <w:t>o</w:t>
      </w:r>
      <w:proofErr w:type="spellEnd"/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w w:val="107"/>
          <w:sz w:val="22"/>
          <w:szCs w:val="22"/>
        </w:rPr>
        <w:t>pl</w:t>
      </w:r>
      <w:r w:rsidRPr="00496F66">
        <w:rPr>
          <w:rFonts w:ascii="Myriad Pro" w:hAnsi="Myriad Pro"/>
          <w:color w:val="FDFDFD"/>
          <w:spacing w:val="-3"/>
          <w:w w:val="107"/>
          <w:sz w:val="22"/>
          <w:szCs w:val="22"/>
        </w:rPr>
        <w:t>e</w:t>
      </w:r>
      <w:proofErr w:type="spellEnd"/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4"/>
          <w:w w:val="71"/>
          <w:sz w:val="22"/>
          <w:szCs w:val="22"/>
        </w:rPr>
        <w:t>I</w:t>
      </w:r>
      <w:r w:rsidRPr="00496F66">
        <w:rPr>
          <w:rFonts w:ascii="Myriad Pro" w:hAnsi="Myriad Pro"/>
          <w:color w:val="FDFDFD"/>
          <w:spacing w:val="5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-17"/>
          <w:w w:val="62"/>
          <w:sz w:val="22"/>
          <w:szCs w:val="22"/>
        </w:rPr>
        <w:t>’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been</w:t>
      </w:r>
      <w:r w:rsidRPr="00496F66">
        <w:rPr>
          <w:rFonts w:ascii="Myriad Pro" w:hAnsi="Myriad Pro"/>
          <w:color w:val="FDFDFD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en</w:t>
      </w:r>
      <w:r w:rsidRPr="00496F66">
        <w:rPr>
          <w:rFonts w:ascii="Myriad Pro" w:hAnsi="Myriad Pro"/>
          <w:color w:val="FDFDFD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FDFDFD"/>
          <w:sz w:val="22"/>
          <w:szCs w:val="22"/>
        </w:rPr>
        <w:t>ears</w:t>
      </w:r>
      <w:r w:rsidRPr="00496F66">
        <w:rPr>
          <w:rFonts w:ascii="Myriad Pro" w:hAnsi="Myriad Pro"/>
          <w:color w:val="FDFDFD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sin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opening</w:t>
      </w:r>
      <w:r w:rsidRPr="00496F66">
        <w:rPr>
          <w:rFonts w:ascii="Myriad Pro" w:hAnsi="Myriad Pro"/>
          <w:color w:val="FDFDFD"/>
          <w:spacing w:val="6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sho</w:t>
      </w:r>
      <w:r w:rsidRPr="00496F66">
        <w:rPr>
          <w:rFonts w:ascii="Myriad Pro" w:hAnsi="Myriad Pro"/>
          <w:color w:val="FDFDFD"/>
          <w:spacing w:val="-6"/>
          <w:w w:val="109"/>
          <w:sz w:val="22"/>
          <w:szCs w:val="22"/>
        </w:rPr>
        <w:t>p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8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en</w:t>
      </w:r>
      <w:r w:rsidRPr="00496F66">
        <w:rPr>
          <w:rFonts w:ascii="Myriad Pro" w:hAnsi="Myriad Pro"/>
          <w:color w:val="FDFDFD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FDFDFD"/>
          <w:sz w:val="22"/>
          <w:szCs w:val="22"/>
        </w:rPr>
        <w:t>ears</w:t>
      </w:r>
      <w:r w:rsidRPr="00496F66">
        <w:rPr>
          <w:rFonts w:ascii="Myriad Pro" w:hAnsi="Myriad Pro"/>
          <w:color w:val="FDFDFD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e</w:t>
      </w:r>
      <w:r w:rsidRPr="00496F66">
        <w:rPr>
          <w:rFonts w:ascii="Myriad Pro" w:hAnsi="Myriad Pro"/>
          <w:color w:val="FDFDFD"/>
          <w:sz w:val="22"/>
          <w:szCs w:val="22"/>
        </w:rPr>
        <w:t>xpe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ien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5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and</w:t>
      </w:r>
      <w:r w:rsidRPr="00496F66">
        <w:rPr>
          <w:rFonts w:ascii="Myriad Pro" w:hAnsi="Myriad Pro"/>
          <w:color w:val="FDFDFD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ha</w:t>
      </w:r>
      <w:r w:rsidRPr="00496F66">
        <w:rPr>
          <w:rFonts w:ascii="Myriad Pro" w:hAnsi="Myriad Pro"/>
          <w:color w:val="FDFDFD"/>
          <w:spacing w:val="-2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12"/>
          <w:sz w:val="22"/>
          <w:szCs w:val="22"/>
        </w:rPr>
        <w:t>d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k</w:t>
      </w:r>
      <w:r w:rsidRPr="00496F66">
        <w:rPr>
          <w:rFonts w:ascii="Myriad Pro" w:hAnsi="Myriad Pro"/>
          <w:color w:val="FDFDFD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which</w:t>
      </w:r>
      <w:r w:rsidRPr="00496F66">
        <w:rPr>
          <w:rFonts w:ascii="Myriad Pro" w:hAnsi="Myriad Pro"/>
          <w:color w:val="FDFDFD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b</w:t>
      </w:r>
      <w:r w:rsidRPr="00496F66">
        <w:rPr>
          <w:rFonts w:ascii="Myriad Pro" w:hAnsi="Myriad Pro"/>
          <w:color w:val="FDFDFD"/>
          <w:spacing w:val="-2"/>
          <w:w w:val="110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oug</w:t>
      </w:r>
      <w:r w:rsidRPr="00496F66">
        <w:rPr>
          <w:rFonts w:ascii="Myriad Pro" w:hAnsi="Myriad Pro"/>
          <w:color w:val="FDFDFD"/>
          <w:spacing w:val="-1"/>
          <w:w w:val="110"/>
          <w:sz w:val="22"/>
          <w:szCs w:val="22"/>
        </w:rPr>
        <w:t>h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 xml:space="preserve">t </w:t>
      </w: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Gio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FDFDFD"/>
          <w:sz w:val="22"/>
          <w:szCs w:val="22"/>
        </w:rPr>
        <w:t>ios</w:t>
      </w:r>
      <w:proofErr w:type="spellEnd"/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one</w:t>
      </w:r>
      <w:r w:rsidRPr="00496F66">
        <w:rPr>
          <w:rFonts w:ascii="Myriad Pro" w:hAnsi="Myriad Pro"/>
          <w:color w:val="FDFDFD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on</w:t>
      </w:r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sz w:val="22"/>
          <w:szCs w:val="22"/>
        </w:rPr>
        <w:t>clusion</w:t>
      </w:r>
      <w:proofErr w:type="spellEnd"/>
      <w:r w:rsidRPr="00E67041">
        <w:rPr>
          <w:rFonts w:ascii="Myriad Pro" w:hAnsi="Myriad Pro"/>
          <w:color w:val="FDFDFD"/>
          <w:sz w:val="24"/>
          <w:szCs w:val="24"/>
        </w:rPr>
        <w:t>:</w:t>
      </w:r>
      <w:r w:rsidRPr="00E67041">
        <w:rPr>
          <w:rFonts w:ascii="Myriad Pro" w:hAnsi="Myriad Pro"/>
          <w:color w:val="FDFDFD"/>
          <w:spacing w:val="-12"/>
          <w:sz w:val="24"/>
          <w:szCs w:val="24"/>
        </w:rPr>
        <w:t xml:space="preserve"> </w:t>
      </w:r>
      <w:r w:rsidRPr="00E67041">
        <w:rPr>
          <w:rFonts w:ascii="Myriad Pro" w:hAnsi="Myriad Pro"/>
          <w:color w:val="FDFDFD"/>
          <w:sz w:val="24"/>
          <w:szCs w:val="24"/>
        </w:rPr>
        <w:t>“</w:t>
      </w:r>
      <w:r w:rsidRPr="00E67041">
        <w:rPr>
          <w:rFonts w:ascii="Myriad Pro" w:hAnsi="Myriad Pro"/>
          <w:color w:val="FDFDFD"/>
          <w:spacing w:val="1"/>
          <w:sz w:val="24"/>
          <w:szCs w:val="24"/>
        </w:rPr>
        <w:t>S</w:t>
      </w:r>
      <w:r w:rsidRPr="00E67041">
        <w:rPr>
          <w:rFonts w:ascii="Myriad Pro" w:hAnsi="Myriad Pro"/>
          <w:color w:val="FDFDFD"/>
          <w:spacing w:val="-1"/>
          <w:sz w:val="24"/>
          <w:szCs w:val="24"/>
        </w:rPr>
        <w:t>a</w:t>
      </w:r>
      <w:r w:rsidRPr="00E67041">
        <w:rPr>
          <w:rFonts w:ascii="Myriad Pro" w:hAnsi="Myriad Pro"/>
          <w:color w:val="FDFDFD"/>
          <w:sz w:val="24"/>
          <w:szCs w:val="24"/>
        </w:rPr>
        <w:t>tisfied</w:t>
      </w:r>
      <w:r w:rsidRPr="00E67041">
        <w:rPr>
          <w:rFonts w:ascii="Myriad Pro" w:hAnsi="Myriad Pro"/>
          <w:color w:val="FDFDFD"/>
          <w:spacing w:val="-9"/>
          <w:sz w:val="24"/>
          <w:szCs w:val="24"/>
        </w:rPr>
        <w:t xml:space="preserve"> </w:t>
      </w:r>
      <w:r w:rsidRPr="00E67041">
        <w:rPr>
          <w:rFonts w:ascii="Myriad Pro" w:hAnsi="Myriad Pro"/>
          <w:color w:val="FDFDFD"/>
          <w:sz w:val="24"/>
          <w:szCs w:val="24"/>
        </w:rPr>
        <w:t>clie</w:t>
      </w:r>
      <w:r w:rsidRPr="00E67041">
        <w:rPr>
          <w:rFonts w:ascii="Myriad Pro" w:hAnsi="Myriad Pro"/>
          <w:color w:val="FDFDFD"/>
          <w:spacing w:val="-1"/>
          <w:sz w:val="24"/>
          <w:szCs w:val="24"/>
        </w:rPr>
        <w:t>n</w:t>
      </w:r>
      <w:r w:rsidRPr="00E67041">
        <w:rPr>
          <w:rFonts w:ascii="Myriad Pro" w:hAnsi="Myriad Pro"/>
          <w:color w:val="FDFDFD"/>
          <w:sz w:val="24"/>
          <w:szCs w:val="24"/>
        </w:rPr>
        <w:t>t</w:t>
      </w:r>
      <w:r w:rsidRPr="00E67041">
        <w:rPr>
          <w:rFonts w:ascii="Myriad Pro" w:hAnsi="Myriad Pro"/>
          <w:color w:val="FDFDFD"/>
          <w:spacing w:val="26"/>
          <w:sz w:val="24"/>
          <w:szCs w:val="24"/>
        </w:rPr>
        <w:t xml:space="preserve"> </w:t>
      </w:r>
      <w:r w:rsidRPr="00E67041">
        <w:rPr>
          <w:rFonts w:ascii="Myriad Pro" w:hAnsi="Myriad Pro"/>
          <w:color w:val="FDFDFD"/>
          <w:sz w:val="24"/>
          <w:szCs w:val="24"/>
        </w:rPr>
        <w:t>b</w:t>
      </w:r>
      <w:r w:rsidRPr="00E67041">
        <w:rPr>
          <w:rFonts w:ascii="Myriad Pro" w:hAnsi="Myriad Pro"/>
          <w:color w:val="FDFDFD"/>
          <w:spacing w:val="1"/>
          <w:sz w:val="24"/>
          <w:szCs w:val="24"/>
        </w:rPr>
        <w:t>r</w:t>
      </w:r>
      <w:r w:rsidRPr="00E67041">
        <w:rPr>
          <w:rFonts w:ascii="Myriad Pro" w:hAnsi="Myriad Pro"/>
          <w:color w:val="FDFDFD"/>
          <w:sz w:val="24"/>
          <w:szCs w:val="24"/>
        </w:rPr>
        <w:t>ings</w:t>
      </w:r>
      <w:r w:rsidRPr="00E67041">
        <w:rPr>
          <w:rFonts w:ascii="Myriad Pro" w:hAnsi="Myriad Pro"/>
          <w:color w:val="FDFDFD"/>
          <w:spacing w:val="38"/>
          <w:sz w:val="24"/>
          <w:szCs w:val="24"/>
        </w:rPr>
        <w:t xml:space="preserve"> </w:t>
      </w:r>
      <w:r w:rsidRPr="00E67041">
        <w:rPr>
          <w:rFonts w:ascii="Myriad Pro" w:hAnsi="Myriad Pro"/>
          <w:color w:val="FDFDFD"/>
          <w:sz w:val="24"/>
          <w:szCs w:val="24"/>
        </w:rPr>
        <w:t>new</w:t>
      </w:r>
      <w:r w:rsidRPr="00E67041">
        <w:rPr>
          <w:rFonts w:ascii="Myriad Pro" w:hAnsi="Myriad Pro"/>
          <w:color w:val="FDFDFD"/>
          <w:spacing w:val="36"/>
          <w:sz w:val="24"/>
          <w:szCs w:val="24"/>
        </w:rPr>
        <w:t xml:space="preserve"> </w:t>
      </w:r>
      <w:r w:rsidRPr="00E67041">
        <w:rPr>
          <w:rFonts w:ascii="Myriad Pro" w:hAnsi="Myriad Pro"/>
          <w:color w:val="FDFDFD"/>
          <w:w w:val="101"/>
          <w:sz w:val="24"/>
          <w:szCs w:val="24"/>
        </w:rPr>
        <w:t>clie</w:t>
      </w:r>
      <w:r w:rsidRPr="00E67041">
        <w:rPr>
          <w:rFonts w:ascii="Myriad Pro" w:hAnsi="Myriad Pro"/>
          <w:color w:val="FDFDFD"/>
          <w:spacing w:val="-1"/>
          <w:w w:val="101"/>
          <w:sz w:val="24"/>
          <w:szCs w:val="24"/>
        </w:rPr>
        <w:t>n</w:t>
      </w:r>
      <w:r w:rsidRPr="00E67041">
        <w:rPr>
          <w:rFonts w:ascii="Myriad Pro" w:hAnsi="Myriad Pro"/>
          <w:color w:val="FDFDFD"/>
          <w:spacing w:val="5"/>
          <w:w w:val="119"/>
          <w:sz w:val="24"/>
          <w:szCs w:val="24"/>
        </w:rPr>
        <w:t>t</w:t>
      </w:r>
      <w:r w:rsidRPr="00E67041">
        <w:rPr>
          <w:rFonts w:ascii="Myriad Pro" w:hAnsi="Myriad Pro"/>
          <w:color w:val="FDFDFD"/>
          <w:spacing w:val="-37"/>
          <w:w w:val="79"/>
          <w:sz w:val="24"/>
          <w:szCs w:val="24"/>
        </w:rPr>
        <w:t>”</w:t>
      </w:r>
      <w:r w:rsidRPr="00E67041">
        <w:rPr>
          <w:rFonts w:ascii="Myriad Pro" w:hAnsi="Myriad Pro"/>
          <w:color w:val="FDFDFD"/>
          <w:w w:val="82"/>
          <w:sz w:val="24"/>
          <w:szCs w:val="24"/>
        </w:rPr>
        <w:t>.</w:t>
      </w:r>
    </w:p>
    <w:p w:rsidR="00E37784" w:rsidRPr="00E67041" w:rsidRDefault="00B27ACE">
      <w:pPr>
        <w:spacing w:line="200" w:lineRule="exact"/>
        <w:rPr>
          <w:rFonts w:ascii="Myriad Pro" w:hAnsi="Myriad Pro"/>
        </w:rPr>
      </w:pPr>
      <w:r w:rsidRPr="00E67041">
        <w:rPr>
          <w:rFonts w:ascii="Myriad Pro" w:hAnsi="Myriad Pro"/>
        </w:rPr>
        <w:lastRenderedPageBreak/>
        <w:pict>
          <v:group id="_x0000_s1053" style="position:absolute;margin-left:0;margin-top:0;width:419.55pt;height:595.3pt;z-index:-251657728;mso-position-horizontal-relative:page;mso-position-vertical-relative:page" coordsize="8391,11906">
            <v:group id="_x0000_s1054" style="position:absolute;top:1701;width:8391;height:10205" coordorigin=",1701" coordsize="8391,10205">
              <v:shape id="_x0000_s1056" style="position:absolute;top:1701;width:8391;height:10205" coordorigin=",1701" coordsize="8391,10205" path="m,11906r8391,l8391,1701,,1701,,11906xe" fillcolor="#b40001" stroked="f">
                <v:path arrowok="t"/>
              </v:shape>
              <v:shape id="_x0000_s1055" type="#_x0000_t75" style="position:absolute;width:8409;height:6520">
                <v:imagedata r:id="rId20" o:title=""/>
              </v:shape>
            </v:group>
            <w10:wrap anchorx="page" anchory="page"/>
          </v:group>
        </w:pict>
      </w:r>
      <w:r w:rsidRPr="00E67041">
        <w:rPr>
          <w:rFonts w:ascii="Myriad Pro" w:hAnsi="Myriad Pro"/>
        </w:rPr>
        <w:pict>
          <v:shape id="_x0000_s1052" type="#_x0000_t202" style="position:absolute;margin-left:0;margin-top:85.05pt;width:419.55pt;height:510.25pt;z-index:-251658752;mso-position-horizontal-relative:page;mso-position-vertical-relative:page" filled="f" stroked="f">
            <v:textbox inset="0,0,0,0">
              <w:txbxContent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before="18" w:line="240" w:lineRule="exact"/>
                    <w:rPr>
                      <w:sz w:val="24"/>
                      <w:szCs w:val="24"/>
                    </w:rPr>
                  </w:pPr>
                </w:p>
                <w:p w:rsidR="00E37784" w:rsidRDefault="00B27ACE">
                  <w:pPr>
                    <w:ind w:right="408"/>
                    <w:jc w:val="right"/>
                  </w:pPr>
                  <w:r>
                    <w:rPr>
                      <w:color w:val="636466"/>
                      <w:w w:val="102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before="8" w:line="240" w:lineRule="exact"/>
        <w:rPr>
          <w:rFonts w:ascii="Myriad Pro" w:hAnsi="Myriad Pro"/>
          <w:sz w:val="24"/>
          <w:szCs w:val="24"/>
        </w:rPr>
      </w:pPr>
    </w:p>
    <w:p w:rsidR="00E37784" w:rsidRPr="00496F66" w:rsidRDefault="00B27ACE">
      <w:pPr>
        <w:spacing w:before="26" w:line="250" w:lineRule="auto"/>
        <w:ind w:left="110" w:right="77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color w:val="FDFDFD"/>
          <w:spacing w:val="2"/>
          <w:w w:val="75"/>
          <w:sz w:val="22"/>
          <w:szCs w:val="22"/>
        </w:rPr>
        <w:t>K</w:t>
      </w:r>
      <w:r w:rsidRPr="00496F66">
        <w:rPr>
          <w:rFonts w:ascii="Myriad Pro" w:hAnsi="Myriad Pro"/>
          <w:color w:val="FDFDFD"/>
          <w:spacing w:val="1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3"/>
          <w:sz w:val="22"/>
          <w:szCs w:val="22"/>
        </w:rPr>
        <w:t>istina</w:t>
      </w:r>
      <w:r w:rsidRPr="00496F66">
        <w:rPr>
          <w:rFonts w:ascii="Myriad Pro" w:hAnsi="Myriad Pro"/>
          <w:color w:val="FDFDFD"/>
          <w:spacing w:val="13"/>
          <w:w w:val="8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6"/>
          <w:sz w:val="22"/>
          <w:szCs w:val="22"/>
        </w:rPr>
        <w:t>P</w:t>
      </w:r>
      <w:r w:rsidRPr="00496F66">
        <w:rPr>
          <w:rFonts w:ascii="Myriad Pro" w:hAnsi="Myriad Pro"/>
          <w:color w:val="FDFDFD"/>
          <w:sz w:val="22"/>
          <w:szCs w:val="22"/>
        </w:rPr>
        <w:t>ejcic</w:t>
      </w:r>
      <w:proofErr w:type="spellEnd"/>
      <w:r w:rsidRPr="00496F66">
        <w:rPr>
          <w:rFonts w:ascii="Myriad Pro" w:hAnsi="Myriad Pro"/>
          <w:color w:val="FDFDFD"/>
          <w:spacing w:val="-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is</w:t>
      </w:r>
      <w:r w:rsidRPr="00496F66">
        <w:rPr>
          <w:rFonts w:ascii="Myriad Pro" w:hAnsi="Myriad Pro"/>
          <w:color w:val="FDFDFD"/>
          <w:spacing w:val="-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FDFDFD"/>
          <w:sz w:val="22"/>
          <w:szCs w:val="22"/>
        </w:rPr>
        <w:t>oung</w:t>
      </w:r>
      <w:r w:rsidRPr="00496F66">
        <w:rPr>
          <w:rFonts w:ascii="Myriad Pro" w:hAnsi="Myriad Pro"/>
          <w:color w:val="FDFDFD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1"/>
          <w:w w:val="109"/>
          <w:sz w:val="22"/>
          <w:szCs w:val="22"/>
        </w:rPr>
        <w:t>n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-2"/>
          <w:w w:val="109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ep</w:t>
      </w:r>
      <w:r w:rsidRPr="00496F66">
        <w:rPr>
          <w:rFonts w:ascii="Myriad Pro" w:hAnsi="Myriad Pro"/>
          <w:color w:val="FDFDFD"/>
          <w:spacing w:val="-2"/>
          <w:w w:val="109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 xml:space="preserve">eneur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FDFDFD"/>
          <w:sz w:val="22"/>
          <w:szCs w:val="22"/>
        </w:rPr>
        <w:t>i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l</w:t>
      </w:r>
      <w:r w:rsidRPr="00496F66">
        <w:rPr>
          <w:rFonts w:ascii="Myriad Pro" w:hAnsi="Myriad Pro"/>
          <w:color w:val="FDFDFD"/>
          <w:spacing w:val="-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with</w:t>
      </w:r>
      <w:r w:rsidRPr="00496F66">
        <w:rPr>
          <w:rFonts w:ascii="Myriad Pro" w:hAnsi="Myriad Pro"/>
          <w:color w:val="FDFDFD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age</w:t>
      </w:r>
      <w:r w:rsidRPr="00496F66">
        <w:rPr>
          <w:rFonts w:ascii="Myriad Pro" w:hAnsi="Myriad Pro"/>
          <w:color w:val="FDFDFD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23.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>f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er</w:t>
      </w:r>
      <w:r w:rsidRPr="00496F66">
        <w:rPr>
          <w:rFonts w:ascii="Myriad Pro" w:hAnsi="Myriad Pro"/>
          <w:color w:val="FDFDFD"/>
          <w:spacing w:val="-1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m</w:t>
      </w:r>
      <w:r w:rsidRPr="00496F66">
        <w:rPr>
          <w:rFonts w:ascii="Myriad Pro" w:hAnsi="Myriad Pro"/>
          <w:color w:val="FDFDFD"/>
          <w:spacing w:val="-2"/>
          <w:w w:val="108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-1"/>
          <w:w w:val="96"/>
          <w:sz w:val="22"/>
          <w:szCs w:val="22"/>
        </w:rPr>
        <w:t>v</w:t>
      </w:r>
      <w:r w:rsidRPr="00496F66">
        <w:rPr>
          <w:rFonts w:ascii="Myriad Pro" w:hAnsi="Myriad Pro"/>
          <w:color w:val="FDFDFD"/>
          <w:sz w:val="22"/>
          <w:szCs w:val="22"/>
        </w:rPr>
        <w:t>ing</w:t>
      </w:r>
      <w:r w:rsidRPr="00496F66">
        <w:rPr>
          <w:rFonts w:ascii="Myriad Pro" w:hAnsi="Myriad Pro"/>
          <w:color w:val="FDFDFD"/>
          <w:spacing w:val="1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f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om</w:t>
      </w:r>
      <w:r w:rsidRPr="00496F66">
        <w:rPr>
          <w:rFonts w:ascii="Myriad Pro" w:hAnsi="Myriad Pro"/>
          <w:color w:val="FDFDFD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S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bia</w:t>
      </w:r>
      <w:r w:rsidRPr="00496F66">
        <w:rPr>
          <w:rFonts w:ascii="Myriad Pro" w:hAnsi="Myriad Pro"/>
          <w:color w:val="FDFDFD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27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FDFDFD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FDFDFD"/>
          <w:w w:val="106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1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w w:val="110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ogether</w:t>
      </w:r>
      <w:r w:rsidRPr="00496F66">
        <w:rPr>
          <w:rFonts w:ascii="Myriad Pro" w:hAnsi="Myriad Pro"/>
          <w:color w:val="FDFDFD"/>
          <w:spacing w:val="3"/>
          <w:w w:val="11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with</w:t>
      </w:r>
      <w:r w:rsidRPr="00496F66">
        <w:rPr>
          <w:rFonts w:ascii="Myriad Pro" w:hAnsi="Myriad Pro"/>
          <w:color w:val="FDFDFD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her</w:t>
      </w:r>
      <w:r w:rsidRPr="00496F66">
        <w:rPr>
          <w:rFonts w:ascii="Myriad Pro" w:hAnsi="Myriad Pro"/>
          <w:color w:val="FDFDFD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husban</w:t>
      </w:r>
      <w:r w:rsidRPr="00496F66">
        <w:rPr>
          <w:rFonts w:ascii="Myriad Pro" w:hAnsi="Myriad Pro"/>
          <w:color w:val="FDFDFD"/>
          <w:spacing w:val="-2"/>
          <w:w w:val="110"/>
          <w:sz w:val="22"/>
          <w:szCs w:val="22"/>
        </w:rPr>
        <w:t>d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spacing w:val="1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they</w:t>
      </w:r>
      <w:r w:rsidRPr="00496F66">
        <w:rPr>
          <w:rFonts w:ascii="Myriad Pro" w:hAnsi="Myriad Pro"/>
          <w:color w:val="FDFDFD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managed</w:t>
      </w:r>
      <w:r w:rsidRPr="00496F66">
        <w:rPr>
          <w:rFonts w:ascii="Myriad Pro" w:hAnsi="Myriad Pro"/>
          <w:color w:val="FDFDFD"/>
          <w:spacing w:val="-3"/>
          <w:w w:val="11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 xml:space="preserve">open </w:t>
      </w:r>
      <w:r w:rsidRPr="00496F66">
        <w:rPr>
          <w:rFonts w:ascii="Myriad Pro" w:hAnsi="Myriad Pro"/>
          <w:color w:val="FDFDFD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their</w:t>
      </w:r>
      <w:proofErr w:type="gramEnd"/>
      <w:r w:rsidRPr="00496F66">
        <w:rPr>
          <w:rFonts w:ascii="Myriad Pro" w:hAnsi="Myriad Pro"/>
          <w:color w:val="FDFDFD"/>
          <w:spacing w:val="4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FDFDFD"/>
          <w:sz w:val="22"/>
          <w:szCs w:val="22"/>
        </w:rPr>
        <w:t>wn</w:t>
      </w:r>
      <w:r w:rsidRPr="00496F66">
        <w:rPr>
          <w:rFonts w:ascii="Myriad Pro" w:hAnsi="Myriad Pro"/>
          <w:color w:val="FDFDFD"/>
          <w:spacing w:val="4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ou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ist</w:t>
      </w:r>
      <w:r w:rsidRPr="00496F66">
        <w:rPr>
          <w:rFonts w:ascii="Myriad Pro" w:hAnsi="Myriad Pro"/>
          <w:color w:val="FDFDFD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offi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22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2"/>
          <w:sz w:val="22"/>
          <w:szCs w:val="22"/>
        </w:rPr>
        <w:t>N</w:t>
      </w:r>
      <w:r w:rsidRPr="00496F66">
        <w:rPr>
          <w:rFonts w:ascii="Myriad Pro" w:hAnsi="Myriad Pro"/>
          <w:color w:val="FDFDFD"/>
          <w:sz w:val="22"/>
          <w:szCs w:val="22"/>
        </w:rPr>
        <w:t>id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</w:t>
      </w:r>
      <w:proofErr w:type="spellEnd"/>
      <w:r w:rsidRPr="00496F66">
        <w:rPr>
          <w:rFonts w:ascii="Myriad Pro" w:hAnsi="Myriad Pro"/>
          <w:color w:val="FDFDFD"/>
          <w:spacing w:val="-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which</w:t>
      </w:r>
      <w:r w:rsidRPr="00496F66">
        <w:rPr>
          <w:rFonts w:ascii="Myriad Pro" w:hAnsi="Myriad Pro"/>
          <w:color w:val="FDFDFD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they</w:t>
      </w:r>
      <w:r w:rsidRPr="00496F66">
        <w:rPr>
          <w:rFonts w:ascii="Myriad Pro" w:hAnsi="Myriad Pro"/>
          <w:color w:val="FDFDFD"/>
          <w:spacing w:val="5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named </w:t>
      </w:r>
      <w:r w:rsidRPr="00496F66">
        <w:rPr>
          <w:rFonts w:ascii="Myriad Pro" w:hAnsi="Myriad Pro"/>
          <w:color w:val="FDFDFD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93"/>
          <w:sz w:val="22"/>
          <w:szCs w:val="22"/>
        </w:rPr>
        <w:t>“</w:t>
      </w:r>
      <w:r w:rsidRPr="00496F66">
        <w:rPr>
          <w:rFonts w:ascii="Myriad Pro" w:hAnsi="Myriad Pro"/>
          <w:color w:val="FDFDFD"/>
          <w:spacing w:val="-3"/>
          <w:w w:val="93"/>
          <w:sz w:val="22"/>
          <w:szCs w:val="22"/>
        </w:rPr>
        <w:t>L</w:t>
      </w:r>
      <w:r w:rsidRPr="00496F66">
        <w:rPr>
          <w:rFonts w:ascii="Myriad Pro" w:hAnsi="Myriad Pro"/>
          <w:color w:val="FDFDFD"/>
          <w:spacing w:val="-2"/>
          <w:w w:val="93"/>
          <w:sz w:val="22"/>
          <w:szCs w:val="22"/>
        </w:rPr>
        <w:t>ov</w:t>
      </w:r>
      <w:r w:rsidRPr="00496F66">
        <w:rPr>
          <w:rFonts w:ascii="Myriad Pro" w:hAnsi="Myriad Pro"/>
          <w:color w:val="FDFDFD"/>
          <w:w w:val="93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30"/>
          <w:w w:val="93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FDFDFD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ad</w:t>
      </w:r>
      <w:r w:rsidRPr="00496F66">
        <w:rPr>
          <w:rFonts w:ascii="Myriad Pro" w:hAnsi="Myriad Pro"/>
          <w:color w:val="FDFDFD"/>
          <w:spacing w:val="-8"/>
          <w:w w:val="110"/>
          <w:sz w:val="22"/>
          <w:szCs w:val="22"/>
        </w:rPr>
        <w:t>a</w:t>
      </w:r>
      <w:proofErr w:type="spellEnd"/>
      <w:r w:rsidRPr="00496F66">
        <w:rPr>
          <w:rFonts w:ascii="Myriad Pro" w:hAnsi="Myriad Pro"/>
          <w:color w:val="FDFDFD"/>
          <w:spacing w:val="-37"/>
          <w:w w:val="79"/>
          <w:sz w:val="22"/>
          <w:szCs w:val="22"/>
        </w:rPr>
        <w:t>”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D</w:t>
      </w:r>
      <w:r w:rsidRPr="00496F66">
        <w:rPr>
          <w:rFonts w:ascii="Myriad Pro" w:hAnsi="Myriad Pro"/>
          <w:color w:val="FDFDFD"/>
          <w:sz w:val="22"/>
          <w:szCs w:val="22"/>
        </w:rPr>
        <w:t>u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ing</w:t>
      </w:r>
      <w:r w:rsidRPr="00496F66">
        <w:rPr>
          <w:rFonts w:ascii="Myriad Pro" w:hAnsi="Myriad Pro"/>
          <w:color w:val="FDFDFD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last</w:t>
      </w:r>
      <w:r w:rsidRPr="00496F66">
        <w:rPr>
          <w:rFonts w:ascii="Myriad Pro" w:hAnsi="Myriad Pro"/>
          <w:color w:val="FDFDFD"/>
          <w:spacing w:val="1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FDFDFD"/>
          <w:sz w:val="22"/>
          <w:szCs w:val="22"/>
        </w:rPr>
        <w:t>ears</w:t>
      </w:r>
      <w:r w:rsidRPr="00496F66">
        <w:rPr>
          <w:rFonts w:ascii="Myriad Pro" w:hAnsi="Myriad Pro"/>
          <w:color w:val="FDFDFD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they</w:t>
      </w:r>
      <w:r w:rsidRPr="00496F66">
        <w:rPr>
          <w:rFonts w:ascii="Myriad Pro" w:hAnsi="Myriad Pro"/>
          <w:color w:val="FDFDFD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av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35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>been  a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ti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FDFDFD"/>
          <w:sz w:val="22"/>
          <w:szCs w:val="22"/>
        </w:rPr>
        <w:t>ely</w:t>
      </w:r>
      <w:proofErr w:type="gramEnd"/>
      <w:r w:rsidRPr="00496F66">
        <w:rPr>
          <w:rFonts w:ascii="Myriad Pro" w:hAnsi="Myriad Pro"/>
          <w:color w:val="FDFDFD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FDFDFD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omoting</w:t>
      </w:r>
      <w:r w:rsidRPr="00496F66">
        <w:rPr>
          <w:rFonts w:ascii="Myriad Pro" w:hAnsi="Myriad Pro"/>
          <w:color w:val="FDFDFD"/>
          <w:spacing w:val="10"/>
          <w:w w:val="10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Island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ough </w:t>
      </w:r>
      <w:r w:rsidRPr="00496F66">
        <w:rPr>
          <w:rFonts w:ascii="Myriad Pro" w:hAnsi="Myriad Pro"/>
          <w:color w:val="FDFDFD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</w:t>
      </w:r>
      <w:r w:rsidRPr="00496F66">
        <w:rPr>
          <w:rFonts w:ascii="Myriad Pro" w:hAnsi="Myriad Pro"/>
          <w:color w:val="FDFDFD"/>
          <w:spacing w:val="5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agen</w:t>
      </w:r>
      <w:r w:rsidRPr="00496F66">
        <w:rPr>
          <w:rFonts w:ascii="Myriad Pro" w:hAnsi="Myriad Pro"/>
          <w:color w:val="FDFDFD"/>
          <w:spacing w:val="4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6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ebsi</w:t>
      </w:r>
      <w:r w:rsidRPr="00496F66">
        <w:rPr>
          <w:rFonts w:ascii="Myriad Pro" w:hAnsi="Myriad Pro"/>
          <w:color w:val="FDFDFD"/>
          <w:spacing w:val="-1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FDFDFD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43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FDFDFD"/>
          <w:sz w:val="22"/>
          <w:szCs w:val="22"/>
        </w:rPr>
        <w:t>ebsi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proofErr w:type="gramEnd"/>
      <w:r w:rsidRPr="00496F66">
        <w:rPr>
          <w:rFonts w:ascii="Myriad Pro" w:hAnsi="Myriad Pro"/>
          <w:color w:val="FDFDFD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is</w:t>
      </w:r>
      <w:r w:rsidRPr="00496F66">
        <w:rPr>
          <w:rFonts w:ascii="Myriad Pro" w:hAnsi="Myriad Pro"/>
          <w:color w:val="FDFDFD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c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at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ed </w:t>
      </w:r>
      <w:r w:rsidRPr="00496F66">
        <w:rPr>
          <w:rFonts w:ascii="Myriad Pro" w:hAnsi="Myriad Pro"/>
          <w:color w:val="FDFDFD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S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bian</w:t>
      </w:r>
      <w:r w:rsidRPr="00496F66">
        <w:rPr>
          <w:rFonts w:ascii="Myriad Pro" w:hAnsi="Myriad Pro"/>
          <w:color w:val="FDFDFD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and</w:t>
      </w:r>
      <w:r w:rsidRPr="00496F66">
        <w:rPr>
          <w:rFonts w:ascii="Myriad Pro" w:hAnsi="Myriad Pro"/>
          <w:color w:val="FDFDFD"/>
          <w:spacing w:val="51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w w:val="110"/>
          <w:sz w:val="22"/>
          <w:szCs w:val="22"/>
        </w:rPr>
        <w:t>sp</w:t>
      </w:r>
      <w:r w:rsidRPr="00496F66">
        <w:rPr>
          <w:rFonts w:ascii="Myriad Pro" w:hAnsi="Myriad Pro"/>
          <w:color w:val="FDFDFD"/>
          <w:spacing w:val="6"/>
          <w:w w:val="110"/>
          <w:sz w:val="22"/>
          <w:szCs w:val="22"/>
        </w:rPr>
        <w:t>e</w:t>
      </w:r>
      <w:proofErr w:type="spellEnd"/>
      <w:r w:rsidRPr="00496F66">
        <w:rPr>
          <w:rFonts w:ascii="Myriad Pro" w:hAnsi="Myriad Pro"/>
          <w:color w:val="FDFDFD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FDFDFD"/>
          <w:w w:val="95"/>
          <w:sz w:val="22"/>
          <w:szCs w:val="22"/>
        </w:rPr>
        <w:t>cially</w:t>
      </w:r>
      <w:proofErr w:type="spell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dedic</w:t>
      </w:r>
      <w:r w:rsidRPr="00496F66">
        <w:rPr>
          <w:rFonts w:ascii="Myriad Pro" w:hAnsi="Myriad Pro"/>
          <w:color w:val="FDFDFD"/>
          <w:spacing w:val="-1"/>
          <w:w w:val="107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12"/>
          <w:sz w:val="22"/>
          <w:szCs w:val="22"/>
        </w:rPr>
        <w:t>ed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"/>
          <w:w w:val="87"/>
          <w:sz w:val="22"/>
          <w:szCs w:val="22"/>
        </w:rPr>
        <w:t>f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or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"/>
          <w:w w:val="88"/>
          <w:sz w:val="22"/>
          <w:szCs w:val="22"/>
        </w:rPr>
        <w:t>S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bian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ou</w:t>
      </w:r>
      <w:r w:rsidRPr="00496F66">
        <w:rPr>
          <w:rFonts w:ascii="Myriad Pro" w:hAnsi="Myriad Pro"/>
          <w:color w:val="FDFDFD"/>
          <w:spacing w:val="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01"/>
          <w:sz w:val="22"/>
          <w:szCs w:val="22"/>
        </w:rPr>
        <w:t>ist</w:t>
      </w:r>
      <w:r w:rsidRPr="00496F66">
        <w:rPr>
          <w:rFonts w:ascii="Myriad Pro" w:hAnsi="Myriad Pro"/>
          <w:color w:val="FDFDFD"/>
          <w:spacing w:val="-3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w w:val="97"/>
          <w:sz w:val="22"/>
          <w:szCs w:val="22"/>
        </w:rPr>
        <w:t>Only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3"/>
          <w:sz w:val="22"/>
          <w:szCs w:val="22"/>
        </w:rPr>
        <w:t>the</w:t>
      </w:r>
      <w:proofErr w:type="gram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4"/>
          <w:sz w:val="22"/>
          <w:szCs w:val="22"/>
        </w:rPr>
        <w:t>last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ear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3"/>
          <w:sz w:val="22"/>
          <w:szCs w:val="22"/>
        </w:rPr>
        <w:t>the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FDFDFD"/>
          <w:w w:val="107"/>
          <w:sz w:val="22"/>
          <w:szCs w:val="22"/>
        </w:rPr>
        <w:t>ebsi</w:t>
      </w:r>
      <w:r w:rsidRPr="00496F66">
        <w:rPr>
          <w:rFonts w:ascii="Myriad Pro" w:hAnsi="Myriad Pro"/>
          <w:color w:val="FDFDFD"/>
          <w:spacing w:val="-1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had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</w:p>
    <w:p w:rsidR="00E37784" w:rsidRDefault="00B27ACE">
      <w:pPr>
        <w:spacing w:line="250" w:lineRule="auto"/>
        <w:ind w:left="110" w:right="77"/>
        <w:jc w:val="both"/>
        <w:rPr>
          <w:rFonts w:ascii="Myriad Pro" w:hAnsi="Myriad Pro"/>
          <w:color w:val="FDFDFD"/>
          <w:sz w:val="22"/>
          <w:szCs w:val="22"/>
        </w:rPr>
      </w:pPr>
      <w:r w:rsidRPr="00496F66">
        <w:rPr>
          <w:rFonts w:ascii="Myriad Pro" w:hAnsi="Myriad Pro"/>
          <w:color w:val="FDFDFD"/>
          <w:sz w:val="22"/>
          <w:szCs w:val="22"/>
        </w:rPr>
        <w:t>51.000</w:t>
      </w:r>
      <w:r w:rsidRPr="00496F66">
        <w:rPr>
          <w:rFonts w:ascii="Myriad Pro" w:hAnsi="Myriad Pro"/>
          <w:color w:val="FDFDFD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visi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ors</w:t>
      </w:r>
      <w:r w:rsidRPr="00496F66">
        <w:rPr>
          <w:rFonts w:ascii="Myriad Pro" w:hAnsi="Myriad Pro"/>
          <w:color w:val="FDFDFD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>f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er</w:t>
      </w:r>
      <w:r w:rsidRPr="00496F66">
        <w:rPr>
          <w:rFonts w:ascii="Myriad Pro" w:hAnsi="Myriad Pro"/>
          <w:color w:val="FDFDFD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f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om</w:t>
      </w:r>
      <w:r w:rsidRPr="00496F66">
        <w:rPr>
          <w:rFonts w:ascii="Myriad Pro" w:hAnsi="Myriad Pro"/>
          <w:color w:val="FDFDFD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which</w:t>
      </w:r>
      <w:r w:rsidRPr="00496F66">
        <w:rPr>
          <w:rFonts w:ascii="Myriad Pro" w:hAnsi="Myriad Pro"/>
          <w:color w:val="FDFDFD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16.000</w:t>
      </w:r>
      <w:r w:rsidRPr="00496F66">
        <w:rPr>
          <w:rFonts w:ascii="Myriad Pro" w:hAnsi="Myriad Pro"/>
          <w:color w:val="FDFDFD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ou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ists</w:t>
      </w:r>
      <w:r w:rsidRPr="00496F66">
        <w:rPr>
          <w:rFonts w:ascii="Myriad Pro" w:hAnsi="Myriad Pro"/>
          <w:color w:val="FDFDFD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FDFDFD"/>
          <w:sz w:val="22"/>
          <w:szCs w:val="22"/>
        </w:rPr>
        <w:t>tually</w:t>
      </w:r>
      <w:r w:rsidRPr="00496F66">
        <w:rPr>
          <w:rFonts w:ascii="Myriad Pro" w:hAnsi="Myriad Pro"/>
          <w:color w:val="FDFDFD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had</w:t>
      </w:r>
      <w:r w:rsidRPr="00496F66">
        <w:rPr>
          <w:rFonts w:ascii="Myriad Pro" w:hAnsi="Myriad Pro"/>
          <w:color w:val="FDFDFD"/>
          <w:spacing w:val="41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 xml:space="preserve">been 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hos</w:t>
      </w:r>
      <w:r w:rsidRPr="00496F66">
        <w:rPr>
          <w:rFonts w:ascii="Myriad Pro" w:hAnsi="Myriad Pro"/>
          <w:color w:val="FDFDFD"/>
          <w:spacing w:val="-1"/>
          <w:w w:val="109"/>
          <w:sz w:val="22"/>
          <w:szCs w:val="22"/>
        </w:rPr>
        <w:t>t</w:t>
      </w:r>
      <w:r w:rsidRPr="00496F66">
        <w:rPr>
          <w:rFonts w:ascii="Myriad Pro" w:hAnsi="Myriad Pro"/>
          <w:color w:val="FDFDFD"/>
          <w:w w:val="112"/>
          <w:sz w:val="22"/>
          <w:szCs w:val="22"/>
        </w:rPr>
        <w:t>ed</w:t>
      </w:r>
      <w:proofErr w:type="gram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FDFDFD"/>
          <w:sz w:val="22"/>
          <w:szCs w:val="22"/>
        </w:rPr>
        <w:t>y</w:t>
      </w:r>
      <w:r w:rsidRPr="00496F66">
        <w:rPr>
          <w:rFonts w:ascii="Myriad Pro" w:hAnsi="Myriad Pro"/>
          <w:color w:val="FDFDFD"/>
          <w:spacing w:val="-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93"/>
          <w:sz w:val="22"/>
          <w:szCs w:val="22"/>
        </w:rPr>
        <w:t>“</w:t>
      </w:r>
      <w:r w:rsidRPr="00496F66">
        <w:rPr>
          <w:rFonts w:ascii="Myriad Pro" w:hAnsi="Myriad Pro"/>
          <w:color w:val="FDFDFD"/>
          <w:spacing w:val="-3"/>
          <w:w w:val="93"/>
          <w:sz w:val="22"/>
          <w:szCs w:val="22"/>
        </w:rPr>
        <w:t>L</w:t>
      </w:r>
      <w:r w:rsidRPr="00496F66">
        <w:rPr>
          <w:rFonts w:ascii="Myriad Pro" w:hAnsi="Myriad Pro"/>
          <w:color w:val="FDFDFD"/>
          <w:spacing w:val="-2"/>
          <w:w w:val="93"/>
          <w:sz w:val="22"/>
          <w:szCs w:val="22"/>
        </w:rPr>
        <w:t>ov</w:t>
      </w:r>
      <w:r w:rsidRPr="00496F66">
        <w:rPr>
          <w:rFonts w:ascii="Myriad Pro" w:hAnsi="Myriad Pro"/>
          <w:color w:val="FDFDFD"/>
          <w:w w:val="93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15"/>
          <w:w w:val="93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FDFDFD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ad</w:t>
      </w:r>
      <w:r w:rsidRPr="00496F66">
        <w:rPr>
          <w:rFonts w:ascii="Myriad Pro" w:hAnsi="Myriad Pro"/>
          <w:color w:val="FDFDFD"/>
          <w:spacing w:val="-8"/>
          <w:w w:val="110"/>
          <w:sz w:val="22"/>
          <w:szCs w:val="22"/>
        </w:rPr>
        <w:t>a</w:t>
      </w:r>
      <w:proofErr w:type="spellEnd"/>
      <w:r w:rsidRPr="00496F66">
        <w:rPr>
          <w:rFonts w:ascii="Myriad Pro" w:hAnsi="Myriad Pro"/>
          <w:color w:val="FDFDFD"/>
          <w:spacing w:val="-21"/>
          <w:w w:val="79"/>
          <w:sz w:val="22"/>
          <w:szCs w:val="22"/>
        </w:rPr>
        <w:t>”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4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agen</w:t>
      </w:r>
      <w:r w:rsidRPr="00496F66">
        <w:rPr>
          <w:rFonts w:ascii="Myriad Pro" w:hAnsi="Myriad Pro"/>
          <w:color w:val="FDFDFD"/>
          <w:spacing w:val="4"/>
          <w:w w:val="109"/>
          <w:sz w:val="22"/>
          <w:szCs w:val="22"/>
        </w:rPr>
        <w:t>c</w:t>
      </w:r>
      <w:r w:rsidRPr="00496F66">
        <w:rPr>
          <w:rFonts w:ascii="Myriad Pro" w:hAnsi="Myriad Pro"/>
          <w:color w:val="FDFDFD"/>
          <w:spacing w:val="-9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4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On</w:t>
      </w:r>
      <w:r w:rsidRPr="00496F66">
        <w:rPr>
          <w:rFonts w:ascii="Myriad Pro" w:hAnsi="Myriad Pro"/>
          <w:color w:val="FDFDFD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their</w:t>
      </w:r>
      <w:r w:rsidRPr="00496F66">
        <w:rPr>
          <w:rFonts w:ascii="Myriad Pro" w:hAnsi="Myriad Pro"/>
          <w:color w:val="FDFDFD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FDFDFD"/>
          <w:sz w:val="22"/>
          <w:szCs w:val="22"/>
        </w:rPr>
        <w:t>eb</w:t>
      </w:r>
      <w:r w:rsidRPr="00496F66">
        <w:rPr>
          <w:rFonts w:ascii="Myriad Pro" w:hAnsi="Myriad Pro"/>
          <w:color w:val="FDFDFD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si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21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sz w:val="22"/>
          <w:szCs w:val="22"/>
        </w:rPr>
        <w:t>po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tial </w:t>
      </w:r>
      <w:r w:rsidRPr="00496F66">
        <w:rPr>
          <w:rFonts w:ascii="Myriad Pro" w:hAnsi="Myriad Pro"/>
          <w:color w:val="FDFDFD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ou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ists</w:t>
      </w:r>
      <w:proofErr w:type="gramEnd"/>
      <w:r w:rsidRPr="00496F66">
        <w:rPr>
          <w:rFonts w:ascii="Myriad Pro" w:hAnsi="Myriad Pro"/>
          <w:color w:val="FDFDFD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can</w:t>
      </w:r>
      <w:r w:rsidRPr="00496F66">
        <w:rPr>
          <w:rFonts w:ascii="Myriad Pro" w:hAnsi="Myriad Pro"/>
          <w:color w:val="FDFDFD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find</w:t>
      </w:r>
      <w:r w:rsidRPr="00496F66">
        <w:rPr>
          <w:rFonts w:ascii="Myriad Pro" w:hAnsi="Myriad Pro"/>
          <w:color w:val="FDFDFD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all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nt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esting </w:t>
      </w:r>
      <w:r w:rsidRPr="00496F66">
        <w:rPr>
          <w:rFonts w:ascii="Myriad Pro" w:hAnsi="Myriad Pro"/>
          <w:color w:val="FDFDFD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and</w:t>
      </w:r>
      <w:r w:rsidRPr="00496F66">
        <w:rPr>
          <w:rFonts w:ascii="Myriad Pro" w:hAnsi="Myriad Pro"/>
          <w:color w:val="FDFDFD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12"/>
          <w:sz w:val="22"/>
          <w:szCs w:val="22"/>
        </w:rPr>
        <w:t>needed</w:t>
      </w:r>
      <w:r w:rsidRPr="00496F66">
        <w:rPr>
          <w:rFonts w:ascii="Myriad Pro" w:hAnsi="Myriad Pro"/>
          <w:color w:val="FDFDFD"/>
          <w:spacing w:val="-1"/>
          <w:w w:val="11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FDFDFD"/>
          <w:sz w:val="22"/>
          <w:szCs w:val="22"/>
        </w:rPr>
        <w:t>o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FDFDFD"/>
          <w:sz w:val="22"/>
          <w:szCs w:val="22"/>
        </w:rPr>
        <w:t>m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FDFDFD"/>
          <w:sz w:val="22"/>
          <w:szCs w:val="22"/>
        </w:rPr>
        <w:t>tion</w:t>
      </w:r>
      <w:r w:rsidRPr="00496F66">
        <w:rPr>
          <w:rFonts w:ascii="Myriad Pro" w:hAnsi="Myriad Pro"/>
          <w:color w:val="FDFDFD"/>
          <w:spacing w:val="55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 xml:space="preserve">about </w:t>
      </w:r>
      <w:r w:rsidRPr="00496F66">
        <w:rPr>
          <w:rFonts w:ascii="Myriad Pro" w:hAnsi="Myriad Pro"/>
          <w:color w:val="FDFDFD"/>
          <w:spacing w:val="5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FDFDFD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FDFDFD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FDFDFD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10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4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such</w:t>
      </w:r>
      <w:r w:rsidRPr="00496F66">
        <w:rPr>
          <w:rFonts w:ascii="Myriad Pro" w:hAnsi="Myriad Pro"/>
          <w:color w:val="FDFDFD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as: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4"/>
          <w:sz w:val="22"/>
          <w:szCs w:val="22"/>
        </w:rPr>
        <w:t>a</w:t>
      </w:r>
      <w:r w:rsidRPr="00496F66">
        <w:rPr>
          <w:rFonts w:ascii="Myriad Pro" w:hAnsi="Myriad Pro"/>
          <w:color w:val="FDFDFD"/>
          <w:spacing w:val="-1"/>
          <w:w w:val="104"/>
          <w:sz w:val="22"/>
          <w:szCs w:val="22"/>
        </w:rPr>
        <w:t>c</w:t>
      </w:r>
      <w:r w:rsidRPr="00496F66">
        <w:rPr>
          <w:rFonts w:ascii="Myriad Pro" w:hAnsi="Myriad Pro"/>
          <w:color w:val="FDFDFD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ommod</w:t>
      </w:r>
      <w:r w:rsidRPr="00496F66">
        <w:rPr>
          <w:rFonts w:ascii="Myriad Pro" w:hAnsi="Myriad Pro"/>
          <w:color w:val="FDFDFD"/>
          <w:spacing w:val="-1"/>
          <w:w w:val="109"/>
          <w:sz w:val="22"/>
          <w:szCs w:val="22"/>
        </w:rPr>
        <w:t>a</w:t>
      </w:r>
      <w:r w:rsidRPr="00496F66">
        <w:rPr>
          <w:rFonts w:ascii="Myriad Pro" w:hAnsi="Myriad Pro"/>
          <w:color w:val="FDFDFD"/>
          <w:sz w:val="22"/>
          <w:szCs w:val="22"/>
        </w:rPr>
        <w:t>tion</w:t>
      </w:r>
      <w:r w:rsidRPr="00496F66">
        <w:rPr>
          <w:rFonts w:ascii="Myriad Pro" w:hAnsi="Myriad Pro"/>
          <w:color w:val="FDFDFD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6"/>
          <w:sz w:val="22"/>
          <w:szCs w:val="22"/>
        </w:rPr>
        <w:t>boo</w:t>
      </w:r>
      <w:r w:rsidRPr="00496F66">
        <w:rPr>
          <w:rFonts w:ascii="Myriad Pro" w:hAnsi="Myriad Pro"/>
          <w:color w:val="FDFDFD"/>
          <w:spacing w:val="4"/>
          <w:w w:val="106"/>
          <w:sz w:val="22"/>
          <w:szCs w:val="22"/>
        </w:rPr>
        <w:t>k</w:t>
      </w:r>
      <w:r w:rsidRPr="00496F66">
        <w:rPr>
          <w:rFonts w:ascii="Myriad Pro" w:hAnsi="Myriad Pro"/>
          <w:color w:val="FDFDFD"/>
          <w:w w:val="105"/>
          <w:sz w:val="22"/>
          <w:szCs w:val="22"/>
        </w:rPr>
        <w:t>in</w:t>
      </w:r>
      <w:r w:rsidRPr="00496F66">
        <w:rPr>
          <w:rFonts w:ascii="Myriad Pro" w:hAnsi="Myriad Pro"/>
          <w:color w:val="FDFDFD"/>
          <w:spacing w:val="-4"/>
          <w:w w:val="105"/>
          <w:sz w:val="22"/>
          <w:szCs w:val="22"/>
        </w:rPr>
        <w:t>g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4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tickets</w:t>
      </w:r>
      <w:r w:rsidRPr="00496F66">
        <w:rPr>
          <w:rFonts w:ascii="Myriad Pro" w:hAnsi="Myriad Pro"/>
          <w:color w:val="FDFDFD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FDFDFD"/>
          <w:sz w:val="22"/>
          <w:szCs w:val="22"/>
        </w:rPr>
        <w:t>or</w:t>
      </w:r>
      <w:r w:rsidRPr="00496F66">
        <w:rPr>
          <w:rFonts w:ascii="Myriad Pro" w:hAnsi="Myriad Pro"/>
          <w:color w:val="FDFDFD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cruses</w:t>
      </w:r>
      <w:r w:rsidRPr="00496F66">
        <w:rPr>
          <w:rFonts w:ascii="Myriad Pro" w:hAnsi="Myriad Pro"/>
          <w:color w:val="FDFDFD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and</w:t>
      </w:r>
      <w:r w:rsidRPr="00496F66">
        <w:rPr>
          <w:rFonts w:ascii="Myriad Pro" w:hAnsi="Myriad Pro"/>
          <w:color w:val="FDFDFD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car</w:t>
      </w:r>
      <w:r w:rsidRPr="00496F66">
        <w:rPr>
          <w:rFonts w:ascii="Myriad Pro" w:hAnsi="Myriad Pro"/>
          <w:color w:val="FDFDFD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FDFDFD"/>
          <w:w w:val="111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-1"/>
          <w:w w:val="111"/>
          <w:sz w:val="22"/>
          <w:szCs w:val="22"/>
        </w:rPr>
        <w:t>n</w:t>
      </w:r>
      <w:r w:rsidRPr="00496F66">
        <w:rPr>
          <w:rFonts w:ascii="Myriad Pro" w:hAnsi="Myriad Pro"/>
          <w:color w:val="FDFDFD"/>
          <w:w w:val="108"/>
          <w:sz w:val="22"/>
          <w:szCs w:val="22"/>
        </w:rPr>
        <w:t>tin</w:t>
      </w:r>
      <w:r w:rsidRPr="00496F66">
        <w:rPr>
          <w:rFonts w:ascii="Myriad Pro" w:hAnsi="Myriad Pro"/>
          <w:color w:val="FDFDFD"/>
          <w:spacing w:val="-4"/>
          <w:w w:val="108"/>
          <w:sz w:val="22"/>
          <w:szCs w:val="22"/>
        </w:rPr>
        <w:t>g</w:t>
      </w:r>
      <w:r w:rsidRPr="00496F66">
        <w:rPr>
          <w:rFonts w:ascii="Myriad Pro" w:hAnsi="Myriad Pro"/>
          <w:color w:val="FDFDFD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43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1"/>
          <w:sz w:val="22"/>
          <w:szCs w:val="22"/>
        </w:rPr>
        <w:t>S</w:t>
      </w:r>
      <w:r w:rsidRPr="00496F66">
        <w:rPr>
          <w:rFonts w:ascii="Myriad Pro" w:hAnsi="Myriad Pro"/>
          <w:color w:val="FDFDFD"/>
          <w:sz w:val="22"/>
          <w:szCs w:val="22"/>
        </w:rPr>
        <w:t>oon</w:t>
      </w:r>
      <w:r w:rsidRPr="00496F66">
        <w:rPr>
          <w:rFonts w:ascii="Myriad Pro" w:hAnsi="Myriad Pro"/>
          <w:color w:val="FDFDFD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they</w:t>
      </w:r>
      <w:r w:rsidRPr="00496F66">
        <w:rPr>
          <w:rFonts w:ascii="Myriad Pro" w:hAnsi="Myriad Pro"/>
          <w:color w:val="FDFDFD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will</w:t>
      </w:r>
      <w:r w:rsidRPr="00496F66">
        <w:rPr>
          <w:rFonts w:ascii="Myriad Pro" w:hAnsi="Myriad Pro"/>
          <w:color w:val="FDFDFD"/>
          <w:spacing w:val="-22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be</w:t>
      </w:r>
      <w:r w:rsidRPr="00496F66">
        <w:rPr>
          <w:rFonts w:ascii="Myriad Pro" w:hAnsi="Myriad Pro"/>
          <w:color w:val="FDFDFD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w w:val="109"/>
          <w:sz w:val="22"/>
          <w:szCs w:val="22"/>
        </w:rPr>
        <w:t>h</w:t>
      </w:r>
      <w:r w:rsidRPr="00496F66">
        <w:rPr>
          <w:rFonts w:ascii="Myriad Pro" w:hAnsi="Myriad Pro"/>
          <w:color w:val="FDFDFD"/>
          <w:spacing w:val="-2"/>
          <w:w w:val="109"/>
          <w:sz w:val="22"/>
          <w:szCs w:val="22"/>
        </w:rPr>
        <w:t>a</w:t>
      </w:r>
      <w:r w:rsidRPr="00496F66">
        <w:rPr>
          <w:rFonts w:ascii="Myriad Pro" w:hAnsi="Myriad Pro"/>
          <w:color w:val="FDFDFD"/>
          <w:w w:val="102"/>
          <w:sz w:val="22"/>
          <w:szCs w:val="22"/>
        </w:rPr>
        <w:t>ving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FDFDFD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FDFDFD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37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z w:val="22"/>
          <w:szCs w:val="22"/>
        </w:rPr>
        <w:t>new</w:t>
      </w:r>
      <w:proofErr w:type="gramEnd"/>
      <w:r w:rsidRPr="00496F66">
        <w:rPr>
          <w:rFonts w:ascii="Myriad Pro" w:hAnsi="Myriad Pro"/>
          <w:color w:val="FDFDFD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FDFDFD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FDFDFD"/>
          <w:sz w:val="22"/>
          <w:szCs w:val="22"/>
        </w:rPr>
        <w:t>ebsi</w:t>
      </w:r>
      <w:r w:rsidRPr="00496F66">
        <w:rPr>
          <w:rFonts w:ascii="Myriad Pro" w:hAnsi="Myriad Pro"/>
          <w:color w:val="FDFDFD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FDFDFD"/>
          <w:sz w:val="22"/>
          <w:szCs w:val="22"/>
        </w:rPr>
        <w:t>e</w:t>
      </w:r>
      <w:r w:rsidRPr="00496F66">
        <w:rPr>
          <w:rFonts w:ascii="Myriad Pro" w:hAnsi="Myriad Pro"/>
          <w:color w:val="FDFDFD"/>
          <w:spacing w:val="41"/>
          <w:sz w:val="22"/>
          <w:szCs w:val="22"/>
        </w:rPr>
        <w:t xml:space="preserve"> </w:t>
      </w:r>
      <w:hyperlink r:id="rId21">
        <w:r w:rsidRPr="00496F66">
          <w:rPr>
            <w:rFonts w:ascii="Myriad Pro" w:hAnsi="Myriad Pro"/>
            <w:color w:val="FDFDFD"/>
            <w:spacing w:val="1"/>
            <w:w w:val="79"/>
            <w:sz w:val="22"/>
            <w:szCs w:val="22"/>
          </w:rPr>
          <w:t>“</w:t>
        </w:r>
        <w:r w:rsidRPr="00496F66">
          <w:rPr>
            <w:rFonts w:ascii="Myriad Pro" w:hAnsi="Myriad Pro"/>
            <w:color w:val="FDFDFD"/>
            <w:spacing w:val="3"/>
            <w:w w:val="101"/>
            <w:sz w:val="22"/>
            <w:szCs w:val="22"/>
          </w:rPr>
          <w:t>ww</w:t>
        </w:r>
        <w:r w:rsidRPr="00496F66">
          <w:rPr>
            <w:rFonts w:ascii="Myriad Pro" w:hAnsi="Myriad Pro"/>
            <w:color w:val="FDFDFD"/>
            <w:spacing w:val="-9"/>
            <w:w w:val="101"/>
            <w:sz w:val="22"/>
            <w:szCs w:val="22"/>
          </w:rPr>
          <w:t>w</w:t>
        </w:r>
        <w:r w:rsidRPr="00496F66">
          <w:rPr>
            <w:rFonts w:ascii="Myriad Pro" w:hAnsi="Myriad Pro"/>
            <w:color w:val="FDFDFD"/>
            <w:w w:val="96"/>
            <w:sz w:val="22"/>
            <w:szCs w:val="22"/>
          </w:rPr>
          <w:t>.l</w:t>
        </w:r>
        <w:r w:rsidRPr="00496F66">
          <w:rPr>
            <w:rFonts w:ascii="Myriad Pro" w:hAnsi="Myriad Pro"/>
            <w:color w:val="FDFDFD"/>
            <w:spacing w:val="-2"/>
            <w:w w:val="96"/>
            <w:sz w:val="22"/>
            <w:szCs w:val="22"/>
          </w:rPr>
          <w:t>ov</w:t>
        </w:r>
        <w:r w:rsidRPr="00496F66">
          <w:rPr>
            <w:rFonts w:ascii="Myriad Pro" w:hAnsi="Myriad Pro"/>
            <w:color w:val="FDFDFD"/>
            <w:sz w:val="22"/>
            <w:szCs w:val="22"/>
          </w:rPr>
          <w:t>elef</w:t>
        </w:r>
        <w:r w:rsidRPr="00496F66">
          <w:rPr>
            <w:rFonts w:ascii="Myriad Pro" w:hAnsi="Myriad Pro"/>
            <w:color w:val="FDFDFD"/>
            <w:spacing w:val="4"/>
            <w:sz w:val="22"/>
            <w:szCs w:val="22"/>
          </w:rPr>
          <w:t>k</w:t>
        </w:r>
        <w:r w:rsidRPr="00496F66">
          <w:rPr>
            <w:rFonts w:ascii="Myriad Pro" w:hAnsi="Myriad Pro"/>
            <w:color w:val="FDFDFD"/>
            <w:w w:val="105"/>
            <w:sz w:val="22"/>
            <w:szCs w:val="22"/>
          </w:rPr>
          <w:t>ada.</w:t>
        </w:r>
        <w:r w:rsidRPr="00496F66">
          <w:rPr>
            <w:rFonts w:ascii="Myriad Pro" w:hAnsi="Myriad Pro"/>
            <w:color w:val="FDFDFD"/>
            <w:spacing w:val="-1"/>
            <w:w w:val="105"/>
            <w:sz w:val="22"/>
            <w:szCs w:val="22"/>
          </w:rPr>
          <w:t>c</w:t>
        </w:r>
      </w:hyperlink>
      <w:hyperlink>
        <w:r w:rsidRPr="00496F66">
          <w:rPr>
            <w:rFonts w:ascii="Myriad Pro" w:hAnsi="Myriad Pro"/>
            <w:color w:val="FDFDFD"/>
            <w:w w:val="108"/>
            <w:sz w:val="22"/>
            <w:szCs w:val="22"/>
          </w:rPr>
          <w:t>o</w:t>
        </w:r>
        <w:r w:rsidRPr="00496F66">
          <w:rPr>
            <w:rFonts w:ascii="Myriad Pro" w:hAnsi="Myriad Pro"/>
            <w:color w:val="FDFDFD"/>
            <w:spacing w:val="-8"/>
            <w:w w:val="108"/>
            <w:sz w:val="22"/>
            <w:szCs w:val="22"/>
          </w:rPr>
          <w:t>m</w:t>
        </w:r>
        <w:r w:rsidRPr="00496F66">
          <w:rPr>
            <w:rFonts w:ascii="Myriad Pro" w:hAnsi="Myriad Pro"/>
            <w:color w:val="FDFDFD"/>
            <w:spacing w:val="-21"/>
            <w:w w:val="79"/>
            <w:sz w:val="22"/>
            <w:szCs w:val="22"/>
          </w:rPr>
          <w:t>”</w:t>
        </w:r>
        <w:r w:rsidRPr="00496F66">
          <w:rPr>
            <w:rFonts w:ascii="Myriad Pro" w:hAnsi="Myriad Pro"/>
            <w:color w:val="FDFDFD"/>
            <w:w w:val="84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37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which</w:t>
        </w:r>
        <w:r w:rsidRPr="00496F66">
          <w:rPr>
            <w:rFonts w:ascii="Myriad Pro" w:hAnsi="Myriad Pro"/>
            <w:color w:val="FDFDFD"/>
            <w:spacing w:val="3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will</w:t>
        </w:r>
        <w:r w:rsidRPr="00496F66">
          <w:rPr>
            <w:rFonts w:ascii="Myriad Pro" w:hAnsi="Myriad Pro"/>
            <w:color w:val="FDFDFD"/>
            <w:spacing w:val="-16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be</w:t>
        </w:r>
        <w:r w:rsidRPr="00496F66">
          <w:rPr>
            <w:rFonts w:ascii="Myriad Pro" w:hAnsi="Myriad Pro"/>
            <w:color w:val="FDFDFD"/>
            <w:spacing w:val="4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w</w:t>
        </w:r>
        <w:r w:rsidRPr="00496F66">
          <w:rPr>
            <w:rFonts w:ascii="Myriad Pro" w:hAnsi="Myriad Pro"/>
            <w:color w:val="FDFDFD"/>
            <w:sz w:val="22"/>
            <w:szCs w:val="22"/>
          </w:rPr>
          <w:t>o</w:t>
        </w:r>
        <w:r w:rsidRPr="00496F66">
          <w:rPr>
            <w:rFonts w:ascii="Myriad Pro" w:hAnsi="Myriad Pro"/>
            <w:color w:val="FDFDFD"/>
            <w:spacing w:val="1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sz w:val="22"/>
            <w:szCs w:val="22"/>
          </w:rPr>
          <w:t>ld</w:t>
        </w:r>
        <w:r w:rsidRPr="00496F66">
          <w:rPr>
            <w:rFonts w:ascii="Myriad Pro" w:hAnsi="Myriad Pro"/>
            <w:color w:val="FDFDFD"/>
            <w:spacing w:val="29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wild</w:t>
        </w:r>
        <w:r w:rsidRPr="00496F66">
          <w:rPr>
            <w:rFonts w:ascii="Myriad Pro" w:hAnsi="Myriad Pro"/>
            <w:color w:val="FDFDFD"/>
            <w:spacing w:val="9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107"/>
            <w:sz w:val="22"/>
            <w:szCs w:val="22"/>
          </w:rPr>
          <w:t>p</w:t>
        </w:r>
        <w:r w:rsidRPr="00496F66">
          <w:rPr>
            <w:rFonts w:ascii="Myriad Pro" w:hAnsi="Myriad Pro"/>
            <w:color w:val="FDFDFD"/>
            <w:spacing w:val="-2"/>
            <w:w w:val="107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w w:val="110"/>
            <w:sz w:val="22"/>
            <w:szCs w:val="22"/>
          </w:rPr>
          <w:t>omo</w:t>
        </w:r>
        <w:r w:rsidRPr="00496F66">
          <w:rPr>
            <w:rFonts w:ascii="Myriad Pro" w:hAnsi="Myriad Pro"/>
            <w:color w:val="FDFDFD"/>
            <w:spacing w:val="-2"/>
            <w:w w:val="110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sz w:val="22"/>
            <w:szCs w:val="22"/>
          </w:rPr>
          <w:t>ed</w:t>
        </w:r>
        <w:r w:rsidRPr="00496F66">
          <w:rPr>
            <w:rFonts w:ascii="Myriad Pro" w:hAnsi="Myriad Pro"/>
            <w:color w:val="FDFDFD"/>
            <w:spacing w:val="3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so</w:t>
        </w:r>
        <w:r w:rsidRPr="00496F66">
          <w:rPr>
            <w:rFonts w:ascii="Myriad Pro" w:hAnsi="Myriad Pro"/>
            <w:color w:val="FDFDFD"/>
            <w:spacing w:val="18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th</w:t>
        </w:r>
        <w:r w:rsidRPr="00496F66">
          <w:rPr>
            <w:rFonts w:ascii="Myriad Pro" w:hAnsi="Myriad Pro"/>
            <w:color w:val="FDFDFD"/>
            <w:spacing w:val="-1"/>
            <w:sz w:val="22"/>
            <w:szCs w:val="22"/>
          </w:rPr>
          <w:t>a</w:t>
        </w:r>
        <w:r w:rsidRPr="00496F66">
          <w:rPr>
            <w:rFonts w:ascii="Myriad Pro" w:hAnsi="Myriad Pro"/>
            <w:color w:val="FDFDFD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spacing w:val="5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mo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sz w:val="22"/>
            <w:szCs w:val="22"/>
          </w:rPr>
          <w:t>e</w:t>
        </w:r>
        <w:r w:rsidRPr="00496F66">
          <w:rPr>
            <w:rFonts w:ascii="Myriad Pro" w:hAnsi="Myriad Pro"/>
            <w:color w:val="FDFDFD"/>
            <w:spacing w:val="42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visi</w:t>
        </w:r>
        <w:r w:rsidRPr="00496F66">
          <w:rPr>
            <w:rFonts w:ascii="Myriad Pro" w:hAnsi="Myriad Pro"/>
            <w:color w:val="FDFDFD"/>
            <w:spacing w:val="-1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sz w:val="22"/>
            <w:szCs w:val="22"/>
          </w:rPr>
          <w:t>ors</w:t>
        </w:r>
        <w:r w:rsidRPr="00496F66">
          <w:rPr>
            <w:rFonts w:ascii="Myriad Pro" w:hAnsi="Myriad Pro"/>
            <w:color w:val="FDFDFD"/>
            <w:spacing w:val="5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92"/>
            <w:sz w:val="22"/>
            <w:szCs w:val="22"/>
          </w:rPr>
          <w:t>will</w:t>
        </w:r>
        <w:r w:rsidRPr="00496F66">
          <w:rPr>
            <w:rFonts w:ascii="Myriad Pro" w:hAnsi="Myriad Pro"/>
            <w:color w:val="FDFDFD"/>
            <w:spacing w:val="10"/>
            <w:w w:val="92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be</w:t>
        </w:r>
        <w:r w:rsidRPr="00496F66">
          <w:rPr>
            <w:rFonts w:ascii="Myriad Pro" w:hAnsi="Myriad Pro"/>
            <w:color w:val="FDFDFD"/>
            <w:spacing w:val="35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able</w:t>
        </w:r>
        <w:r w:rsidRPr="00496F66">
          <w:rPr>
            <w:rFonts w:ascii="Myriad Pro" w:hAnsi="Myriad Pro"/>
            <w:color w:val="FDFDFD"/>
            <w:spacing w:val="3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1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sz w:val="22"/>
            <w:szCs w:val="22"/>
          </w:rPr>
          <w:t>o</w:t>
        </w:r>
        <w:r w:rsidRPr="00496F66">
          <w:rPr>
            <w:rFonts w:ascii="Myriad Pro" w:hAnsi="Myriad Pro"/>
            <w:color w:val="FDFDFD"/>
            <w:spacing w:val="29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use</w:t>
        </w:r>
        <w:r w:rsidRPr="00496F66">
          <w:rPr>
            <w:rFonts w:ascii="Myriad Pro" w:hAnsi="Myriad Pro"/>
            <w:color w:val="FDFDFD"/>
            <w:spacing w:val="3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the</w:t>
        </w:r>
        <w:r w:rsidRPr="00496F66">
          <w:rPr>
            <w:rFonts w:ascii="Myriad Pro" w:hAnsi="Myriad Pro"/>
            <w:color w:val="FDFDFD"/>
            <w:spacing w:val="4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se</w:t>
        </w:r>
        <w:r w:rsidRPr="00496F66">
          <w:rPr>
            <w:rFonts w:ascii="Myriad Pro" w:hAnsi="Myriad Pro"/>
            <w:color w:val="FDFDFD"/>
            <w:spacing w:val="6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sz w:val="22"/>
            <w:szCs w:val="22"/>
          </w:rPr>
          <w:t>vi</w:t>
        </w:r>
        <w:r w:rsidRPr="00496F66">
          <w:rPr>
            <w:rFonts w:ascii="Myriad Pro" w:hAnsi="Myriad Pro"/>
            <w:color w:val="FDFDFD"/>
            <w:spacing w:val="-1"/>
            <w:sz w:val="22"/>
            <w:szCs w:val="22"/>
          </w:rPr>
          <w:t>c</w:t>
        </w:r>
        <w:r w:rsidRPr="00496F66">
          <w:rPr>
            <w:rFonts w:ascii="Myriad Pro" w:hAnsi="Myriad Pro"/>
            <w:color w:val="FDFDFD"/>
            <w:sz w:val="22"/>
            <w:szCs w:val="22"/>
          </w:rPr>
          <w:t>es</w:t>
        </w:r>
        <w:r w:rsidRPr="00496F66">
          <w:rPr>
            <w:rFonts w:ascii="Myriad Pro" w:hAnsi="Myriad Pro"/>
            <w:color w:val="FDFDFD"/>
            <w:spacing w:val="19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of</w:t>
        </w:r>
        <w:r w:rsidRPr="00496F66">
          <w:rPr>
            <w:rFonts w:ascii="Myriad Pro" w:hAnsi="Myriad Pro"/>
            <w:color w:val="FDFDFD"/>
            <w:spacing w:val="-15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93"/>
            <w:sz w:val="22"/>
            <w:szCs w:val="22"/>
          </w:rPr>
          <w:t>“</w:t>
        </w:r>
        <w:r w:rsidRPr="00496F66">
          <w:rPr>
            <w:rFonts w:ascii="Myriad Pro" w:hAnsi="Myriad Pro"/>
            <w:color w:val="FDFDFD"/>
            <w:spacing w:val="-3"/>
            <w:w w:val="93"/>
            <w:sz w:val="22"/>
            <w:szCs w:val="22"/>
          </w:rPr>
          <w:t>L</w:t>
        </w:r>
        <w:r w:rsidRPr="00496F66">
          <w:rPr>
            <w:rFonts w:ascii="Myriad Pro" w:hAnsi="Myriad Pro"/>
            <w:color w:val="FDFDFD"/>
            <w:spacing w:val="-2"/>
            <w:w w:val="93"/>
            <w:sz w:val="22"/>
            <w:szCs w:val="22"/>
          </w:rPr>
          <w:t>ov</w:t>
        </w:r>
        <w:r w:rsidRPr="00496F66">
          <w:rPr>
            <w:rFonts w:ascii="Myriad Pro" w:hAnsi="Myriad Pro"/>
            <w:color w:val="FDFDFD"/>
            <w:w w:val="93"/>
            <w:sz w:val="22"/>
            <w:szCs w:val="22"/>
          </w:rPr>
          <w:t>e</w:t>
        </w:r>
        <w:r w:rsidRPr="00496F66">
          <w:rPr>
            <w:rFonts w:ascii="Myriad Pro" w:hAnsi="Myriad Pro"/>
            <w:color w:val="FDFDFD"/>
            <w:spacing w:val="15"/>
            <w:w w:val="93"/>
            <w:sz w:val="22"/>
            <w:szCs w:val="22"/>
          </w:rPr>
          <w:t xml:space="preserve"> </w:t>
        </w:r>
        <w:proofErr w:type="spellStart"/>
        <w:r w:rsidRPr="00496F66">
          <w:rPr>
            <w:rFonts w:ascii="Myriad Pro" w:hAnsi="Myriad Pro"/>
            <w:color w:val="FDFDFD"/>
            <w:spacing w:val="-3"/>
            <w:w w:val="77"/>
            <w:sz w:val="22"/>
            <w:szCs w:val="22"/>
          </w:rPr>
          <w:t>L</w:t>
        </w:r>
        <w:r w:rsidRPr="00496F66">
          <w:rPr>
            <w:rFonts w:ascii="Myriad Pro" w:hAnsi="Myriad Pro"/>
            <w:color w:val="FDFDFD"/>
            <w:w w:val="98"/>
            <w:sz w:val="22"/>
            <w:szCs w:val="22"/>
          </w:rPr>
          <w:t>ef</w:t>
        </w:r>
        <w:r w:rsidRPr="00496F66">
          <w:rPr>
            <w:rFonts w:ascii="Myriad Pro" w:hAnsi="Myriad Pro"/>
            <w:color w:val="FDFDFD"/>
            <w:spacing w:val="4"/>
            <w:w w:val="98"/>
            <w:sz w:val="22"/>
            <w:szCs w:val="22"/>
          </w:rPr>
          <w:t>k</w:t>
        </w:r>
        <w:r w:rsidRPr="00496F66">
          <w:rPr>
            <w:rFonts w:ascii="Myriad Pro" w:hAnsi="Myriad Pro"/>
            <w:color w:val="FDFDFD"/>
            <w:w w:val="110"/>
            <w:sz w:val="22"/>
            <w:szCs w:val="22"/>
          </w:rPr>
          <w:t>ad</w:t>
        </w:r>
        <w:r w:rsidRPr="00496F66">
          <w:rPr>
            <w:rFonts w:ascii="Myriad Pro" w:hAnsi="Myriad Pro"/>
            <w:color w:val="FDFDFD"/>
            <w:spacing w:val="-8"/>
            <w:w w:val="110"/>
            <w:sz w:val="22"/>
            <w:szCs w:val="22"/>
          </w:rPr>
          <w:t>a</w:t>
        </w:r>
        <w:proofErr w:type="spellEnd"/>
        <w:r w:rsidRPr="00496F66">
          <w:rPr>
            <w:rFonts w:ascii="Myriad Pro" w:hAnsi="Myriad Pro"/>
            <w:color w:val="FDFDFD"/>
            <w:spacing w:val="-37"/>
            <w:w w:val="79"/>
            <w:sz w:val="22"/>
            <w:szCs w:val="22"/>
          </w:rPr>
          <w:t>”</w:t>
        </w:r>
        <w:r w:rsidRPr="00496F66">
          <w:rPr>
            <w:rFonts w:ascii="Myriad Pro" w:hAnsi="Myriad Pro"/>
            <w:color w:val="FDFDFD"/>
            <w:w w:val="82"/>
            <w:sz w:val="22"/>
            <w:szCs w:val="22"/>
          </w:rPr>
          <w:t>.</w:t>
        </w:r>
        <w:r w:rsidRPr="00496F66">
          <w:rPr>
            <w:rFonts w:ascii="Myriad Pro" w:hAnsi="Myriad Pro"/>
            <w:color w:val="FDFDFD"/>
            <w:w w:val="84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2"/>
            <w:w w:val="75"/>
            <w:sz w:val="22"/>
            <w:szCs w:val="22"/>
          </w:rPr>
          <w:t>K</w:t>
        </w:r>
        <w:r w:rsidRPr="00496F66">
          <w:rPr>
            <w:rFonts w:ascii="Myriad Pro" w:hAnsi="Myriad Pro"/>
            <w:color w:val="FDFDFD"/>
            <w:spacing w:val="1"/>
            <w:w w:val="98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w w:val="103"/>
            <w:sz w:val="22"/>
            <w:szCs w:val="22"/>
          </w:rPr>
          <w:t>istina</w:t>
        </w:r>
        <w:r w:rsidRPr="00496F66">
          <w:rPr>
            <w:rFonts w:ascii="Myriad Pro" w:hAnsi="Myriad Pro"/>
            <w:color w:val="FDFDFD"/>
            <w:spacing w:val="19"/>
            <w:w w:val="10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111"/>
            <w:sz w:val="22"/>
            <w:szCs w:val="22"/>
          </w:rPr>
          <w:t>st</w:t>
        </w:r>
        <w:r w:rsidRPr="00496F66">
          <w:rPr>
            <w:rFonts w:ascii="Myriad Pro" w:hAnsi="Myriad Pro"/>
            <w:color w:val="FDFDFD"/>
            <w:spacing w:val="-1"/>
            <w:w w:val="111"/>
            <w:sz w:val="22"/>
            <w:szCs w:val="22"/>
          </w:rPr>
          <w:t>at</w:t>
        </w:r>
        <w:r w:rsidRPr="00496F66">
          <w:rPr>
            <w:rFonts w:ascii="Myriad Pro" w:hAnsi="Myriad Pro"/>
            <w:color w:val="FDFDFD"/>
            <w:w w:val="111"/>
            <w:sz w:val="22"/>
            <w:szCs w:val="22"/>
          </w:rPr>
          <w:t>eme</w:t>
        </w:r>
        <w:r w:rsidRPr="00496F66">
          <w:rPr>
            <w:rFonts w:ascii="Myriad Pro" w:hAnsi="Myriad Pro"/>
            <w:color w:val="FDFDFD"/>
            <w:spacing w:val="-1"/>
            <w:w w:val="111"/>
            <w:sz w:val="22"/>
            <w:szCs w:val="22"/>
          </w:rPr>
          <w:t>n</w:t>
        </w:r>
        <w:r w:rsidRPr="00496F66">
          <w:rPr>
            <w:rFonts w:ascii="Myriad Pro" w:hAnsi="Myriad Pro"/>
            <w:color w:val="FDFDFD"/>
            <w:w w:val="111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spacing w:val="13"/>
            <w:w w:val="11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1"/>
            <w:sz w:val="22"/>
            <w:szCs w:val="22"/>
          </w:rPr>
          <w:t>w</w:t>
        </w:r>
        <w:r w:rsidRPr="00496F66">
          <w:rPr>
            <w:rFonts w:ascii="Myriad Pro" w:hAnsi="Myriad Pro"/>
            <w:color w:val="FDFDFD"/>
            <w:sz w:val="22"/>
            <w:szCs w:val="22"/>
          </w:rPr>
          <w:t>as</w:t>
        </w:r>
        <w:r w:rsidRPr="00496F66">
          <w:rPr>
            <w:rFonts w:ascii="Myriad Pro" w:hAnsi="Myriad Pro"/>
            <w:color w:val="FDFDFD"/>
            <w:spacing w:val="1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6"/>
            <w:w w:val="92"/>
            <w:sz w:val="22"/>
            <w:szCs w:val="22"/>
          </w:rPr>
          <w:t>“</w:t>
        </w:r>
        <w:r w:rsidRPr="00496F66">
          <w:rPr>
            <w:rFonts w:ascii="Myriad Pro" w:hAnsi="Myriad Pro"/>
            <w:color w:val="FDFDFD"/>
            <w:spacing w:val="-7"/>
            <w:w w:val="92"/>
            <w:sz w:val="22"/>
            <w:szCs w:val="22"/>
          </w:rPr>
          <w:t>W</w:t>
        </w:r>
        <w:r w:rsidRPr="00496F66">
          <w:rPr>
            <w:rFonts w:ascii="Myriad Pro" w:hAnsi="Myriad Pro"/>
            <w:color w:val="FDFDFD"/>
            <w:w w:val="92"/>
            <w:sz w:val="22"/>
            <w:szCs w:val="22"/>
          </w:rPr>
          <w:t>e</w:t>
        </w:r>
        <w:r w:rsidRPr="00496F66">
          <w:rPr>
            <w:rFonts w:ascii="Myriad Pro" w:hAnsi="Myriad Pro"/>
            <w:color w:val="FDFDFD"/>
            <w:spacing w:val="26"/>
            <w:w w:val="92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don`</w:t>
        </w:r>
        <w:proofErr w:type="gramStart"/>
        <w:r w:rsidRPr="00496F66">
          <w:rPr>
            <w:rFonts w:ascii="Myriad Pro" w:hAnsi="Myriad Pro"/>
            <w:color w:val="FDFDFD"/>
            <w:sz w:val="22"/>
            <w:szCs w:val="22"/>
          </w:rPr>
          <w:t>t  h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av</w:t>
        </w:r>
        <w:r w:rsidRPr="00496F66">
          <w:rPr>
            <w:rFonts w:ascii="Myriad Pro" w:hAnsi="Myriad Pro"/>
            <w:color w:val="FDFDFD"/>
            <w:sz w:val="22"/>
            <w:szCs w:val="22"/>
          </w:rPr>
          <w:t>e</w:t>
        </w:r>
        <w:proofErr w:type="gramEnd"/>
        <w:r w:rsidRPr="00496F66">
          <w:rPr>
            <w:rFonts w:ascii="Myriad Pro" w:hAnsi="Myriad Pro"/>
            <w:color w:val="FDFDFD"/>
            <w:spacing w:val="49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a</w:t>
        </w:r>
        <w:r w:rsidRPr="00496F66">
          <w:rPr>
            <w:rFonts w:ascii="Myriad Pro" w:hAnsi="Myriad Pro"/>
            <w:color w:val="FDFDFD"/>
            <w:spacing w:val="-3"/>
            <w:sz w:val="22"/>
            <w:szCs w:val="22"/>
          </w:rPr>
          <w:t>n</w:t>
        </w:r>
        <w:r w:rsidRPr="00496F66">
          <w:rPr>
            <w:rFonts w:ascii="Myriad Pro" w:hAnsi="Myriad Pro"/>
            <w:color w:val="FDFDFD"/>
            <w:sz w:val="22"/>
            <w:szCs w:val="22"/>
          </w:rPr>
          <w:t>y</w:t>
        </w:r>
        <w:r w:rsidRPr="00496F66">
          <w:rPr>
            <w:rFonts w:ascii="Myriad Pro" w:hAnsi="Myriad Pro"/>
            <w:color w:val="FDFDFD"/>
            <w:spacing w:val="3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special</w:t>
        </w:r>
        <w:r w:rsidRPr="00496F66">
          <w:rPr>
            <w:rFonts w:ascii="Myriad Pro" w:hAnsi="Myriad Pro"/>
            <w:color w:val="FDFDFD"/>
            <w:spacing w:val="39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slogan,</w:t>
        </w:r>
        <w:r w:rsidRPr="00496F66">
          <w:rPr>
            <w:rFonts w:ascii="Myriad Pro" w:hAnsi="Myriad Pro"/>
            <w:color w:val="FDFDFD"/>
            <w:spacing w:val="47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101"/>
            <w:sz w:val="22"/>
            <w:szCs w:val="22"/>
          </w:rPr>
          <w:t>i</w:t>
        </w:r>
        <w:r w:rsidRPr="00496F66">
          <w:rPr>
            <w:rFonts w:ascii="Myriad Pro" w:hAnsi="Myriad Pro"/>
            <w:color w:val="FDFDFD"/>
            <w:spacing w:val="5"/>
            <w:w w:val="101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spacing w:val="-17"/>
            <w:w w:val="62"/>
            <w:sz w:val="22"/>
            <w:szCs w:val="22"/>
          </w:rPr>
          <w:t>’</w:t>
        </w:r>
        <w:r w:rsidRPr="00496F66">
          <w:rPr>
            <w:rFonts w:ascii="Myriad Pro" w:hAnsi="Myriad Pro"/>
            <w:color w:val="FDFDFD"/>
            <w:w w:val="101"/>
            <w:sz w:val="22"/>
            <w:szCs w:val="22"/>
          </w:rPr>
          <w:t>s</w:t>
        </w:r>
        <w:r w:rsidRPr="00496F66">
          <w:rPr>
            <w:rFonts w:ascii="Myriad Pro" w:hAnsi="Myriad Pro"/>
            <w:color w:val="FDFDFD"/>
            <w:spacing w:val="19"/>
            <w:w w:val="10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just</w:t>
        </w:r>
        <w:r w:rsidRPr="00496F66">
          <w:rPr>
            <w:rFonts w:ascii="Myriad Pro" w:hAnsi="Myriad Pro"/>
            <w:color w:val="FDFDFD"/>
            <w:spacing w:val="37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112"/>
            <w:sz w:val="22"/>
            <w:szCs w:val="22"/>
          </w:rPr>
          <w:t>th</w:t>
        </w:r>
        <w:r w:rsidRPr="00496F66">
          <w:rPr>
            <w:rFonts w:ascii="Myriad Pro" w:hAnsi="Myriad Pro"/>
            <w:color w:val="FDFDFD"/>
            <w:spacing w:val="-1"/>
            <w:w w:val="112"/>
            <w:sz w:val="22"/>
            <w:szCs w:val="22"/>
          </w:rPr>
          <w:t>a</w:t>
        </w:r>
        <w:r w:rsidRPr="00496F66">
          <w:rPr>
            <w:rFonts w:ascii="Myriad Pro" w:hAnsi="Myriad Pro"/>
            <w:color w:val="FDFDFD"/>
            <w:w w:val="119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w w:val="84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w</w:t>
        </w:r>
        <w:r w:rsidRPr="00496F66">
          <w:rPr>
            <w:rFonts w:ascii="Myriad Pro" w:hAnsi="Myriad Pro"/>
            <w:color w:val="FDFDFD"/>
            <w:sz w:val="22"/>
            <w:szCs w:val="22"/>
          </w:rPr>
          <w:t>o</w:t>
        </w:r>
        <w:r w:rsidRPr="00496F66">
          <w:rPr>
            <w:rFonts w:ascii="Myriad Pro" w:hAnsi="Myriad Pro"/>
            <w:color w:val="FDFDFD"/>
            <w:spacing w:val="1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spacing w:val="4"/>
            <w:sz w:val="22"/>
            <w:szCs w:val="22"/>
          </w:rPr>
          <w:t>k</w:t>
        </w:r>
        <w:r w:rsidRPr="00496F66">
          <w:rPr>
            <w:rFonts w:ascii="Myriad Pro" w:hAnsi="Myriad Pro"/>
            <w:color w:val="FDFDFD"/>
            <w:sz w:val="22"/>
            <w:szCs w:val="22"/>
          </w:rPr>
          <w:t>ing</w:t>
        </w:r>
        <w:r w:rsidRPr="00496F66">
          <w:rPr>
            <w:rFonts w:ascii="Myriad Pro" w:hAnsi="Myriad Pro"/>
            <w:color w:val="FDFDFD"/>
            <w:spacing w:val="45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with</w:t>
        </w:r>
        <w:r w:rsidRPr="00496F66">
          <w:rPr>
            <w:rFonts w:ascii="Myriad Pro" w:hAnsi="Myriad Pro"/>
            <w:color w:val="FDFDFD"/>
            <w:spacing w:val="4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 xml:space="preserve">people </w:t>
        </w:r>
        <w:r w:rsidRPr="00496F66">
          <w:rPr>
            <w:rFonts w:ascii="Myriad Pro" w:hAnsi="Myriad Pro"/>
            <w:color w:val="FDFDFD"/>
            <w:spacing w:val="24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is</w:t>
        </w:r>
        <w:r w:rsidRPr="00496F66">
          <w:rPr>
            <w:rFonts w:ascii="Myriad Pro" w:hAnsi="Myriad Pro"/>
            <w:color w:val="FDFDFD"/>
            <w:spacing w:val="17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105"/>
            <w:sz w:val="22"/>
            <w:szCs w:val="22"/>
          </w:rPr>
          <w:t>beautifu</w:t>
        </w:r>
        <w:r w:rsidRPr="00496F66">
          <w:rPr>
            <w:rFonts w:ascii="Myriad Pro" w:hAnsi="Myriad Pro"/>
            <w:color w:val="FDFDFD"/>
            <w:spacing w:val="-2"/>
            <w:w w:val="105"/>
            <w:sz w:val="22"/>
            <w:szCs w:val="22"/>
          </w:rPr>
          <w:t>l</w:t>
        </w:r>
        <w:r w:rsidRPr="00496F66">
          <w:rPr>
            <w:rFonts w:ascii="Myriad Pro" w:hAnsi="Myriad Pro"/>
            <w:color w:val="FDFDFD"/>
            <w:w w:val="82"/>
            <w:sz w:val="22"/>
            <w:szCs w:val="22"/>
          </w:rPr>
          <w:t>,</w:t>
        </w:r>
        <w:r w:rsidRPr="00496F66">
          <w:rPr>
            <w:rFonts w:ascii="Myriad Pro" w:hAnsi="Myriad Pro"/>
            <w:color w:val="FDFDFD"/>
            <w:w w:val="84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24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 xml:space="preserve">and </w:t>
        </w:r>
        <w:r w:rsidRPr="00496F66">
          <w:rPr>
            <w:rFonts w:ascii="Myriad Pro" w:hAnsi="Myriad Pro"/>
            <w:color w:val="FDFDFD"/>
            <w:spacing w:val="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if</w:t>
        </w:r>
        <w:r w:rsidRPr="00496F66">
          <w:rPr>
            <w:rFonts w:ascii="Myriad Pro" w:hAnsi="Myriad Pro"/>
            <w:color w:val="FDFDFD"/>
            <w:spacing w:val="6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y</w:t>
        </w:r>
        <w:r w:rsidRPr="00496F66">
          <w:rPr>
            <w:rFonts w:ascii="Myriad Pro" w:hAnsi="Myriad Pro"/>
            <w:color w:val="FDFDFD"/>
            <w:sz w:val="22"/>
            <w:szCs w:val="22"/>
          </w:rPr>
          <w:t>ou</w:t>
        </w:r>
        <w:r w:rsidRPr="00496F66">
          <w:rPr>
            <w:rFonts w:ascii="Myriad Pro" w:hAnsi="Myriad Pro"/>
            <w:color w:val="FDFDFD"/>
            <w:spacing w:val="4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can</w:t>
        </w:r>
        <w:r w:rsidRPr="00496F66">
          <w:rPr>
            <w:rFonts w:ascii="Myriad Pro" w:hAnsi="Myriad Pro"/>
            <w:color w:val="FDFDFD"/>
            <w:spacing w:val="50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make</w:t>
        </w:r>
        <w:r w:rsidRPr="00496F66">
          <w:rPr>
            <w:rFonts w:ascii="Myriad Pro" w:hAnsi="Myriad Pro"/>
            <w:color w:val="FDFDFD"/>
            <w:spacing w:val="52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 xml:space="preserve">someone`s </w:t>
        </w:r>
        <w:r w:rsidRPr="00496F66">
          <w:rPr>
            <w:rFonts w:ascii="Myriad Pro" w:hAnsi="Myriad Pro"/>
            <w:color w:val="FDFDFD"/>
            <w:spacing w:val="38"/>
            <w:sz w:val="22"/>
            <w:szCs w:val="22"/>
          </w:rPr>
          <w:t xml:space="preserve"> </w:t>
        </w:r>
        <w:r w:rsidR="00661448">
          <w:rPr>
            <w:rFonts w:ascii="Myriad Pro" w:hAnsi="Myriad Pro"/>
            <w:color w:val="FDFDFD"/>
            <w:sz w:val="22"/>
            <w:szCs w:val="22"/>
          </w:rPr>
          <w:t>holi</w:t>
        </w:r>
        <w:r w:rsidRPr="00496F66">
          <w:rPr>
            <w:rFonts w:ascii="Myriad Pro" w:hAnsi="Myriad Pro"/>
            <w:color w:val="FDFDFD"/>
            <w:sz w:val="22"/>
            <w:szCs w:val="22"/>
          </w:rPr>
          <w:t>d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a</w:t>
        </w:r>
        <w:r w:rsidRPr="00496F66">
          <w:rPr>
            <w:rFonts w:ascii="Myriad Pro" w:hAnsi="Myriad Pro"/>
            <w:color w:val="FDFDFD"/>
            <w:spacing w:val="-1"/>
            <w:sz w:val="22"/>
            <w:szCs w:val="22"/>
          </w:rPr>
          <w:t>y</w:t>
        </w:r>
        <w:r w:rsidRPr="00496F66">
          <w:rPr>
            <w:rFonts w:ascii="Myriad Pro" w:hAnsi="Myriad Pro"/>
            <w:color w:val="FDFDFD"/>
            <w:sz w:val="22"/>
            <w:szCs w:val="22"/>
          </w:rPr>
          <w:t>s</w:t>
        </w:r>
        <w:r w:rsidRPr="00496F66">
          <w:rPr>
            <w:rFonts w:ascii="Myriad Pro" w:hAnsi="Myriad Pro"/>
            <w:color w:val="FDFDFD"/>
            <w:spacing w:val="2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104"/>
            <w:sz w:val="22"/>
            <w:szCs w:val="22"/>
          </w:rPr>
          <w:t>easie</w:t>
        </w:r>
        <w:r w:rsidRPr="00496F66">
          <w:rPr>
            <w:rFonts w:ascii="Myriad Pro" w:hAnsi="Myriad Pro"/>
            <w:color w:val="FDFDFD"/>
            <w:spacing w:val="-13"/>
            <w:w w:val="104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w w:val="82"/>
            <w:sz w:val="22"/>
            <w:szCs w:val="22"/>
          </w:rPr>
          <w:t>,</w:t>
        </w:r>
        <w:r w:rsidRPr="00496F66">
          <w:rPr>
            <w:rFonts w:ascii="Myriad Pro" w:hAnsi="Myriad Pro"/>
            <w:color w:val="FDFDFD"/>
            <w:spacing w:val="14"/>
            <w:w w:val="84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w</w:t>
        </w:r>
        <w:r w:rsidRPr="00496F66">
          <w:rPr>
            <w:rFonts w:ascii="Myriad Pro" w:hAnsi="Myriad Pro"/>
            <w:color w:val="FDFDFD"/>
            <w:spacing w:val="-3"/>
            <w:sz w:val="22"/>
            <w:szCs w:val="22"/>
          </w:rPr>
          <w:t>h</w:t>
        </w:r>
        <w:r w:rsidRPr="00496F66">
          <w:rPr>
            <w:rFonts w:ascii="Myriad Pro" w:hAnsi="Myriad Pro"/>
            <w:color w:val="FDFDFD"/>
            <w:sz w:val="22"/>
            <w:szCs w:val="22"/>
          </w:rPr>
          <w:t>y</w:t>
        </w:r>
        <w:r w:rsidRPr="00496F66">
          <w:rPr>
            <w:rFonts w:ascii="Myriad Pro" w:hAnsi="Myriad Pro"/>
            <w:color w:val="FDFDFD"/>
            <w:spacing w:val="12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not</w:t>
        </w:r>
        <w:r w:rsidRPr="00496F66">
          <w:rPr>
            <w:rFonts w:ascii="Myriad Pro" w:hAnsi="Myriad Pro"/>
            <w:color w:val="FDFDFD"/>
            <w:spacing w:val="4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1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sz w:val="22"/>
            <w:szCs w:val="22"/>
          </w:rPr>
          <w:t>o</w:t>
        </w:r>
        <w:r w:rsidRPr="00496F66">
          <w:rPr>
            <w:rFonts w:ascii="Myriad Pro" w:hAnsi="Myriad Pro"/>
            <w:color w:val="FDFDFD"/>
            <w:spacing w:val="28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do</w:t>
        </w:r>
        <w:r w:rsidRPr="00496F66">
          <w:rPr>
            <w:rFonts w:ascii="Myriad Pro" w:hAnsi="Myriad Pro"/>
            <w:color w:val="FDFDFD"/>
            <w:spacing w:val="3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83"/>
            <w:sz w:val="22"/>
            <w:szCs w:val="22"/>
          </w:rPr>
          <w:t>i</w:t>
        </w:r>
        <w:r w:rsidRPr="00496F66">
          <w:rPr>
            <w:rFonts w:ascii="Myriad Pro" w:hAnsi="Myriad Pro"/>
            <w:color w:val="FDFDFD"/>
            <w:spacing w:val="-1"/>
            <w:w w:val="83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w w:val="83"/>
            <w:sz w:val="22"/>
            <w:szCs w:val="22"/>
          </w:rPr>
          <w:t>.</w:t>
        </w:r>
        <w:r w:rsidRPr="00496F66">
          <w:rPr>
            <w:rFonts w:ascii="Myriad Pro" w:hAnsi="Myriad Pro"/>
            <w:color w:val="FDFDFD"/>
            <w:spacing w:val="38"/>
            <w:w w:val="8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83"/>
            <w:sz w:val="22"/>
            <w:szCs w:val="22"/>
          </w:rPr>
          <w:t>I</w:t>
        </w:r>
        <w:r w:rsidRPr="00496F66">
          <w:rPr>
            <w:rFonts w:ascii="Myriad Pro" w:hAnsi="Myriad Pro"/>
            <w:color w:val="FDFDFD"/>
            <w:spacing w:val="5"/>
            <w:w w:val="83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sz w:val="22"/>
            <w:szCs w:val="22"/>
          </w:rPr>
          <w:t>eally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enj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o</w:t>
        </w:r>
        <w:r w:rsidRPr="00496F66">
          <w:rPr>
            <w:rFonts w:ascii="Myriad Pro" w:hAnsi="Myriad Pro"/>
            <w:color w:val="FDFDFD"/>
            <w:sz w:val="22"/>
            <w:szCs w:val="22"/>
          </w:rPr>
          <w:t>y</w:t>
        </w:r>
        <w:r w:rsidRPr="00496F66">
          <w:rPr>
            <w:rFonts w:ascii="Myriad Pro" w:hAnsi="Myriad Pro"/>
            <w:color w:val="FDFDFD"/>
            <w:spacing w:val="26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95"/>
            <w:sz w:val="22"/>
            <w:szCs w:val="22"/>
          </w:rPr>
          <w:t>i</w:t>
        </w:r>
        <w:r w:rsidRPr="00496F66">
          <w:rPr>
            <w:rFonts w:ascii="Myriad Pro" w:hAnsi="Myriad Pro"/>
            <w:color w:val="FDFDFD"/>
            <w:spacing w:val="-1"/>
            <w:w w:val="95"/>
            <w:sz w:val="22"/>
            <w:szCs w:val="22"/>
          </w:rPr>
          <w:t>t</w:t>
        </w:r>
        <w:r w:rsidRPr="00496F66">
          <w:rPr>
            <w:rFonts w:ascii="Myriad Pro" w:hAnsi="Myriad Pro"/>
            <w:color w:val="FDFDFD"/>
            <w:w w:val="95"/>
            <w:sz w:val="22"/>
            <w:szCs w:val="22"/>
          </w:rPr>
          <w:t>,</w:t>
        </w:r>
        <w:r w:rsidRPr="00496F66">
          <w:rPr>
            <w:rFonts w:ascii="Myriad Pro" w:hAnsi="Myriad Pro"/>
            <w:color w:val="FDFDFD"/>
            <w:spacing w:val="8"/>
            <w:w w:val="95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and</w:t>
        </w:r>
        <w:r w:rsidRPr="00496F66">
          <w:rPr>
            <w:rFonts w:ascii="Myriad Pro" w:hAnsi="Myriad Pro"/>
            <w:color w:val="FDFDFD"/>
            <w:spacing w:val="39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last</w:t>
        </w:r>
        <w:r w:rsidRPr="00496F66">
          <w:rPr>
            <w:rFonts w:ascii="Myriad Pro" w:hAnsi="Myriad Pro"/>
            <w:color w:val="FDFDFD"/>
            <w:spacing w:val="18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summer</w:t>
        </w:r>
        <w:r w:rsidRPr="00496F66">
          <w:rPr>
            <w:rFonts w:ascii="Myriad Pro" w:hAnsi="Myriad Pro"/>
            <w:color w:val="FDFDFD"/>
            <w:spacing w:val="5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1"/>
            <w:sz w:val="22"/>
            <w:szCs w:val="22"/>
          </w:rPr>
          <w:t>w</w:t>
        </w:r>
        <w:r w:rsidRPr="00496F66">
          <w:rPr>
            <w:rFonts w:ascii="Myriad Pro" w:hAnsi="Myriad Pro"/>
            <w:color w:val="FDFDFD"/>
            <w:sz w:val="22"/>
            <w:szCs w:val="22"/>
          </w:rPr>
          <w:t>as</w:t>
        </w:r>
        <w:r w:rsidRPr="00496F66">
          <w:rPr>
            <w:rFonts w:ascii="Myriad Pro" w:hAnsi="Myriad Pro"/>
            <w:color w:val="FDFDFD"/>
            <w:spacing w:val="16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w w:val="105"/>
            <w:sz w:val="22"/>
            <w:szCs w:val="22"/>
          </w:rPr>
          <w:t>amaz</w:t>
        </w:r>
        <w:r w:rsidRPr="00496F66">
          <w:rPr>
            <w:rFonts w:ascii="Myriad Pro" w:hAnsi="Myriad Pro"/>
            <w:color w:val="FDFDFD"/>
            <w:w w:val="105"/>
            <w:sz w:val="22"/>
            <w:szCs w:val="22"/>
          </w:rPr>
          <w:t>in</w:t>
        </w:r>
        <w:r w:rsidRPr="00496F66">
          <w:rPr>
            <w:rFonts w:ascii="Myriad Pro" w:hAnsi="Myriad Pro"/>
            <w:color w:val="FDFDFD"/>
            <w:spacing w:val="-4"/>
            <w:w w:val="105"/>
            <w:sz w:val="22"/>
            <w:szCs w:val="22"/>
          </w:rPr>
          <w:t>g</w:t>
        </w:r>
        <w:proofErr w:type="gramStart"/>
        <w:r w:rsidRPr="00496F66">
          <w:rPr>
            <w:rFonts w:ascii="Myriad Pro" w:hAnsi="Myriad Pro"/>
            <w:color w:val="FDFDFD"/>
            <w:w w:val="82"/>
            <w:sz w:val="22"/>
            <w:szCs w:val="22"/>
          </w:rPr>
          <w:t>,</w:t>
        </w:r>
        <w:r w:rsidRPr="00496F66">
          <w:rPr>
            <w:rFonts w:ascii="Myriad Pro" w:hAnsi="Myriad Pro"/>
            <w:color w:val="FDFDFD"/>
            <w:w w:val="84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3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w</w:t>
        </w:r>
        <w:r w:rsidRPr="00496F66">
          <w:rPr>
            <w:rFonts w:ascii="Myriad Pro" w:hAnsi="Myriad Pro"/>
            <w:color w:val="FDFDFD"/>
            <w:sz w:val="22"/>
            <w:szCs w:val="22"/>
          </w:rPr>
          <w:t>e</w:t>
        </w:r>
        <w:proofErr w:type="gramEnd"/>
        <w:r w:rsidRPr="00496F66">
          <w:rPr>
            <w:rFonts w:ascii="Myriad Pro" w:hAnsi="Myriad Pro"/>
            <w:color w:val="FDFDFD"/>
            <w:spacing w:val="35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 xml:space="preserve">meet </w:t>
        </w:r>
        <w:r w:rsidRPr="00496F66">
          <w:rPr>
            <w:rFonts w:ascii="Myriad Pro" w:hAnsi="Myriad Pro"/>
            <w:color w:val="FDFDFD"/>
            <w:spacing w:val="1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ma</w:t>
        </w:r>
        <w:r w:rsidRPr="00496F66">
          <w:rPr>
            <w:rFonts w:ascii="Myriad Pro" w:hAnsi="Myriad Pro"/>
            <w:color w:val="FDFDFD"/>
            <w:spacing w:val="-3"/>
            <w:sz w:val="22"/>
            <w:szCs w:val="22"/>
          </w:rPr>
          <w:t>n</w:t>
        </w:r>
        <w:r w:rsidRPr="00496F66">
          <w:rPr>
            <w:rFonts w:ascii="Myriad Pro" w:hAnsi="Myriad Pro"/>
            <w:color w:val="FDFDFD"/>
            <w:sz w:val="22"/>
            <w:szCs w:val="22"/>
          </w:rPr>
          <w:t>y</w:t>
        </w:r>
        <w:r w:rsidRPr="00496F66">
          <w:rPr>
            <w:rFonts w:ascii="Myriad Pro" w:hAnsi="Myriad Pro"/>
            <w:color w:val="FDFDFD"/>
            <w:spacing w:val="45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new</w:t>
        </w:r>
        <w:r w:rsidRPr="00496F66">
          <w:rPr>
            <w:rFonts w:ascii="Myriad Pro" w:hAnsi="Myriad Pro"/>
            <w:color w:val="FDFDFD"/>
            <w:spacing w:val="47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 xml:space="preserve">people </w:t>
        </w:r>
        <w:r w:rsidRPr="00496F66">
          <w:rPr>
            <w:rFonts w:ascii="Myriad Pro" w:hAnsi="Myriad Pro"/>
            <w:color w:val="FDFDFD"/>
            <w:spacing w:val="17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and</w:t>
        </w:r>
        <w:r w:rsidRPr="00496F66">
          <w:rPr>
            <w:rFonts w:ascii="Myriad Pro" w:hAnsi="Myriad Pro"/>
            <w:color w:val="FDFDFD"/>
            <w:spacing w:val="54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 xml:space="preserve">made </w:t>
        </w:r>
        <w:r w:rsidRPr="00496F66">
          <w:rPr>
            <w:rFonts w:ascii="Myriad Pro" w:hAnsi="Myriad Pro"/>
            <w:color w:val="FDFDFD"/>
            <w:spacing w:val="1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f</w:t>
        </w:r>
        <w:r w:rsidRPr="00496F66">
          <w:rPr>
            <w:rFonts w:ascii="Myriad Pro" w:hAnsi="Myriad Pro"/>
            <w:color w:val="FDFDFD"/>
            <w:spacing w:val="1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sz w:val="22"/>
            <w:szCs w:val="22"/>
          </w:rPr>
          <w:t>iends</w:t>
        </w:r>
        <w:r w:rsidRPr="00496F66">
          <w:rPr>
            <w:rFonts w:ascii="Myriad Pro" w:hAnsi="Myriad Pro"/>
            <w:color w:val="FDFDFD"/>
            <w:spacing w:val="37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f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sz w:val="22"/>
            <w:szCs w:val="22"/>
          </w:rPr>
          <w:t>om</w:t>
        </w:r>
        <w:r w:rsidRPr="00496F66">
          <w:rPr>
            <w:rFonts w:ascii="Myriad Pro" w:hAnsi="Myriad Pro"/>
            <w:color w:val="FDFDFD"/>
            <w:spacing w:val="31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z w:val="22"/>
            <w:szCs w:val="22"/>
          </w:rPr>
          <w:t>all</w:t>
        </w:r>
        <w:r w:rsidRPr="00496F66">
          <w:rPr>
            <w:rFonts w:ascii="Myriad Pro" w:hAnsi="Myriad Pro"/>
            <w:color w:val="FDFDFD"/>
            <w:spacing w:val="7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-2"/>
            <w:sz w:val="22"/>
            <w:szCs w:val="22"/>
          </w:rPr>
          <w:t>ov</w:t>
        </w:r>
        <w:r w:rsidRPr="00496F66">
          <w:rPr>
            <w:rFonts w:ascii="Myriad Pro" w:hAnsi="Myriad Pro"/>
            <w:color w:val="FDFDFD"/>
            <w:sz w:val="22"/>
            <w:szCs w:val="22"/>
          </w:rPr>
          <w:t>er</w:t>
        </w:r>
        <w:r w:rsidRPr="00496F66">
          <w:rPr>
            <w:rFonts w:ascii="Myriad Pro" w:hAnsi="Myriad Pro"/>
            <w:color w:val="FDFDFD"/>
            <w:spacing w:val="37"/>
            <w:sz w:val="22"/>
            <w:szCs w:val="22"/>
          </w:rPr>
          <w:t xml:space="preserve"> </w:t>
        </w:r>
        <w:r w:rsidRPr="00496F66">
          <w:rPr>
            <w:rFonts w:ascii="Myriad Pro" w:hAnsi="Myriad Pro"/>
            <w:color w:val="FDFDFD"/>
            <w:spacing w:val="1"/>
            <w:sz w:val="22"/>
            <w:szCs w:val="22"/>
          </w:rPr>
          <w:t>S</w:t>
        </w:r>
        <w:r w:rsidRPr="00496F66">
          <w:rPr>
            <w:rFonts w:ascii="Myriad Pro" w:hAnsi="Myriad Pro"/>
            <w:color w:val="FDFDFD"/>
            <w:sz w:val="22"/>
            <w:szCs w:val="22"/>
          </w:rPr>
          <w:t>e</w:t>
        </w:r>
        <w:r w:rsidRPr="00496F66">
          <w:rPr>
            <w:rFonts w:ascii="Myriad Pro" w:hAnsi="Myriad Pro"/>
            <w:color w:val="FDFDFD"/>
            <w:spacing w:val="1"/>
            <w:sz w:val="22"/>
            <w:szCs w:val="22"/>
          </w:rPr>
          <w:t>r</w:t>
        </w:r>
        <w:r w:rsidRPr="00496F66">
          <w:rPr>
            <w:rFonts w:ascii="Myriad Pro" w:hAnsi="Myriad Pro"/>
            <w:color w:val="FDFDFD"/>
            <w:sz w:val="22"/>
            <w:szCs w:val="22"/>
          </w:rPr>
          <w:t>bia!”</w:t>
        </w:r>
      </w:hyperlink>
    </w:p>
    <w:p w:rsidR="00661448" w:rsidRPr="00E67041" w:rsidRDefault="00661448">
      <w:pPr>
        <w:spacing w:line="250" w:lineRule="auto"/>
        <w:ind w:left="110" w:right="77"/>
        <w:jc w:val="both"/>
        <w:rPr>
          <w:rFonts w:ascii="Myriad Pro" w:hAnsi="Myriad Pro"/>
          <w:sz w:val="24"/>
          <w:szCs w:val="24"/>
        </w:rPr>
        <w:sectPr w:rsidR="00661448" w:rsidRPr="00E67041">
          <w:footerReference w:type="default" r:id="rId22"/>
          <w:pgSz w:w="8400" w:h="11920"/>
          <w:pgMar w:top="1080" w:right="340" w:bottom="280" w:left="400" w:header="0" w:footer="0" w:gutter="0"/>
          <w:cols w:space="720"/>
        </w:sectPr>
      </w:pPr>
    </w:p>
    <w:p w:rsidR="00E37784" w:rsidRPr="00496F66" w:rsidRDefault="00B27ACE" w:rsidP="00496F66">
      <w:pPr>
        <w:spacing w:before="33" w:line="280" w:lineRule="auto"/>
        <w:ind w:left="310" w:right="224"/>
        <w:rPr>
          <w:rFonts w:ascii="Myriad Pro" w:hAnsi="Myriad Pro"/>
          <w:sz w:val="50"/>
          <w:szCs w:val="50"/>
        </w:rPr>
      </w:pPr>
      <w:r w:rsidRPr="00E67041">
        <w:rPr>
          <w:rFonts w:ascii="Myriad Pro" w:hAnsi="Myriad Pro"/>
          <w:color w:val="FDFDFD"/>
          <w:w w:val="105"/>
          <w:sz w:val="50"/>
          <w:szCs w:val="50"/>
        </w:rPr>
        <w:lastRenderedPageBreak/>
        <w:t>E</w:t>
      </w:r>
      <w:r w:rsidRPr="00E67041">
        <w:rPr>
          <w:rFonts w:ascii="Myriad Pro" w:hAnsi="Myriad Pro"/>
          <w:color w:val="FDFDFD"/>
          <w:spacing w:val="-2"/>
          <w:w w:val="105"/>
          <w:sz w:val="50"/>
          <w:szCs w:val="50"/>
        </w:rPr>
        <w:t>n</w:t>
      </w:r>
      <w:r w:rsidRPr="00E67041">
        <w:rPr>
          <w:rFonts w:ascii="Myriad Pro" w:hAnsi="Myriad Pro"/>
          <w:color w:val="FDFDFD"/>
          <w:w w:val="105"/>
          <w:sz w:val="50"/>
          <w:szCs w:val="50"/>
        </w:rPr>
        <w:t>t</w:t>
      </w:r>
      <w:r w:rsidRPr="00E67041">
        <w:rPr>
          <w:rFonts w:ascii="Myriad Pro" w:hAnsi="Myriad Pro"/>
          <w:color w:val="FDFDFD"/>
          <w:spacing w:val="-5"/>
          <w:w w:val="105"/>
          <w:sz w:val="50"/>
          <w:szCs w:val="50"/>
        </w:rPr>
        <w:t>r</w:t>
      </w:r>
      <w:r w:rsidRPr="00E67041">
        <w:rPr>
          <w:rFonts w:ascii="Myriad Pro" w:hAnsi="Myriad Pro"/>
          <w:color w:val="FDFDFD"/>
          <w:w w:val="105"/>
          <w:sz w:val="50"/>
          <w:szCs w:val="50"/>
        </w:rPr>
        <w:t>ep</w:t>
      </w:r>
      <w:r w:rsidRPr="00E67041">
        <w:rPr>
          <w:rFonts w:ascii="Myriad Pro" w:hAnsi="Myriad Pro"/>
          <w:color w:val="FDFDFD"/>
          <w:spacing w:val="-5"/>
          <w:w w:val="105"/>
          <w:sz w:val="50"/>
          <w:szCs w:val="50"/>
        </w:rPr>
        <w:t>r</w:t>
      </w:r>
      <w:r w:rsidRPr="00E67041">
        <w:rPr>
          <w:rFonts w:ascii="Myriad Pro" w:hAnsi="Myriad Pro"/>
          <w:color w:val="FDFDFD"/>
          <w:w w:val="105"/>
          <w:sz w:val="50"/>
          <w:szCs w:val="50"/>
        </w:rPr>
        <w:t>eneurship</w:t>
      </w:r>
      <w:r w:rsidRPr="00E67041">
        <w:rPr>
          <w:rFonts w:ascii="Myriad Pro" w:hAnsi="Myriad Pro"/>
          <w:color w:val="FDFDFD"/>
          <w:spacing w:val="-16"/>
          <w:w w:val="105"/>
          <w:sz w:val="50"/>
          <w:szCs w:val="50"/>
        </w:rPr>
        <w:t xml:space="preserve"> </w:t>
      </w:r>
      <w:proofErr w:type="gramStart"/>
      <w:r w:rsidRPr="00E67041">
        <w:rPr>
          <w:rFonts w:ascii="Myriad Pro" w:hAnsi="Myriad Pro"/>
          <w:color w:val="FDFDFD"/>
          <w:spacing w:val="-1"/>
          <w:sz w:val="50"/>
          <w:szCs w:val="50"/>
        </w:rPr>
        <w:t>A</w:t>
      </w:r>
      <w:r w:rsidRPr="00E67041">
        <w:rPr>
          <w:rFonts w:ascii="Myriad Pro" w:hAnsi="Myriad Pro"/>
          <w:color w:val="FDFDFD"/>
          <w:sz w:val="50"/>
          <w:szCs w:val="50"/>
        </w:rPr>
        <w:t>nd</w:t>
      </w:r>
      <w:proofErr w:type="gramEnd"/>
      <w:r w:rsidRPr="00E67041">
        <w:rPr>
          <w:rFonts w:ascii="Myriad Pro" w:hAnsi="Myriad Pro"/>
          <w:color w:val="FDFDFD"/>
          <w:spacing w:val="-23"/>
          <w:sz w:val="50"/>
          <w:szCs w:val="50"/>
        </w:rPr>
        <w:t xml:space="preserve"> </w:t>
      </w:r>
      <w:r w:rsidRPr="00E67041">
        <w:rPr>
          <w:rFonts w:ascii="Myriad Pro" w:hAnsi="Myriad Pro"/>
          <w:color w:val="FDFDFD"/>
          <w:w w:val="104"/>
          <w:sz w:val="50"/>
          <w:szCs w:val="50"/>
        </w:rPr>
        <w:t>Sustainable</w:t>
      </w:r>
      <w:r w:rsidRPr="00E67041">
        <w:rPr>
          <w:rFonts w:ascii="Myriad Pro" w:hAnsi="Myriad Pro"/>
          <w:color w:val="FDFDFD"/>
          <w:w w:val="84"/>
          <w:sz w:val="50"/>
          <w:szCs w:val="50"/>
        </w:rPr>
        <w:t xml:space="preserve"> </w:t>
      </w:r>
      <w:r w:rsidRPr="00E67041">
        <w:rPr>
          <w:rFonts w:ascii="Myriad Pro" w:hAnsi="Myriad Pro"/>
          <w:color w:val="FDFDFD"/>
          <w:spacing w:val="2"/>
          <w:w w:val="105"/>
          <w:sz w:val="50"/>
          <w:szCs w:val="50"/>
        </w:rPr>
        <w:t>D</w:t>
      </w:r>
      <w:r w:rsidRPr="00E67041">
        <w:rPr>
          <w:rFonts w:ascii="Myriad Pro" w:hAnsi="Myriad Pro"/>
          <w:color w:val="FDFDFD"/>
          <w:w w:val="105"/>
          <w:sz w:val="50"/>
          <w:szCs w:val="50"/>
        </w:rPr>
        <w:t>e</w:t>
      </w:r>
      <w:r w:rsidRPr="00E67041">
        <w:rPr>
          <w:rFonts w:ascii="Myriad Pro" w:hAnsi="Myriad Pro"/>
          <w:color w:val="FDFDFD"/>
          <w:spacing w:val="-5"/>
          <w:w w:val="105"/>
          <w:sz w:val="50"/>
          <w:szCs w:val="50"/>
        </w:rPr>
        <w:t>v</w:t>
      </w:r>
      <w:r w:rsidRPr="00E67041">
        <w:rPr>
          <w:rFonts w:ascii="Myriad Pro" w:hAnsi="Myriad Pro"/>
          <w:color w:val="FDFDFD"/>
          <w:w w:val="105"/>
          <w:sz w:val="50"/>
          <w:szCs w:val="50"/>
        </w:rPr>
        <w:t>elopme</w:t>
      </w:r>
      <w:r w:rsidRPr="00E67041">
        <w:rPr>
          <w:rFonts w:ascii="Myriad Pro" w:hAnsi="Myriad Pro"/>
          <w:color w:val="FDFDFD"/>
          <w:spacing w:val="-2"/>
          <w:w w:val="105"/>
          <w:sz w:val="50"/>
          <w:szCs w:val="50"/>
        </w:rPr>
        <w:t>n</w:t>
      </w:r>
      <w:r w:rsidRPr="00E67041">
        <w:rPr>
          <w:rFonts w:ascii="Myriad Pro" w:hAnsi="Myriad Pro"/>
          <w:color w:val="FDFDFD"/>
          <w:w w:val="105"/>
          <w:sz w:val="50"/>
          <w:szCs w:val="50"/>
        </w:rPr>
        <w:t>t</w:t>
      </w:r>
      <w:r w:rsidRPr="00E67041">
        <w:rPr>
          <w:rFonts w:ascii="Myriad Pro" w:hAnsi="Myriad Pro"/>
          <w:color w:val="FDFDFD"/>
          <w:spacing w:val="-25"/>
          <w:w w:val="105"/>
          <w:sz w:val="50"/>
          <w:szCs w:val="50"/>
        </w:rPr>
        <w:t xml:space="preserve"> </w:t>
      </w:r>
      <w:r w:rsidRPr="00E67041">
        <w:rPr>
          <w:rFonts w:ascii="Myriad Pro" w:hAnsi="Myriad Pro"/>
          <w:color w:val="FDFDFD"/>
          <w:spacing w:val="-7"/>
          <w:w w:val="87"/>
          <w:sz w:val="50"/>
          <w:szCs w:val="50"/>
        </w:rPr>
        <w:t>V</w:t>
      </w:r>
      <w:r w:rsidRPr="00E67041">
        <w:rPr>
          <w:rFonts w:ascii="Myriad Pro" w:hAnsi="Myriad Pro"/>
          <w:color w:val="FDFDFD"/>
          <w:w w:val="87"/>
          <w:sz w:val="50"/>
          <w:szCs w:val="50"/>
        </w:rPr>
        <w:t>ia</w:t>
      </w:r>
      <w:r w:rsidRPr="00E67041">
        <w:rPr>
          <w:rFonts w:ascii="Myriad Pro" w:hAnsi="Myriad Pro"/>
          <w:color w:val="FDFDFD"/>
          <w:spacing w:val="2"/>
          <w:w w:val="87"/>
          <w:sz w:val="50"/>
          <w:szCs w:val="50"/>
        </w:rPr>
        <w:t xml:space="preserve"> </w:t>
      </w:r>
      <w:r w:rsidRPr="00E67041">
        <w:rPr>
          <w:rFonts w:ascii="Myriad Pro" w:hAnsi="Myriad Pro"/>
          <w:color w:val="FDFDFD"/>
          <w:w w:val="96"/>
          <w:sz w:val="50"/>
          <w:szCs w:val="50"/>
        </w:rPr>
        <w:t>O</w:t>
      </w:r>
      <w:r w:rsidRPr="00E67041">
        <w:rPr>
          <w:rFonts w:ascii="Myriad Pro" w:hAnsi="Myriad Pro"/>
          <w:color w:val="FDFDFD"/>
          <w:spacing w:val="2"/>
          <w:w w:val="96"/>
          <w:sz w:val="50"/>
          <w:szCs w:val="50"/>
        </w:rPr>
        <w:t>r</w:t>
      </w:r>
      <w:r w:rsidRPr="00E67041">
        <w:rPr>
          <w:rFonts w:ascii="Myriad Pro" w:hAnsi="Myriad Pro"/>
          <w:color w:val="FDFDFD"/>
          <w:w w:val="103"/>
          <w:sz w:val="50"/>
          <w:szCs w:val="50"/>
        </w:rPr>
        <w:t>igami</w:t>
      </w:r>
      <w:r w:rsidRPr="00E67041">
        <w:rPr>
          <w:rFonts w:ascii="Myriad Pro" w:hAnsi="Myriad Pro"/>
          <w:color w:val="B40001"/>
          <w:spacing w:val="-8"/>
          <w:position w:val="-1"/>
          <w:sz w:val="30"/>
          <w:szCs w:val="30"/>
        </w:rPr>
        <w:t>F</w:t>
      </w:r>
      <w:r w:rsidRPr="00E67041">
        <w:rPr>
          <w:rFonts w:ascii="Myriad Pro" w:hAnsi="Myriad Pro"/>
          <w:color w:val="B40001"/>
          <w:spacing w:val="-3"/>
          <w:position w:val="-1"/>
          <w:sz w:val="30"/>
          <w:szCs w:val="30"/>
        </w:rPr>
        <w:t>r</w:t>
      </w:r>
      <w:r w:rsidRPr="00E67041">
        <w:rPr>
          <w:rFonts w:ascii="Myriad Pro" w:hAnsi="Myriad Pro"/>
          <w:color w:val="B40001"/>
          <w:position w:val="-1"/>
          <w:sz w:val="30"/>
          <w:szCs w:val="30"/>
        </w:rPr>
        <w:t>om</w:t>
      </w:r>
      <w:r w:rsidRPr="00E67041">
        <w:rPr>
          <w:rFonts w:ascii="Myriad Pro" w:hAnsi="Myriad Pro"/>
          <w:color w:val="B40001"/>
          <w:spacing w:val="-5"/>
          <w:position w:val="-1"/>
          <w:sz w:val="30"/>
          <w:szCs w:val="30"/>
        </w:rPr>
        <w:t xml:space="preserve"> </w:t>
      </w:r>
      <w:r w:rsidRPr="00E67041">
        <w:rPr>
          <w:rFonts w:ascii="Myriad Pro" w:hAnsi="Myriad Pro"/>
          <w:color w:val="B40001"/>
          <w:position w:val="-1"/>
          <w:sz w:val="30"/>
          <w:szCs w:val="30"/>
        </w:rPr>
        <w:t>Idea</w:t>
      </w:r>
      <w:r w:rsidRPr="00E67041">
        <w:rPr>
          <w:rFonts w:ascii="Myriad Pro" w:hAnsi="Myriad Pro"/>
          <w:color w:val="B40001"/>
          <w:spacing w:val="-9"/>
          <w:position w:val="-1"/>
          <w:sz w:val="30"/>
          <w:szCs w:val="30"/>
        </w:rPr>
        <w:t xml:space="preserve"> </w:t>
      </w:r>
      <w:r w:rsidRPr="00E67041">
        <w:rPr>
          <w:rFonts w:ascii="Myriad Pro" w:hAnsi="Myriad Pro"/>
          <w:color w:val="B40001"/>
          <w:spacing w:val="-20"/>
          <w:w w:val="93"/>
          <w:position w:val="-1"/>
          <w:sz w:val="30"/>
          <w:szCs w:val="30"/>
        </w:rPr>
        <w:t>T</w:t>
      </w:r>
      <w:r w:rsidRPr="00E67041">
        <w:rPr>
          <w:rFonts w:ascii="Myriad Pro" w:hAnsi="Myriad Pro"/>
          <w:color w:val="B40001"/>
          <w:w w:val="93"/>
          <w:position w:val="-1"/>
          <w:sz w:val="30"/>
          <w:szCs w:val="30"/>
        </w:rPr>
        <w:t>o</w:t>
      </w:r>
      <w:r w:rsidRPr="00E67041">
        <w:rPr>
          <w:rFonts w:ascii="Myriad Pro" w:hAnsi="Myriad Pro"/>
          <w:color w:val="B40001"/>
          <w:spacing w:val="-6"/>
          <w:w w:val="93"/>
          <w:position w:val="-1"/>
          <w:sz w:val="30"/>
          <w:szCs w:val="30"/>
        </w:rPr>
        <w:t xml:space="preserve"> </w:t>
      </w:r>
      <w:r w:rsidRPr="00E67041">
        <w:rPr>
          <w:rFonts w:ascii="Myriad Pro" w:hAnsi="Myriad Pro"/>
          <w:color w:val="B40001"/>
          <w:position w:val="-1"/>
          <w:sz w:val="30"/>
          <w:szCs w:val="30"/>
        </w:rPr>
        <w:t>Business</w:t>
      </w:r>
    </w:p>
    <w:p w:rsidR="00E37784" w:rsidRPr="00E67041" w:rsidRDefault="00E37784">
      <w:pPr>
        <w:spacing w:before="7" w:line="120" w:lineRule="exact"/>
        <w:rPr>
          <w:rFonts w:ascii="Myriad Pro" w:hAnsi="Myriad Pro"/>
          <w:sz w:val="13"/>
          <w:szCs w:val="13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  <w:sectPr w:rsidR="00E37784" w:rsidRPr="00E67041">
          <w:footerReference w:type="default" r:id="rId23"/>
          <w:pgSz w:w="8400" w:h="11920"/>
          <w:pgMar w:top="380" w:right="340" w:bottom="280" w:left="200" w:header="0" w:footer="91" w:gutter="0"/>
          <w:pgNumType w:start="8"/>
          <w:cols w:space="720"/>
        </w:sectPr>
      </w:pPr>
    </w:p>
    <w:p w:rsidR="00E37784" w:rsidRPr="00496F66" w:rsidRDefault="00B27ACE" w:rsidP="0027179F">
      <w:pPr>
        <w:spacing w:before="26" w:line="250" w:lineRule="auto"/>
        <w:ind w:left="90" w:right="92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sz w:val="22"/>
          <w:szCs w:val="22"/>
        </w:rPr>
        <w:lastRenderedPageBreak/>
        <w:pict>
          <v:group id="_x0000_s1048" style="position:absolute;left:0;text-align:left;margin-left:0;margin-top:0;width:419.55pt;height:326pt;z-index:-251656704;mso-position-horizontal-relative:page;mso-position-vertical-relative:page" coordsize="8391,6520">
            <v:shape id="_x0000_s1051" type="#_x0000_t75" style="position:absolute;left:510;top:1701;width:7370;height:4836">
              <v:imagedata r:id="rId24" o:title=""/>
            </v:shape>
            <v:group id="_x0000_s1049" style="position:absolute;width:8391;height:1701" coordsize="8391,1701">
              <v:shape id="_x0000_s1050" style="position:absolute;width:8391;height:1701" coordsize="8391,1701" path="m,1701r8391,l8391,,,,,1701xe" fillcolor="#b40001" stroked="f">
                <v:path arrowok="t"/>
              </v:shape>
            </v:group>
            <w10:wrap anchorx="page" anchory="page"/>
          </v:group>
        </w:pict>
      </w:r>
      <w:r w:rsidRPr="00496F66">
        <w:rPr>
          <w:rFonts w:ascii="Myriad Pro" w:hAnsi="Myriad Pro"/>
          <w:sz w:val="22"/>
          <w:szCs w:val="22"/>
        </w:rPr>
        <w:pict>
          <v:shape id="_x0000_s1047" type="#_x0000_t75" style="position:absolute;left:0;text-align:left;margin-left:25.5pt;margin-top:218.55pt;width:369.5pt;height:48.8pt;z-index:-251655680;mso-position-horizontal-relative:page">
            <v:imagedata r:id="rId25" o:title=""/>
            <w10:wrap anchorx="page"/>
          </v:shape>
        </w:pict>
      </w:r>
      <w:r w:rsidRPr="00496F66">
        <w:rPr>
          <w:rFonts w:ascii="Myriad Pro" w:hAnsi="Myriad Pro"/>
          <w:color w:val="636466"/>
          <w:spacing w:val="4"/>
          <w:w w:val="71"/>
          <w:sz w:val="22"/>
          <w:szCs w:val="22"/>
        </w:rPr>
        <w:t>I</w:t>
      </w:r>
      <w:r w:rsidRPr="00496F66">
        <w:rPr>
          <w:rFonts w:ascii="Myriad Pro" w:hAnsi="Myriad Pro"/>
          <w:color w:val="636466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38"/>
          <w:w w:val="11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impo</w:t>
      </w:r>
      <w:r w:rsidRPr="00496F66">
        <w:rPr>
          <w:rFonts w:ascii="Myriad Pro" w:hAnsi="Myriad Pro"/>
          <w:color w:val="636466"/>
          <w:spacing w:val="6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ta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34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or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our 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futu</w:t>
      </w:r>
      <w:r w:rsidRPr="00496F66">
        <w:rPr>
          <w:rFonts w:ascii="Myriad Pro" w:hAnsi="Myriad Pro"/>
          <w:color w:val="636466"/>
          <w:spacing w:val="-2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proofErr w:type="gram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socie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ese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>oung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gen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ra</w:t>
      </w:r>
      <w:r w:rsidRPr="00496F66">
        <w:rPr>
          <w:rFonts w:ascii="Myriad Pro" w:hAnsi="Myriad Pro"/>
          <w:color w:val="636466"/>
          <w:sz w:val="22"/>
          <w:szCs w:val="22"/>
        </w:rPr>
        <w:t>tion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5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onscious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 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w w:val="104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z w:val="22"/>
          <w:szCs w:val="22"/>
        </w:rPr>
        <w:t>about</w:t>
      </w:r>
      <w:r w:rsidRPr="00496F66">
        <w:rPr>
          <w:rFonts w:ascii="Myriad Pro" w:hAnsi="Myriad Pro"/>
          <w:color w:val="636466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sustainable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de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elopme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5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and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sustainable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11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ep</w:t>
      </w:r>
      <w:r w:rsidRPr="00496F66">
        <w:rPr>
          <w:rFonts w:ascii="Myriad Pro" w:hAnsi="Myriad Pro"/>
          <w:color w:val="636466"/>
          <w:spacing w:val="-2"/>
          <w:w w:val="109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eneurshi</w:t>
      </w:r>
      <w:r w:rsidRPr="00496F66">
        <w:rPr>
          <w:rFonts w:ascii="Myriad Pro" w:hAnsi="Myriad Pro"/>
          <w:color w:val="636466"/>
          <w:spacing w:val="-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-8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belie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</w:t>
      </w:r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best </w:t>
      </w:r>
      <w:r w:rsidRPr="00496F66">
        <w:rPr>
          <w:rFonts w:ascii="Myriad Pro" w:hAnsi="Myriad Pro"/>
          <w:color w:val="636466"/>
          <w:spacing w:val="1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  </w:t>
      </w:r>
      <w:r w:rsidRPr="00496F66">
        <w:rPr>
          <w:rFonts w:ascii="Myriad Pro" w:hAnsi="Myriad Pro"/>
          <w:color w:val="636466"/>
          <w:spacing w:val="-1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aise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eness 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about 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these 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opics  is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 xml:space="preserve">o </w:t>
      </w:r>
      <w:r w:rsidRPr="00496F66">
        <w:rPr>
          <w:rFonts w:ascii="Myriad Pro" w:hAnsi="Myriad Pro"/>
          <w:color w:val="636466"/>
          <w:sz w:val="22"/>
          <w:szCs w:val="22"/>
        </w:rPr>
        <w:t>do  it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ough </w:t>
      </w:r>
      <w:r w:rsidRPr="00496F66">
        <w:rPr>
          <w:rFonts w:ascii="Myriad Pro" w:hAnsi="Myriad Pro"/>
          <w:color w:val="636466"/>
          <w:spacing w:val="4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dif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non-</w:t>
      </w:r>
      <w:r w:rsidRPr="00496F66">
        <w:rPr>
          <w:rFonts w:ascii="Myriad Pro" w:hAnsi="Myriad Pro"/>
          <w:color w:val="636466"/>
          <w:spacing w:val="-3"/>
          <w:w w:val="104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mal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educ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tion</w:t>
      </w:r>
      <w:r w:rsidRPr="00496F66">
        <w:rPr>
          <w:rFonts w:ascii="Myriad Pro" w:hAnsi="Myriad Pro"/>
          <w:color w:val="636466"/>
          <w:spacing w:val="41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method</w:t>
      </w:r>
      <w:r w:rsidRPr="00496F66">
        <w:rPr>
          <w:rFonts w:ascii="Myriad Pro" w:hAnsi="Myriad Pro"/>
          <w:color w:val="636466"/>
          <w:spacing w:val="-3"/>
          <w:w w:val="110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44"/>
          <w:w w:val="82"/>
          <w:sz w:val="22"/>
          <w:szCs w:val="22"/>
        </w:rPr>
        <w:t xml:space="preserve"> </w:t>
      </w:r>
      <w:r w:rsidR="00661448">
        <w:rPr>
          <w:rFonts w:ascii="Myriad Pro" w:hAnsi="Myriad Pro"/>
          <w:color w:val="636466"/>
          <w:sz w:val="22"/>
          <w:szCs w:val="22"/>
        </w:rPr>
        <w:t xml:space="preserve">One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these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 xml:space="preserve">methods </w:t>
      </w:r>
      <w:r w:rsidRPr="00496F66">
        <w:rPr>
          <w:rFonts w:ascii="Myriad Pro" w:hAnsi="Myriad Pro"/>
          <w:color w:val="636466"/>
          <w:sz w:val="22"/>
          <w:szCs w:val="22"/>
        </w:rPr>
        <w:t>can</w:t>
      </w:r>
      <w:r w:rsidRPr="00496F66">
        <w:rPr>
          <w:rFonts w:ascii="Myriad Pro" w:hAnsi="Myriad Pro"/>
          <w:color w:val="636466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use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4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- </w:t>
      </w:r>
      <w:proofErr w:type="spellStart"/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gami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  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echnique</w:t>
      </w:r>
      <w:proofErr w:type="gramEnd"/>
      <w:r w:rsidRPr="00496F66">
        <w:rPr>
          <w:rFonts w:ascii="Myriad Pro" w:hAnsi="Myriad Pro"/>
          <w:color w:val="636466"/>
          <w:spacing w:val="39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educ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tional</w:t>
      </w:r>
      <w:r w:rsidRPr="00496F66">
        <w:rPr>
          <w:rFonts w:ascii="Myriad Pro" w:hAnsi="Myriad Pro"/>
          <w:color w:val="636466"/>
          <w:spacing w:val="38"/>
          <w:w w:val="10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1"/>
          <w:w w:val="104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tivities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  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9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omo</w:t>
      </w:r>
      <w:r w:rsidRPr="00496F66">
        <w:rPr>
          <w:rFonts w:ascii="Myriad Pro" w:hAnsi="Myriad Pro"/>
          <w:color w:val="636466"/>
          <w:spacing w:val="-1"/>
          <w:w w:val="10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pacing w:val="7"/>
          <w:w w:val="10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5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sustain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sz w:val="22"/>
          <w:szCs w:val="22"/>
        </w:rPr>
        <w:t>able</w:t>
      </w:r>
      <w:r w:rsidRPr="00496F66">
        <w:rPr>
          <w:rFonts w:ascii="Myriad Pro" w:hAnsi="Myriad Pro"/>
          <w:color w:val="636466"/>
          <w:spacing w:val="4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eneurship</w:t>
      </w:r>
      <w:r w:rsidRPr="00496F66">
        <w:rPr>
          <w:rFonts w:ascii="Myriad Pro" w:hAnsi="Myriad Pro"/>
          <w:color w:val="636466"/>
          <w:spacing w:val="26"/>
          <w:w w:val="10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spi</w:t>
      </w:r>
      <w:r w:rsidRPr="00496F66">
        <w:rPr>
          <w:rFonts w:ascii="Myriad Pro" w:hAnsi="Myriad Pro"/>
          <w:color w:val="636466"/>
          <w:spacing w:val="1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-1"/>
          <w:w w:val="98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21"/>
          <w:w w:val="9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z w:val="22"/>
          <w:szCs w:val="22"/>
        </w:rPr>
        <w:t>end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ober</w:t>
      </w:r>
      <w:r w:rsidRPr="00496F66">
        <w:rPr>
          <w:rFonts w:ascii="Myriad Pro" w:hAnsi="Myriad Pro"/>
          <w:color w:val="636466"/>
          <w:spacing w:val="5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2013,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it</w:t>
      </w:r>
      <w:r w:rsidRPr="00496F66">
        <w:rPr>
          <w:rFonts w:ascii="Myriad Pro" w:hAnsi="Myriad Pro"/>
          <w:color w:val="636466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as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gan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w w:val="91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-2"/>
          <w:w w:val="91"/>
          <w:sz w:val="22"/>
          <w:szCs w:val="22"/>
        </w:rPr>
        <w:t>z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ed</w:t>
      </w:r>
      <w:proofErr w:type="spell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0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1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aining</w:t>
      </w:r>
      <w:proofErr w:type="gram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w w:val="87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ourse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based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on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661448" w:rsidRDefault="00B27ACE">
      <w:pPr>
        <w:spacing w:before="26" w:line="269" w:lineRule="auto"/>
        <w:ind w:right="77"/>
        <w:jc w:val="both"/>
        <w:rPr>
          <w:rFonts w:ascii="Myriad Pro" w:hAnsi="Myriad Pro"/>
          <w:color w:val="636466"/>
          <w:w w:val="82"/>
          <w:sz w:val="22"/>
          <w:szCs w:val="22"/>
        </w:rPr>
      </w:pPr>
      <w:r w:rsidRPr="00496F66">
        <w:rPr>
          <w:rFonts w:ascii="Myriad Pro" w:hAnsi="Myriad Pro"/>
          <w:sz w:val="22"/>
          <w:szCs w:val="22"/>
        </w:rPr>
        <w:br w:type="column"/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lastRenderedPageBreak/>
        <w:t>sustainable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de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elopme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5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via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iga</w:t>
      </w:r>
      <w:r w:rsidRPr="00496F66">
        <w:rPr>
          <w:rFonts w:ascii="Myriad Pro" w:hAnsi="Myriad Pro"/>
          <w:color w:val="636466"/>
          <w:sz w:val="22"/>
          <w:szCs w:val="22"/>
        </w:rPr>
        <w:t>mi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106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D</w:t>
      </w:r>
      <w:r w:rsidRPr="00496F66">
        <w:rPr>
          <w:rFonts w:ascii="Myriad Pro" w:hAnsi="Myriad Pro"/>
          <w:color w:val="636466"/>
          <w:sz w:val="22"/>
          <w:szCs w:val="22"/>
        </w:rPr>
        <w:t>u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ing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this</w:t>
      </w:r>
      <w:r w:rsidRPr="00496F66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1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aining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ourse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pa</w:t>
      </w:r>
      <w:r w:rsidRPr="00496F66">
        <w:rPr>
          <w:rFonts w:ascii="Myriad Pro" w:hAnsi="Myriad Pro"/>
          <w:color w:val="636466"/>
          <w:spacing w:val="6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ticipa</w:t>
      </w:r>
      <w:r w:rsidRPr="00496F66">
        <w:rPr>
          <w:rFonts w:ascii="Myriad Pro" w:hAnsi="Myriad Pro"/>
          <w:color w:val="636466"/>
          <w:spacing w:val="-1"/>
          <w:w w:val="105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5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7"/>
          <w:w w:val="62"/>
          <w:sz w:val="22"/>
          <w:szCs w:val="22"/>
        </w:rPr>
        <w:t>’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 xml:space="preserve">s </w:t>
      </w:r>
      <w:r w:rsidRPr="00496F66">
        <w:rPr>
          <w:rFonts w:ascii="Myriad Pro" w:hAnsi="Myriad Pro"/>
          <w:color w:val="636466"/>
          <w:sz w:val="22"/>
          <w:szCs w:val="22"/>
        </w:rPr>
        <w:t>task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as</w:t>
      </w:r>
      <w:r w:rsidRPr="00496F66">
        <w:rPr>
          <w:rFonts w:ascii="Myriad Pro" w:hAnsi="Myriad Pro"/>
          <w:color w:val="636466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olle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new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ep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eneu</w:t>
      </w:r>
      <w:r w:rsidRPr="00496F66">
        <w:rPr>
          <w:rFonts w:ascii="Myriad Pro" w:hAnsi="Myriad Pro"/>
          <w:color w:val="636466"/>
          <w:spacing w:val="1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ial</w:t>
      </w:r>
      <w:r w:rsidRPr="00496F66">
        <w:rPr>
          <w:rFonts w:ascii="Myriad Pro" w:hAnsi="Myriad Pro"/>
          <w:color w:val="636466"/>
          <w:spacing w:val="-13"/>
          <w:w w:val="10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ideas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or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futu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sustainable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businesse</w:t>
      </w:r>
      <w:r w:rsidRPr="00496F66">
        <w:rPr>
          <w:rFonts w:ascii="Myriad Pro" w:hAnsi="Myriad Pro"/>
          <w:color w:val="636466"/>
          <w:spacing w:val="-3"/>
          <w:w w:val="106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f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er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had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idea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had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eali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z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it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echnique</w:t>
      </w:r>
      <w:r w:rsidRPr="00496F66">
        <w:rPr>
          <w:rFonts w:ascii="Myriad Pro" w:hAnsi="Myriad Pro"/>
          <w:color w:val="636466"/>
          <w:spacing w:val="1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echniqu</w:t>
      </w:r>
      <w:r w:rsidRPr="00496F66">
        <w:rPr>
          <w:rFonts w:ascii="Myriad Pro" w:hAnsi="Myriad Pro"/>
          <w:color w:val="636466"/>
          <w:spacing w:val="-3"/>
          <w:w w:val="108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build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ene</w:t>
      </w:r>
      <w:r w:rsidRPr="00496F66">
        <w:rPr>
          <w:rFonts w:ascii="Myriad Pro" w:hAnsi="Myriad Pro"/>
          <w:color w:val="636466"/>
          <w:spacing w:val="4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or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visible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esults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and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e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xhibit  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or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local 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ommuni</w:t>
      </w:r>
      <w:r w:rsidRPr="00496F66">
        <w:rPr>
          <w:rFonts w:ascii="Myriad Pro" w:hAnsi="Myriad Pro"/>
          <w:color w:val="636466"/>
          <w:spacing w:val="2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9"/>
          <w:w w:val="94"/>
          <w:sz w:val="22"/>
          <w:szCs w:val="22"/>
        </w:rPr>
        <w:t>y</w:t>
      </w:r>
      <w:proofErr w:type="gramEnd"/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</w:p>
    <w:p w:rsidR="00E37784" w:rsidRPr="00496F66" w:rsidRDefault="00B27ACE">
      <w:pPr>
        <w:spacing w:before="26" w:line="269" w:lineRule="auto"/>
        <w:ind w:right="77"/>
        <w:jc w:val="both"/>
        <w:rPr>
          <w:rFonts w:ascii="Myriad Pro" w:hAnsi="Myriad Pro"/>
          <w:sz w:val="22"/>
          <w:szCs w:val="22"/>
        </w:rPr>
        <w:sectPr w:rsidR="00E37784" w:rsidRPr="00496F66">
          <w:type w:val="continuous"/>
          <w:pgSz w:w="8400" w:h="11920"/>
          <w:pgMar w:top="1080" w:right="340" w:bottom="280" w:left="200" w:header="720" w:footer="720" w:gutter="0"/>
          <w:cols w:num="2" w:space="720" w:equalWidth="0">
            <w:col w:w="3962" w:space="118"/>
            <w:col w:w="3780"/>
          </w:cols>
        </w:sectPr>
      </w:pPr>
      <w:proofErr w:type="gramStart"/>
      <w:r w:rsidRPr="00496F66">
        <w:rPr>
          <w:rFonts w:ascii="Myriad Pro" w:hAnsi="Myriad Pro"/>
          <w:color w:val="636466"/>
          <w:spacing w:val="-10"/>
          <w:w w:val="9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w w:val="96"/>
          <w:sz w:val="22"/>
          <w:szCs w:val="22"/>
        </w:rPr>
        <w:t>w</w:t>
      </w:r>
      <w:r w:rsidR="00661448">
        <w:rPr>
          <w:rFonts w:ascii="Myriad Pro" w:hAnsi="Myriad Pro"/>
          <w:color w:val="636466"/>
          <w:w w:val="96"/>
          <w:sz w:val="22"/>
          <w:szCs w:val="22"/>
        </w:rPr>
        <w:t xml:space="preserve">o </w:t>
      </w:r>
      <w:r w:rsidRPr="00496F66">
        <w:rPr>
          <w:rFonts w:ascii="Myriad Pro" w:hAnsi="Myriad Pro"/>
          <w:color w:val="636466"/>
          <w:spacing w:val="1"/>
          <w:w w:val="9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pa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ticipa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>ts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   f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om  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"/>
          <w:w w:val="80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omania,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zier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dam </w:t>
      </w:r>
      <w:r w:rsidRPr="00496F66">
        <w:rPr>
          <w:rFonts w:ascii="Myriad Pro" w:hAnsi="Myriad Pro"/>
          <w:color w:val="636466"/>
          <w:spacing w:val="5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 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6"/>
          <w:sz w:val="22"/>
          <w:szCs w:val="22"/>
        </w:rPr>
        <w:t>P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ap 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3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93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93"/>
          <w:sz w:val="22"/>
          <w:szCs w:val="22"/>
        </w:rPr>
        <w:t xml:space="preserve">a </w:t>
      </w:r>
      <w:r w:rsidRPr="00496F66">
        <w:rPr>
          <w:rFonts w:ascii="Myriad Pro" w:hAnsi="Myriad Pro"/>
          <w:color w:val="636466"/>
          <w:spacing w:val="54"/>
          <w:w w:val="9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made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 </w:t>
      </w:r>
      <w:r w:rsidRPr="00496F66">
        <w:rPr>
          <w:rFonts w:ascii="Myriad Pro" w:hAnsi="Myriad Pro"/>
          <w:color w:val="636466"/>
          <w:spacing w:val="5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   s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ene  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about  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 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7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ism  Clus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er 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106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48"/>
          <w:w w:val="106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pacing w:val="-2"/>
          <w:w w:val="97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 xml:space="preserve">heir </w:t>
      </w:r>
      <w:r w:rsidRPr="00496F66">
        <w:rPr>
          <w:rFonts w:ascii="Myriad Pro" w:hAnsi="Myriad Pro"/>
          <w:color w:val="636466"/>
          <w:spacing w:val="3"/>
          <w:w w:val="9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3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je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proofErr w:type="gramEnd"/>
      <w:r w:rsidRPr="00496F66">
        <w:rPr>
          <w:rFonts w:ascii="Myriad Pro" w:hAnsi="Myriad Pro"/>
          <w:color w:val="636466"/>
          <w:spacing w:val="5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idea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aiting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be 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eali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z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w w:val="112"/>
          <w:sz w:val="22"/>
          <w:szCs w:val="22"/>
        </w:rPr>
        <w:t>d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</w:p>
    <w:p w:rsidR="00E37784" w:rsidRPr="00E67041" w:rsidRDefault="0027179F">
      <w:pPr>
        <w:spacing w:before="8" w:line="160" w:lineRule="exact"/>
        <w:rPr>
          <w:rFonts w:ascii="Myriad Pro" w:hAnsi="Myriad Pro"/>
          <w:sz w:val="17"/>
          <w:szCs w:val="17"/>
        </w:rPr>
      </w:pPr>
      <w:r w:rsidRPr="00E67041">
        <w:rPr>
          <w:rFonts w:ascii="Myriad Pro" w:hAnsi="Myriad Pro"/>
        </w:rPr>
        <w:lastRenderedPageBreak/>
        <w:pict>
          <v:group id="_x0000_s1043" style="position:absolute;margin-left:-13.05pt;margin-top:-5.7pt;width:438.75pt;height:243pt;z-index:-251653632;mso-position-horizontal-relative:page;mso-position-vertical-relative:page" coordsize="8391,4633">
            <v:group id="_x0000_s1044" style="position:absolute;width:8391;height:1701" coordsize="8391,1701">
              <v:shape id="_x0000_s1046" style="position:absolute;width:8391;height:1701" coordsize="8391,1701" path="m,1701r8391,l8391,,,,,1701xe" fillcolor="#b40001" stroked="f">
                <v:path arrowok="t"/>
              </v:shape>
              <v:shape id="_x0000_s1045" type="#_x0000_t75" style="position:absolute;left:510;top:411;width:7370;height:5032">
                <v:imagedata r:id="rId26" o:title=""/>
              </v:shape>
            </v:group>
            <w10:wrap anchorx="page" anchory="page"/>
          </v:group>
        </w:pict>
      </w:r>
      <w:r w:rsidR="00496F66" w:rsidRPr="00E67041">
        <w:rPr>
          <w:rFonts w:ascii="Myriad Pro" w:hAnsi="Myriad Pro"/>
        </w:rPr>
        <w:pict>
          <v:shape id="_x0000_s1042" type="#_x0000_t202" style="position:absolute;margin-left:25.5pt;margin-top:18pt;width:368.55pt;height:200.9pt;z-index:-251646464;mso-position-horizontal-relative:page;mso-position-vertical-relative:page" filled="f" stroked="f">
            <v:textbox style="mso-next-textbox:#_x0000_s1042" inset="0,0,0,0">
              <w:txbxContent>
                <w:p w:rsidR="00E37784" w:rsidRPr="0027179F" w:rsidRDefault="00B27ACE">
                  <w:pPr>
                    <w:spacing w:line="640" w:lineRule="exact"/>
                    <w:ind w:right="3957"/>
                    <w:jc w:val="both"/>
                    <w:rPr>
                      <w:rFonts w:ascii="Myriad Pro" w:hAnsi="Myriad Pro"/>
                      <w:sz w:val="56"/>
                      <w:szCs w:val="56"/>
                    </w:rPr>
                  </w:pPr>
                  <w:r w:rsidRPr="0027179F">
                    <w:rPr>
                      <w:rFonts w:ascii="Myriad Pro" w:hAnsi="Myriad Pro"/>
                      <w:color w:val="FDFDFD"/>
                      <w:spacing w:val="-40"/>
                      <w:w w:val="81"/>
                      <w:position w:val="-1"/>
                      <w:sz w:val="56"/>
                      <w:szCs w:val="56"/>
                    </w:rPr>
                    <w:t>T</w:t>
                  </w:r>
                  <w:r w:rsidRPr="0027179F">
                    <w:rPr>
                      <w:rFonts w:ascii="Myriad Pro" w:hAnsi="Myriad Pro"/>
                      <w:color w:val="FDFDFD"/>
                      <w:w w:val="107"/>
                      <w:position w:val="-1"/>
                      <w:sz w:val="56"/>
                      <w:szCs w:val="56"/>
                    </w:rPr>
                    <w:t>ou</w:t>
                  </w:r>
                  <w:r w:rsidRPr="0027179F">
                    <w:rPr>
                      <w:rFonts w:ascii="Myriad Pro" w:hAnsi="Myriad Pro"/>
                      <w:color w:val="FDFDFD"/>
                      <w:spacing w:val="2"/>
                      <w:w w:val="107"/>
                      <w:position w:val="-1"/>
                      <w:sz w:val="56"/>
                      <w:szCs w:val="56"/>
                    </w:rPr>
                    <w:t>r</w:t>
                  </w:r>
                  <w:r w:rsidRPr="0027179F">
                    <w:rPr>
                      <w:rFonts w:ascii="Myriad Pro" w:hAnsi="Myriad Pro"/>
                      <w:color w:val="FDFDFD"/>
                      <w:w w:val="101"/>
                      <w:position w:val="-1"/>
                      <w:sz w:val="56"/>
                      <w:szCs w:val="56"/>
                    </w:rPr>
                    <w:t>ist</w:t>
                  </w:r>
                  <w:r w:rsidRPr="0027179F">
                    <w:rPr>
                      <w:rFonts w:ascii="Myriad Pro" w:hAnsi="Myriad Pro"/>
                      <w:color w:val="FDFDFD"/>
                      <w:spacing w:val="-21"/>
                      <w:position w:val="-1"/>
                      <w:sz w:val="56"/>
                      <w:szCs w:val="56"/>
                    </w:rPr>
                    <w:t xml:space="preserve"> </w:t>
                  </w:r>
                  <w:r w:rsidRPr="0027179F">
                    <w:rPr>
                      <w:rFonts w:ascii="Myriad Pro" w:hAnsi="Myriad Pro"/>
                      <w:color w:val="FDFDFD"/>
                      <w:w w:val="99"/>
                      <w:position w:val="-1"/>
                      <w:sz w:val="56"/>
                      <w:szCs w:val="56"/>
                    </w:rPr>
                    <w:t>Clus</w:t>
                  </w:r>
                  <w:r w:rsidRPr="0027179F">
                    <w:rPr>
                      <w:rFonts w:ascii="Myriad Pro" w:hAnsi="Myriad Pro"/>
                      <w:color w:val="FDFDFD"/>
                      <w:spacing w:val="-3"/>
                      <w:w w:val="99"/>
                      <w:position w:val="-1"/>
                      <w:sz w:val="56"/>
                      <w:szCs w:val="56"/>
                    </w:rPr>
                    <w:t>t</w:t>
                  </w:r>
                  <w:r w:rsidRPr="0027179F">
                    <w:rPr>
                      <w:rFonts w:ascii="Myriad Pro" w:hAnsi="Myriad Pro"/>
                      <w:color w:val="FDFDFD"/>
                      <w:w w:val="106"/>
                      <w:position w:val="-1"/>
                      <w:sz w:val="56"/>
                      <w:szCs w:val="56"/>
                    </w:rPr>
                    <w:t>er</w:t>
                  </w:r>
                </w:p>
                <w:p w:rsidR="00E37784" w:rsidRPr="0027179F" w:rsidRDefault="00E37784">
                  <w:pPr>
                    <w:spacing w:before="9" w:line="160" w:lineRule="exact"/>
                    <w:rPr>
                      <w:rFonts w:ascii="Myriad Pro" w:hAnsi="Myriad Pro"/>
                      <w:sz w:val="16"/>
                      <w:szCs w:val="16"/>
                    </w:rPr>
                  </w:pPr>
                </w:p>
                <w:p w:rsidR="00E37784" w:rsidRPr="0027179F" w:rsidRDefault="00B27ACE">
                  <w:pPr>
                    <w:ind w:right="3473"/>
                    <w:jc w:val="both"/>
                    <w:rPr>
                      <w:rFonts w:ascii="Myriad Pro" w:hAnsi="Myriad Pro"/>
                      <w:sz w:val="30"/>
                      <w:szCs w:val="30"/>
                    </w:rPr>
                  </w:pPr>
                  <w:r w:rsidRPr="0027179F">
                    <w:rPr>
                      <w:rFonts w:ascii="Myriad Pro" w:hAnsi="Myriad Pro"/>
                      <w:color w:val="FDFDFD"/>
                      <w:spacing w:val="-8"/>
                      <w:sz w:val="30"/>
                      <w:szCs w:val="30"/>
                    </w:rPr>
                    <w:t>F</w:t>
                  </w:r>
                  <w:r w:rsidRPr="0027179F">
                    <w:rPr>
                      <w:rFonts w:ascii="Myriad Pro" w:hAnsi="Myriad Pro"/>
                      <w:color w:val="FDFDFD"/>
                      <w:spacing w:val="-3"/>
                      <w:sz w:val="30"/>
                      <w:szCs w:val="30"/>
                    </w:rPr>
                    <w:t>r</w:t>
                  </w:r>
                  <w:r w:rsidRPr="0027179F">
                    <w:rPr>
                      <w:rFonts w:ascii="Myriad Pro" w:hAnsi="Myriad Pro"/>
                      <w:color w:val="FDFDFD"/>
                      <w:sz w:val="30"/>
                      <w:szCs w:val="30"/>
                    </w:rPr>
                    <w:t>om</w:t>
                  </w:r>
                  <w:r w:rsidRPr="0027179F">
                    <w:rPr>
                      <w:rFonts w:ascii="Myriad Pro" w:hAnsi="Myriad Pro"/>
                      <w:color w:val="FDFDFD"/>
                      <w:spacing w:val="-4"/>
                      <w:sz w:val="30"/>
                      <w:szCs w:val="30"/>
                    </w:rPr>
                    <w:t xml:space="preserve"> </w:t>
                  </w:r>
                  <w:r w:rsidRPr="0027179F">
                    <w:rPr>
                      <w:rFonts w:ascii="Myriad Pro" w:hAnsi="Myriad Pro"/>
                      <w:color w:val="FDFDFD"/>
                      <w:sz w:val="30"/>
                      <w:szCs w:val="30"/>
                    </w:rPr>
                    <w:t>Idea</w:t>
                  </w:r>
                  <w:r w:rsidRPr="0027179F">
                    <w:rPr>
                      <w:rFonts w:ascii="Myriad Pro" w:hAnsi="Myriad Pro"/>
                      <w:color w:val="FDFDFD"/>
                      <w:spacing w:val="-8"/>
                      <w:sz w:val="30"/>
                      <w:szCs w:val="30"/>
                    </w:rPr>
                    <w:t xml:space="preserve"> </w:t>
                  </w:r>
                  <w:proofErr w:type="gramStart"/>
                  <w:r w:rsidRPr="0027179F">
                    <w:rPr>
                      <w:rFonts w:ascii="Myriad Pro" w:hAnsi="Myriad Pro"/>
                      <w:color w:val="FDFDFD"/>
                      <w:spacing w:val="-20"/>
                      <w:w w:val="93"/>
                      <w:sz w:val="30"/>
                      <w:szCs w:val="30"/>
                    </w:rPr>
                    <w:t>T</w:t>
                  </w:r>
                  <w:r w:rsidRPr="0027179F">
                    <w:rPr>
                      <w:rFonts w:ascii="Myriad Pro" w:hAnsi="Myriad Pro"/>
                      <w:color w:val="FDFDFD"/>
                      <w:w w:val="93"/>
                      <w:sz w:val="30"/>
                      <w:szCs w:val="30"/>
                    </w:rPr>
                    <w:t>o</w:t>
                  </w:r>
                  <w:proofErr w:type="gramEnd"/>
                  <w:r w:rsidRPr="0027179F">
                    <w:rPr>
                      <w:rFonts w:ascii="Myriad Pro" w:hAnsi="Myriad Pro"/>
                      <w:color w:val="FDFDFD"/>
                      <w:spacing w:val="-5"/>
                      <w:w w:val="93"/>
                      <w:sz w:val="30"/>
                      <w:szCs w:val="30"/>
                    </w:rPr>
                    <w:t xml:space="preserve"> </w:t>
                  </w:r>
                  <w:r w:rsidRPr="0027179F">
                    <w:rPr>
                      <w:rFonts w:ascii="Myriad Pro" w:hAnsi="Myriad Pro"/>
                      <w:color w:val="FDFDFD"/>
                      <w:sz w:val="30"/>
                      <w:szCs w:val="30"/>
                    </w:rPr>
                    <w:t>Business</w:t>
                  </w:r>
                  <w:r w:rsidRPr="0027179F">
                    <w:rPr>
                      <w:rFonts w:ascii="Myriad Pro" w:hAnsi="Myriad Pro"/>
                      <w:color w:val="FDFDFD"/>
                      <w:spacing w:val="-11"/>
                      <w:sz w:val="30"/>
                      <w:szCs w:val="30"/>
                    </w:rPr>
                    <w:t xml:space="preserve"> </w:t>
                  </w:r>
                  <w:r w:rsidRPr="0027179F">
                    <w:rPr>
                      <w:rFonts w:ascii="Myriad Pro" w:hAnsi="Myriad Pro"/>
                      <w:color w:val="FDFDFD"/>
                      <w:spacing w:val="-1"/>
                      <w:w w:val="87"/>
                      <w:sz w:val="30"/>
                      <w:szCs w:val="30"/>
                    </w:rPr>
                    <w:t>C</w:t>
                  </w:r>
                  <w:r w:rsidRPr="0027179F">
                    <w:rPr>
                      <w:rFonts w:ascii="Myriad Pro" w:hAnsi="Myriad Pro"/>
                      <w:color w:val="FDFDFD"/>
                      <w:spacing w:val="-3"/>
                      <w:w w:val="98"/>
                      <w:sz w:val="30"/>
                      <w:szCs w:val="30"/>
                    </w:rPr>
                    <w:t>r</w:t>
                  </w:r>
                  <w:r w:rsidRPr="0027179F">
                    <w:rPr>
                      <w:rFonts w:ascii="Myriad Pro" w:hAnsi="Myriad Pro"/>
                      <w:color w:val="FDFDFD"/>
                      <w:w w:val="110"/>
                      <w:sz w:val="30"/>
                      <w:szCs w:val="30"/>
                    </w:rPr>
                    <w:t>e</w:t>
                  </w:r>
                  <w:r w:rsidRPr="0027179F">
                    <w:rPr>
                      <w:rFonts w:ascii="Myriad Pro" w:hAnsi="Myriad Pro"/>
                      <w:color w:val="FDFDFD"/>
                      <w:spacing w:val="-1"/>
                      <w:w w:val="110"/>
                      <w:sz w:val="30"/>
                      <w:szCs w:val="30"/>
                    </w:rPr>
                    <w:t>a</w:t>
                  </w:r>
                  <w:r w:rsidRPr="0027179F">
                    <w:rPr>
                      <w:rFonts w:ascii="Myriad Pro" w:hAnsi="Myriad Pro"/>
                      <w:color w:val="FDFDFD"/>
                      <w:w w:val="107"/>
                      <w:sz w:val="30"/>
                      <w:szCs w:val="30"/>
                    </w:rPr>
                    <w:t>tion</w:t>
                  </w:r>
                </w:p>
                <w:p w:rsidR="00E37784" w:rsidRPr="0027179F" w:rsidRDefault="00E37784">
                  <w:pPr>
                    <w:spacing w:before="4" w:line="120" w:lineRule="exact"/>
                    <w:rPr>
                      <w:rFonts w:ascii="Myriad Pro" w:hAnsi="Myriad Pro"/>
                      <w:sz w:val="12"/>
                      <w:szCs w:val="12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  <w:p w:rsidR="00E37784" w:rsidRPr="0027179F" w:rsidRDefault="00E37784">
                  <w:pPr>
                    <w:spacing w:line="200" w:lineRule="exact"/>
                    <w:rPr>
                      <w:rFonts w:ascii="Myriad Pro" w:hAnsi="Myriad Pro"/>
                    </w:rPr>
                  </w:pPr>
                </w:p>
              </w:txbxContent>
            </v:textbox>
            <w10:wrap anchorx="page" anchory="page"/>
          </v:shape>
        </w:pict>
      </w: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  <w:sectPr w:rsidR="00E37784" w:rsidRPr="00E67041">
          <w:pgSz w:w="8400" w:h="11920"/>
          <w:pgMar w:top="1080" w:right="200" w:bottom="0" w:left="400" w:header="0" w:footer="91" w:gutter="0"/>
          <w:cols w:space="720"/>
        </w:sectPr>
      </w:pPr>
    </w:p>
    <w:p w:rsidR="00E37784" w:rsidRPr="0027179F" w:rsidRDefault="00E37784">
      <w:pPr>
        <w:spacing w:line="280" w:lineRule="exact"/>
        <w:rPr>
          <w:rFonts w:ascii="Myriad Pro" w:hAnsi="Myriad Pro"/>
          <w:sz w:val="22"/>
          <w:szCs w:val="22"/>
        </w:rPr>
      </w:pPr>
    </w:p>
    <w:p w:rsidR="00E37784" w:rsidRPr="0027179F" w:rsidRDefault="00B27ACE">
      <w:pPr>
        <w:ind w:left="1512" w:right="-56"/>
        <w:rPr>
          <w:rFonts w:ascii="Myriad Pro" w:hAnsi="Myriad Pro"/>
          <w:sz w:val="22"/>
          <w:szCs w:val="22"/>
        </w:rPr>
      </w:pPr>
      <w:r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sz w:val="22"/>
          <w:szCs w:val="22"/>
        </w:rPr>
        <w:t xml:space="preserve">     </w:t>
      </w:r>
      <w:r w:rsidRPr="0027179F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sz w:val="22"/>
          <w:szCs w:val="22"/>
        </w:rPr>
        <w:t xml:space="preserve">                            </w:t>
      </w:r>
      <w:r w:rsidRPr="0027179F">
        <w:rPr>
          <w:rFonts w:ascii="Myriad Pro" w:hAnsi="Myriad Pro"/>
          <w:color w:val="636466"/>
          <w:spacing w:val="-27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27179F" w:rsidRPr="0027179F" w:rsidRDefault="0027179F" w:rsidP="0027179F">
      <w:pPr>
        <w:spacing w:before="4" w:line="243" w:lineRule="auto"/>
        <w:ind w:right="-41"/>
        <w:jc w:val="both"/>
        <w:rPr>
          <w:rFonts w:ascii="Myriad Pro" w:hAnsi="Myriad Pro"/>
          <w:color w:val="636466"/>
          <w:spacing w:val="29"/>
          <w:w w:val="96"/>
          <w:sz w:val="22"/>
          <w:szCs w:val="22"/>
        </w:rPr>
      </w:pPr>
      <w:r>
        <w:rPr>
          <w:rFonts w:ascii="Myriad Pro" w:hAnsi="Myriad Pro"/>
          <w:color w:val="636466"/>
          <w:sz w:val="22"/>
          <w:szCs w:val="22"/>
        </w:rPr>
        <w:t>A business cluster is a geographic concentration</w:t>
      </w:r>
      <w:r w:rsidR="00C33B3F">
        <w:rPr>
          <w:rFonts w:ascii="Myriad Pro" w:hAnsi="Myriad Pro"/>
          <w:color w:val="636466"/>
          <w:sz w:val="22"/>
          <w:szCs w:val="22"/>
        </w:rPr>
        <w:t xml:space="preserve"> of </w:t>
      </w:r>
      <w:r>
        <w:rPr>
          <w:rFonts w:ascii="Myriad Pro" w:hAnsi="Myriad Pro"/>
          <w:color w:val="636466"/>
          <w:sz w:val="22"/>
          <w:szCs w:val="22"/>
        </w:rPr>
        <w:t xml:space="preserve">interconnected businesses, suppliers, </w:t>
      </w:r>
      <w:proofErr w:type="gramStart"/>
      <w:r>
        <w:rPr>
          <w:rFonts w:ascii="Myriad Pro" w:hAnsi="Myriad Pro"/>
          <w:color w:val="636466"/>
          <w:sz w:val="22"/>
          <w:szCs w:val="22"/>
        </w:rPr>
        <w:t>and  asso</w:t>
      </w:r>
      <w:r w:rsidR="00B27ACE" w:rsidRPr="0027179F">
        <w:rPr>
          <w:rFonts w:ascii="Myriad Pro" w:hAnsi="Myriad Pro"/>
          <w:color w:val="636466"/>
          <w:sz w:val="22"/>
          <w:szCs w:val="22"/>
        </w:rPr>
        <w:t>ci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at</w:t>
      </w:r>
      <w:r w:rsidR="00B27ACE" w:rsidRPr="0027179F">
        <w:rPr>
          <w:rFonts w:ascii="Myriad Pro" w:hAnsi="Myriad Pro"/>
          <w:color w:val="636466"/>
          <w:sz w:val="22"/>
          <w:szCs w:val="22"/>
        </w:rPr>
        <w:t>ed</w:t>
      </w:r>
      <w:proofErr w:type="gramEnd"/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   institutions  </w:t>
      </w:r>
      <w:r w:rsidR="00B27ACE" w:rsidRPr="0027179F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in </w:t>
      </w:r>
      <w:r w:rsidR="00B27ACE" w:rsidRPr="0027179F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a </w:t>
      </w:r>
      <w:r w:rsidR="00B27ACE" w:rsidRPr="0027179F">
        <w:rPr>
          <w:rFonts w:ascii="Myriad Pro" w:hAnsi="Myriad Pro"/>
          <w:color w:val="636466"/>
          <w:spacing w:val="29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7"/>
          <w:sz w:val="22"/>
          <w:szCs w:val="22"/>
        </w:rPr>
        <w:t>pa</w:t>
      </w:r>
      <w:r w:rsidR="00B27ACE" w:rsidRPr="0027179F">
        <w:rPr>
          <w:rFonts w:ascii="Myriad Pro" w:hAnsi="Myriad Pro"/>
          <w:color w:val="636466"/>
          <w:spacing w:val="6"/>
          <w:w w:val="107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w w:val="102"/>
          <w:sz w:val="22"/>
          <w:szCs w:val="22"/>
        </w:rPr>
        <w:t xml:space="preserve">ticular </w:t>
      </w:r>
      <w:r w:rsidR="00B27ACE" w:rsidRPr="0027179F">
        <w:rPr>
          <w:rFonts w:ascii="Myriad Pro" w:hAnsi="Myriad Pro"/>
          <w:color w:val="636466"/>
          <w:w w:val="96"/>
          <w:sz w:val="22"/>
          <w:szCs w:val="22"/>
        </w:rPr>
        <w:t>fiel</w:t>
      </w:r>
      <w:r w:rsidR="00B27ACE" w:rsidRPr="0027179F">
        <w:rPr>
          <w:rFonts w:ascii="Myriad Pro" w:hAnsi="Myriad Pro"/>
          <w:color w:val="636466"/>
          <w:spacing w:val="-2"/>
          <w:w w:val="96"/>
          <w:sz w:val="22"/>
          <w:szCs w:val="22"/>
        </w:rPr>
        <w:t>d</w:t>
      </w:r>
      <w:r w:rsidR="00B27ACE" w:rsidRPr="0027179F">
        <w:rPr>
          <w:rFonts w:ascii="Myriad Pro" w:hAnsi="Myriad Pro"/>
          <w:color w:val="636466"/>
          <w:w w:val="96"/>
          <w:sz w:val="22"/>
          <w:szCs w:val="22"/>
        </w:rPr>
        <w:t>,</w:t>
      </w:r>
      <w:r w:rsidR="00B27ACE" w:rsidRPr="0027179F">
        <w:rPr>
          <w:rFonts w:ascii="Myriad Pro" w:hAnsi="Myriad Pro"/>
          <w:color w:val="636466"/>
          <w:spacing w:val="54"/>
          <w:w w:val="96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g</w:t>
      </w:r>
      <w:r w:rsidR="00B27ACE" w:rsidRPr="0027179F">
        <w:rPr>
          <w:rFonts w:ascii="Myriad Pro" w:hAnsi="Myriad Pro"/>
          <w:color w:val="636466"/>
          <w:sz w:val="22"/>
          <w:szCs w:val="22"/>
        </w:rPr>
        <w:t>iving  a</w:t>
      </w:r>
      <w:r w:rsidR="00B27ACE" w:rsidRPr="0027179F">
        <w:rPr>
          <w:rFonts w:ascii="Myriad Pro" w:hAnsi="Myriad Pro"/>
          <w:color w:val="636466"/>
          <w:spacing w:val="55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decisi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e </w:t>
      </w:r>
      <w:r w:rsidR="00B27ACE" w:rsidRPr="0027179F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6"/>
          <w:sz w:val="22"/>
          <w:szCs w:val="22"/>
        </w:rPr>
        <w:t>sustainable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>ompetiti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e   </w:t>
      </w:r>
      <w:r w:rsidR="00B27ACE" w:rsidRPr="0027179F">
        <w:rPr>
          <w:rFonts w:ascii="Myriad Pro" w:hAnsi="Myriad Pro"/>
          <w:color w:val="636466"/>
          <w:w w:val="108"/>
          <w:sz w:val="22"/>
          <w:szCs w:val="22"/>
        </w:rPr>
        <w:t>ad</w:t>
      </w:r>
      <w:r w:rsidR="00B27ACE" w:rsidRPr="0027179F">
        <w:rPr>
          <w:rFonts w:ascii="Myriad Pro" w:hAnsi="Myriad Pro"/>
          <w:color w:val="636466"/>
          <w:spacing w:val="-1"/>
          <w:w w:val="108"/>
          <w:sz w:val="22"/>
          <w:szCs w:val="22"/>
        </w:rPr>
        <w:t>v</w:t>
      </w:r>
      <w:r w:rsidR="00B27ACE" w:rsidRPr="0027179F">
        <w:rPr>
          <w:rFonts w:ascii="Myriad Pro" w:hAnsi="Myriad Pro"/>
          <w:color w:val="636466"/>
          <w:w w:val="108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="00B27ACE" w:rsidRPr="0027179F">
        <w:rPr>
          <w:rFonts w:ascii="Myriad Pro" w:hAnsi="Myriad Pro"/>
          <w:color w:val="636466"/>
          <w:w w:val="108"/>
          <w:sz w:val="22"/>
          <w:szCs w:val="22"/>
        </w:rPr>
        <w:t>tage</w:t>
      </w:r>
      <w:r w:rsidR="00B27ACE" w:rsidRPr="0027179F">
        <w:rPr>
          <w:rFonts w:ascii="Myriad Pro" w:hAnsi="Myriad Pro"/>
          <w:color w:val="636466"/>
          <w:spacing w:val="53"/>
          <w:w w:val="108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ov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er </w:t>
      </w:r>
      <w:r w:rsidR="00B27ACE" w:rsidRPr="0027179F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10"/>
          <w:sz w:val="22"/>
          <w:szCs w:val="22"/>
        </w:rPr>
        <w:t>other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4"/>
          <w:sz w:val="22"/>
          <w:szCs w:val="22"/>
        </w:rPr>
        <w:t>pla</w:t>
      </w:r>
      <w:r w:rsidR="00B27ACE" w:rsidRPr="0027179F">
        <w:rPr>
          <w:rFonts w:ascii="Myriad Pro" w:hAnsi="Myriad Pro"/>
          <w:color w:val="636466"/>
          <w:spacing w:val="-1"/>
          <w:w w:val="104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w w:val="107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spacing w:val="-3"/>
          <w:w w:val="107"/>
          <w:sz w:val="22"/>
          <w:szCs w:val="22"/>
        </w:rPr>
        <w:t>s</w:t>
      </w:r>
      <w:r w:rsidR="00B27ACE" w:rsidRPr="0027179F">
        <w:rPr>
          <w:rFonts w:ascii="Myriad Pro" w:hAnsi="Myriad Pro"/>
          <w:color w:val="636466"/>
          <w:w w:val="82"/>
          <w:sz w:val="22"/>
          <w:szCs w:val="22"/>
        </w:rPr>
        <w:t>.</w:t>
      </w:r>
      <w:r w:rsidR="00B27ACE" w:rsidRPr="0027179F">
        <w:rPr>
          <w:rFonts w:ascii="Myriad Pro" w:hAnsi="Myriad Pro"/>
          <w:color w:val="636466"/>
          <w:spacing w:val="-4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Clus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>ers</w:t>
      </w:r>
      <w:r w:rsidR="00B27ACE" w:rsidRPr="0027179F">
        <w:rPr>
          <w:rFonts w:ascii="Myriad Pro" w:hAnsi="Myriad Pro"/>
          <w:color w:val="636466"/>
          <w:spacing w:val="-5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>onside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>ed</w:t>
      </w:r>
      <w:r w:rsidR="00B27ACE" w:rsidRPr="0027179F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>o</w:t>
      </w:r>
      <w:r w:rsidR="00B27ACE" w:rsidRPr="0027179F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in</w:t>
      </w:r>
      <w:r w:rsidR="00B27ACE" w:rsidRPr="0027179F">
        <w:rPr>
          <w:rFonts w:ascii="Myriad Pro" w:hAnsi="Myriad Pro"/>
          <w:color w:val="636466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="00C33B3F">
        <w:rPr>
          <w:rFonts w:ascii="Myriad Pro" w:hAnsi="Myriad Pro"/>
          <w:color w:val="636466"/>
          <w:sz w:val="22"/>
          <w:szCs w:val="22"/>
        </w:rPr>
        <w:t xml:space="preserve">ease </w:t>
      </w:r>
      <w:proofErr w:type="gramStart"/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the </w:t>
      </w:r>
      <w:r w:rsidR="00B27ACE" w:rsidRPr="0027179F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p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>odu</w:t>
      </w:r>
      <w:r w:rsidR="00B27ACE" w:rsidRPr="0027179F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>tivi</w:t>
      </w:r>
      <w:r w:rsidR="00B27ACE" w:rsidRPr="0027179F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>y</w:t>
      </w:r>
      <w:proofErr w:type="gramEnd"/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with</w:t>
      </w:r>
      <w:r w:rsidR="00B27ACE" w:rsidRPr="0027179F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3"/>
          <w:sz w:val="22"/>
          <w:szCs w:val="22"/>
        </w:rPr>
        <w:t>which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ompanies </w:t>
      </w:r>
      <w:r w:rsidR="00B27ACE" w:rsidRPr="0027179F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can</w:t>
      </w:r>
      <w:r w:rsidR="00B27ACE" w:rsidRPr="0027179F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w w:val="111"/>
          <w:sz w:val="22"/>
          <w:szCs w:val="22"/>
        </w:rPr>
        <w:t>ompe</w:t>
      </w:r>
      <w:r w:rsidR="00B27ACE" w:rsidRPr="0027179F">
        <w:rPr>
          <w:rFonts w:ascii="Myriad Pro" w:hAnsi="Myriad Pro"/>
          <w:color w:val="636466"/>
          <w:spacing w:val="-1"/>
          <w:w w:val="11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="00B27ACE" w:rsidRPr="0027179F">
        <w:rPr>
          <w:rFonts w:ascii="Myriad Pro" w:hAnsi="Myriad Pro"/>
          <w:color w:val="636466"/>
          <w:w w:val="109"/>
          <w:sz w:val="22"/>
          <w:szCs w:val="22"/>
        </w:rPr>
        <w:t>n</w:t>
      </w:r>
      <w:r w:rsidR="00B27ACE" w:rsidRPr="0027179F">
        <w:rPr>
          <w:rFonts w:ascii="Myriad Pro" w:hAnsi="Myriad Pro"/>
          <w:color w:val="636466"/>
          <w:spacing w:val="-1"/>
          <w:w w:val="109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w w:val="101"/>
          <w:sz w:val="22"/>
          <w:szCs w:val="22"/>
        </w:rPr>
        <w:t>tionally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and  </w:t>
      </w:r>
      <w:r w:rsidR="00B27ACE" w:rsidRPr="0027179F">
        <w:rPr>
          <w:rFonts w:ascii="Myriad Pro" w:hAnsi="Myriad Pro"/>
          <w:color w:val="636466"/>
          <w:w w:val="101"/>
          <w:sz w:val="22"/>
          <w:szCs w:val="22"/>
        </w:rPr>
        <w:t>globall</w:t>
      </w:r>
      <w:r w:rsidR="00B27ACE" w:rsidRPr="0027179F">
        <w:rPr>
          <w:rFonts w:ascii="Myriad Pro" w:hAnsi="Myriad Pro"/>
          <w:color w:val="636466"/>
          <w:spacing w:val="-9"/>
          <w:w w:val="101"/>
          <w:sz w:val="22"/>
          <w:szCs w:val="22"/>
        </w:rPr>
        <w:t>y</w:t>
      </w:r>
      <w:r w:rsidR="00B27ACE" w:rsidRPr="0027179F">
        <w:rPr>
          <w:rFonts w:ascii="Myriad Pro" w:hAnsi="Myriad Pro"/>
          <w:color w:val="636466"/>
          <w:w w:val="82"/>
          <w:sz w:val="22"/>
          <w:szCs w:val="22"/>
        </w:rPr>
        <w:t>.</w:t>
      </w:r>
      <w:r w:rsidR="00B27ACE" w:rsidRPr="0027179F">
        <w:rPr>
          <w:rFonts w:ascii="Myriad Pro" w:hAnsi="Myriad Pro"/>
          <w:color w:val="636466"/>
          <w:spacing w:val="25"/>
          <w:w w:val="8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3"/>
          <w:sz w:val="22"/>
          <w:szCs w:val="22"/>
        </w:rPr>
        <w:t>M</w:t>
      </w:r>
      <w:r w:rsidR="00B27ACE" w:rsidRPr="0027179F">
        <w:rPr>
          <w:rFonts w:ascii="Myriad Pro" w:hAnsi="Myriad Pro"/>
          <w:color w:val="636466"/>
          <w:sz w:val="22"/>
          <w:szCs w:val="22"/>
        </w:rPr>
        <w:t>ichael</w:t>
      </w:r>
      <w:r w:rsidR="00B27ACE" w:rsidRPr="0027179F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6"/>
          <w:sz w:val="22"/>
          <w:szCs w:val="22"/>
        </w:rPr>
        <w:t>P</w:t>
      </w:r>
      <w:r w:rsidR="00B27ACE" w:rsidRPr="0027179F">
        <w:rPr>
          <w:rFonts w:ascii="Myriad Pro" w:hAnsi="Myriad Pro"/>
          <w:color w:val="636466"/>
          <w:sz w:val="22"/>
          <w:szCs w:val="22"/>
        </w:rPr>
        <w:t>o</w:t>
      </w:r>
      <w:r w:rsidR="00B27ACE" w:rsidRPr="0027179F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>er</w:t>
      </w:r>
      <w:r w:rsidR="00B27ACE" w:rsidRPr="0027179F">
        <w:rPr>
          <w:rFonts w:ascii="Myriad Pro" w:hAnsi="Myriad Pro"/>
          <w:color w:val="636466"/>
          <w:spacing w:val="5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claims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th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clus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>ers</w:t>
      </w:r>
      <w:r w:rsidR="00B27ACE" w:rsidRPr="0027179F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h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av</w:t>
      </w:r>
      <w:r w:rsidR="00B27ACE" w:rsidRPr="0027179F">
        <w:rPr>
          <w:rFonts w:ascii="Myriad Pro" w:hAnsi="Myriad Pro"/>
          <w:color w:val="636466"/>
          <w:sz w:val="22"/>
          <w:szCs w:val="22"/>
        </w:rPr>
        <w:t>e the</w:t>
      </w:r>
      <w:r w:rsidR="00B27ACE" w:rsidRPr="0027179F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po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="00B27ACE" w:rsidRPr="0027179F">
        <w:rPr>
          <w:rFonts w:ascii="Myriad Pro" w:hAnsi="Myriad Pro"/>
          <w:color w:val="636466"/>
          <w:sz w:val="22"/>
          <w:szCs w:val="22"/>
        </w:rPr>
        <w:t>tial</w:t>
      </w:r>
      <w:r w:rsidR="00B27ACE" w:rsidRPr="0027179F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w w:val="109"/>
          <w:sz w:val="22"/>
          <w:szCs w:val="22"/>
        </w:rPr>
        <w:t>o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af</w:t>
      </w:r>
      <w:r w:rsidR="00B27ACE" w:rsidRPr="0027179F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="00B27ACE" w:rsidRPr="0027179F">
        <w:rPr>
          <w:rFonts w:ascii="Myriad Pro" w:hAnsi="Myriad Pro"/>
          <w:color w:val="636466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t </w:t>
      </w:r>
      <w:r w:rsidR="00B27ACE" w:rsidRPr="0027179F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w w:val="107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w w:val="107"/>
          <w:sz w:val="22"/>
          <w:szCs w:val="22"/>
        </w:rPr>
        <w:t xml:space="preserve">ompetition </w:t>
      </w:r>
      <w:r w:rsidR="00B27ACE" w:rsidRPr="0027179F">
        <w:rPr>
          <w:rFonts w:ascii="Myriad Pro" w:hAnsi="Myriad Pro"/>
          <w:color w:val="636466"/>
          <w:spacing w:val="3"/>
          <w:w w:val="107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in </w:t>
      </w:r>
      <w:r w:rsidR="00B27ACE" w:rsidRPr="0027179F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th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ee  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y</w:t>
      </w:r>
      <w:r w:rsidR="00B27ACE" w:rsidRPr="0027179F">
        <w:rPr>
          <w:rFonts w:ascii="Myriad Pro" w:hAnsi="Myriad Pro"/>
          <w:color w:val="636466"/>
          <w:sz w:val="22"/>
          <w:szCs w:val="22"/>
        </w:rPr>
        <w:t>s: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y </w:t>
      </w:r>
      <w:r w:rsidR="00B27ACE" w:rsidRPr="0027179F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inc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easing </w:t>
      </w:r>
      <w:r w:rsidR="00B27ACE" w:rsidRPr="0027179F">
        <w:rPr>
          <w:rFonts w:ascii="Myriad Pro" w:hAnsi="Myriad Pro"/>
          <w:color w:val="636466"/>
          <w:spacing w:val="53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the </w:t>
      </w:r>
      <w:r w:rsidR="00B27ACE" w:rsidRPr="0027179F">
        <w:rPr>
          <w:rFonts w:ascii="Myriad Pro" w:hAnsi="Myriad Pro"/>
          <w:color w:val="636466"/>
          <w:spacing w:val="5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p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>odu</w:t>
      </w:r>
      <w:r w:rsidR="00B27ACE" w:rsidRPr="0027179F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>tivi</w:t>
      </w:r>
      <w:r w:rsidR="00B27ACE" w:rsidRPr="0027179F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>y   of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the</w:t>
      </w:r>
      <w:r w:rsidR="00B27ACE" w:rsidRPr="0027179F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ompanies </w:t>
      </w:r>
      <w:r w:rsidR="00B27ACE" w:rsidRPr="0027179F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in</w:t>
      </w:r>
      <w:r w:rsidR="00B27ACE" w:rsidRPr="0027179F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the</w:t>
      </w:r>
      <w:r w:rsidR="00B27ACE" w:rsidRPr="0027179F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4"/>
          <w:sz w:val="22"/>
          <w:szCs w:val="22"/>
        </w:rPr>
        <w:t>clus</w:t>
      </w:r>
      <w:r w:rsidR="00B27ACE" w:rsidRPr="0027179F">
        <w:rPr>
          <w:rFonts w:ascii="Myriad Pro" w:hAnsi="Myriad Pro"/>
          <w:color w:val="636466"/>
          <w:spacing w:val="-1"/>
          <w:w w:val="104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w w:val="106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spacing w:val="-13"/>
          <w:w w:val="106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="00B27ACE" w:rsidRPr="0027179F">
        <w:rPr>
          <w:rFonts w:ascii="Myriad Pro" w:hAnsi="Myriad Pro"/>
          <w:color w:val="636466"/>
          <w:spacing w:val="-2"/>
          <w:w w:val="113"/>
          <w:sz w:val="22"/>
          <w:szCs w:val="22"/>
        </w:rPr>
        <w:t>b</w:t>
      </w:r>
      <w:r w:rsidR="00B27ACE" w:rsidRPr="0027179F">
        <w:rPr>
          <w:rFonts w:ascii="Myriad Pro" w:hAnsi="Myriad Pro"/>
          <w:color w:val="636466"/>
          <w:w w:val="94"/>
          <w:sz w:val="22"/>
          <w:szCs w:val="22"/>
        </w:rPr>
        <w:t>y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d</w:t>
      </w:r>
      <w:r w:rsidR="00B27ACE" w:rsidRPr="0027179F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>iving</w:t>
      </w:r>
      <w:r w:rsidR="00B27ACE" w:rsidRPr="0027179F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inn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va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tion </w:t>
      </w:r>
      <w:r w:rsidR="00B27ACE" w:rsidRPr="0027179F">
        <w:rPr>
          <w:rFonts w:ascii="Myriad Pro" w:hAnsi="Myriad Pro"/>
          <w:color w:val="636466"/>
          <w:spacing w:val="17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in</w:t>
      </w:r>
      <w:r w:rsidR="00B27ACE" w:rsidRPr="0027179F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the  </w:t>
      </w:r>
      <w:r w:rsidR="00B27ACE" w:rsidRPr="0027179F">
        <w:rPr>
          <w:rFonts w:ascii="Myriad Pro" w:hAnsi="Myriad Pro"/>
          <w:color w:val="636466"/>
          <w:w w:val="96"/>
          <w:sz w:val="22"/>
          <w:szCs w:val="22"/>
        </w:rPr>
        <w:t>fiel</w:t>
      </w:r>
      <w:r w:rsidR="00B27ACE" w:rsidRPr="0027179F">
        <w:rPr>
          <w:rFonts w:ascii="Myriad Pro" w:hAnsi="Myriad Pro"/>
          <w:color w:val="636466"/>
          <w:spacing w:val="-2"/>
          <w:w w:val="96"/>
          <w:sz w:val="22"/>
          <w:szCs w:val="22"/>
        </w:rPr>
        <w:t>d</w:t>
      </w:r>
      <w:r w:rsidR="00B27ACE" w:rsidRPr="0027179F">
        <w:rPr>
          <w:rFonts w:ascii="Myriad Pro" w:hAnsi="Myriad Pro"/>
          <w:color w:val="636466"/>
          <w:w w:val="96"/>
          <w:sz w:val="22"/>
          <w:szCs w:val="22"/>
        </w:rPr>
        <w:t>,</w:t>
      </w:r>
      <w:r w:rsidR="00B27ACE" w:rsidRPr="0027179F">
        <w:rPr>
          <w:rFonts w:ascii="Myriad Pro" w:hAnsi="Myriad Pro"/>
          <w:color w:val="636466"/>
          <w:spacing w:val="29"/>
          <w:w w:val="96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10"/>
          <w:sz w:val="22"/>
          <w:szCs w:val="22"/>
        </w:rPr>
        <w:t>and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y </w:t>
      </w:r>
      <w:r w:rsidR="00B27ACE" w:rsidRPr="0027179F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stimul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ting   new </w:t>
      </w:r>
      <w:r w:rsidR="00B27ACE" w:rsidRPr="0027179F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businesses  </w:t>
      </w:r>
      <w:r w:rsidR="00B27ACE" w:rsidRPr="0027179F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1"/>
          <w:sz w:val="22"/>
          <w:szCs w:val="22"/>
        </w:rPr>
        <w:t>in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the  </w:t>
      </w:r>
      <w:r w:rsidR="00B27ACE" w:rsidRPr="0027179F">
        <w:rPr>
          <w:rFonts w:ascii="Myriad Pro" w:hAnsi="Myriad Pro"/>
          <w:color w:val="636466"/>
          <w:w w:val="96"/>
          <w:sz w:val="22"/>
          <w:szCs w:val="22"/>
        </w:rPr>
        <w:t>fiel</w:t>
      </w:r>
      <w:r w:rsidR="00B27ACE" w:rsidRPr="0027179F">
        <w:rPr>
          <w:rFonts w:ascii="Myriad Pro" w:hAnsi="Myriad Pro"/>
          <w:color w:val="636466"/>
          <w:spacing w:val="-2"/>
          <w:w w:val="96"/>
          <w:sz w:val="22"/>
          <w:szCs w:val="22"/>
        </w:rPr>
        <w:t>d</w:t>
      </w:r>
      <w:r w:rsidR="00B27ACE" w:rsidRPr="0027179F">
        <w:rPr>
          <w:rFonts w:ascii="Myriad Pro" w:hAnsi="Myriad Pro"/>
          <w:color w:val="636466"/>
          <w:w w:val="96"/>
          <w:sz w:val="22"/>
          <w:szCs w:val="22"/>
        </w:rPr>
        <w:t>.</w:t>
      </w:r>
      <w:r>
        <w:rPr>
          <w:rFonts w:ascii="Myriad Pro" w:hAnsi="Myriad Pro"/>
          <w:color w:val="636466"/>
          <w:spacing w:val="29"/>
          <w:w w:val="96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2"/>
          <w:w w:val="71"/>
          <w:sz w:val="22"/>
          <w:szCs w:val="22"/>
        </w:rPr>
        <w:t>I</w:t>
      </w:r>
      <w:r w:rsidR="00B27ACE" w:rsidRPr="0027179F">
        <w:rPr>
          <w:rFonts w:ascii="Myriad Pro" w:hAnsi="Myriad Pro"/>
          <w:color w:val="636466"/>
          <w:w w:val="111"/>
          <w:sz w:val="22"/>
          <w:szCs w:val="22"/>
        </w:rPr>
        <w:t>n</w:t>
      </w:r>
      <w:r w:rsidR="00B27ACE" w:rsidRPr="0027179F">
        <w:rPr>
          <w:rFonts w:ascii="Myriad Pro" w:hAnsi="Myriad Pro"/>
          <w:color w:val="636466"/>
          <w:spacing w:val="22"/>
          <w:w w:val="111"/>
          <w:sz w:val="22"/>
          <w:szCs w:val="22"/>
        </w:rPr>
        <w:t xml:space="preserve"> </w:t>
      </w:r>
      <w:proofErr w:type="gramStart"/>
      <w:r w:rsidR="00B27ACE" w:rsidRPr="0027179F">
        <w:rPr>
          <w:rFonts w:ascii="Myriad Pro" w:hAnsi="Myriad Pro"/>
          <w:color w:val="636466"/>
          <w:sz w:val="22"/>
          <w:szCs w:val="22"/>
        </w:rPr>
        <w:t>mode</w:t>
      </w:r>
      <w:r w:rsidR="00B27ACE" w:rsidRPr="0027179F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n </w:t>
      </w:r>
      <w:r w:rsidR="00B27ACE" w:rsidRPr="0027179F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7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spacing w:val="-1"/>
          <w:w w:val="107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w w:val="109"/>
          <w:sz w:val="22"/>
          <w:szCs w:val="22"/>
        </w:rPr>
        <w:t>ono</w:t>
      </w:r>
      <w:r w:rsidR="00B27ACE" w:rsidRPr="0027179F">
        <w:rPr>
          <w:rFonts w:ascii="Myriad Pro" w:hAnsi="Myriad Pro"/>
          <w:color w:val="636466"/>
          <w:spacing w:val="-3"/>
          <w:w w:val="109"/>
          <w:sz w:val="22"/>
          <w:szCs w:val="22"/>
        </w:rPr>
        <w:t>m</w:t>
      </w:r>
      <w:r w:rsidR="00B27ACE" w:rsidRPr="0027179F">
        <w:rPr>
          <w:rFonts w:ascii="Myriad Pro" w:hAnsi="Myriad Pro"/>
          <w:color w:val="636466"/>
          <w:spacing w:val="-9"/>
          <w:w w:val="94"/>
          <w:sz w:val="22"/>
          <w:szCs w:val="22"/>
        </w:rPr>
        <w:t>y</w:t>
      </w:r>
      <w:proofErr w:type="gramEnd"/>
      <w:r w:rsidR="00B27ACE" w:rsidRPr="0027179F">
        <w:rPr>
          <w:rFonts w:ascii="Myriad Pro" w:hAnsi="Myriad Pro"/>
          <w:color w:val="636466"/>
          <w:w w:val="82"/>
          <w:sz w:val="22"/>
          <w:szCs w:val="22"/>
        </w:rPr>
        <w:t>,</w:t>
      </w:r>
      <w:r w:rsidR="00B27ACE" w:rsidRPr="0027179F">
        <w:rPr>
          <w:rFonts w:ascii="Myriad Pro" w:hAnsi="Myriad Pro"/>
          <w:color w:val="636466"/>
          <w:spacing w:val="22"/>
          <w:w w:val="8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it</w:t>
      </w:r>
      <w:r w:rsidR="00B27ACE" w:rsidRPr="0027179F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is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8"/>
          <w:sz w:val="22"/>
          <w:szCs w:val="22"/>
        </w:rPr>
        <w:t>impo</w:t>
      </w:r>
      <w:r w:rsidR="00B27ACE" w:rsidRPr="0027179F">
        <w:rPr>
          <w:rFonts w:ascii="Myriad Pro" w:hAnsi="Myriad Pro"/>
          <w:color w:val="636466"/>
          <w:spacing w:val="6"/>
          <w:w w:val="108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w w:val="108"/>
          <w:sz w:val="22"/>
          <w:szCs w:val="22"/>
        </w:rPr>
        <w:t>ta</w:t>
      </w:r>
      <w:r w:rsidR="00B27ACE" w:rsidRPr="0027179F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="00B27ACE" w:rsidRPr="0027179F">
        <w:rPr>
          <w:rFonts w:ascii="Myriad Pro" w:hAnsi="Myriad Pro"/>
          <w:color w:val="636466"/>
          <w:w w:val="108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pacing w:val="33"/>
          <w:w w:val="108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="00B27ACE" w:rsidRPr="0027179F">
        <w:rPr>
          <w:rFonts w:ascii="Myriad Pro" w:hAnsi="Myriad Pro"/>
          <w:color w:val="636466"/>
          <w:sz w:val="22"/>
          <w:szCs w:val="22"/>
        </w:rPr>
        <w:t>or</w:t>
      </w:r>
      <w:r w:rsidR="00B27ACE" w:rsidRPr="0027179F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ompanies </w:t>
      </w:r>
      <w:r w:rsidR="00B27ACE" w:rsidRPr="0027179F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o  </w:t>
      </w:r>
      <w:r w:rsidR="00B27ACE" w:rsidRPr="0027179F">
        <w:rPr>
          <w:rFonts w:ascii="Myriad Pro" w:hAnsi="Myriad Pro"/>
          <w:color w:val="636466"/>
          <w:w w:val="105"/>
          <w:sz w:val="22"/>
          <w:szCs w:val="22"/>
        </w:rPr>
        <w:t>make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p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>odu</w:t>
      </w:r>
      <w:r w:rsidR="00B27ACE" w:rsidRPr="0027179F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>ti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e </w:t>
      </w:r>
      <w:r w:rsidR="00B27ACE" w:rsidRPr="0027179F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use</w:t>
      </w:r>
      <w:r w:rsidR="00B27ACE" w:rsidRPr="0027179F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of </w:t>
      </w:r>
      <w:r w:rsidR="00B27ACE" w:rsidRPr="0027179F">
        <w:rPr>
          <w:rFonts w:ascii="Myriad Pro" w:hAnsi="Myriad Pro"/>
          <w:color w:val="636466"/>
          <w:w w:val="107"/>
          <w:sz w:val="22"/>
          <w:szCs w:val="22"/>
        </w:rPr>
        <w:t>input</w:t>
      </w:r>
      <w:r w:rsidR="00B27ACE" w:rsidRPr="0027179F">
        <w:rPr>
          <w:rFonts w:ascii="Myriad Pro" w:hAnsi="Myriad Pro"/>
          <w:color w:val="636466"/>
          <w:spacing w:val="-3"/>
          <w:w w:val="107"/>
          <w:sz w:val="22"/>
          <w:szCs w:val="22"/>
        </w:rPr>
        <w:t>s</w:t>
      </w:r>
      <w:r w:rsidR="00B27ACE" w:rsidRPr="0027179F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="00B27ACE" w:rsidRPr="0027179F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w w:val="105"/>
          <w:sz w:val="22"/>
          <w:szCs w:val="22"/>
        </w:rPr>
        <w:t>equi</w:t>
      </w:r>
      <w:r w:rsidR="00B27ACE" w:rsidRPr="0027179F">
        <w:rPr>
          <w:rFonts w:ascii="Myriad Pro" w:hAnsi="Myriad Pro"/>
          <w:color w:val="636466"/>
          <w:spacing w:val="1"/>
          <w:w w:val="105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w w:val="105"/>
          <w:sz w:val="22"/>
          <w:szCs w:val="22"/>
        </w:rPr>
        <w:t>ing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>o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tinual  </w:t>
      </w:r>
      <w:r w:rsidR="00B27ACE" w:rsidRPr="0027179F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inn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va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tion.  </w:t>
      </w:r>
      <w:r w:rsidR="00B27ACE" w:rsidRPr="0027179F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w w:val="111"/>
          <w:sz w:val="22"/>
          <w:szCs w:val="22"/>
        </w:rPr>
        <w:t>he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9"/>
          <w:sz w:val="22"/>
          <w:szCs w:val="22"/>
        </w:rPr>
        <w:t>n</w:t>
      </w:r>
      <w:r w:rsidR="00B27ACE" w:rsidRPr="0027179F">
        <w:rPr>
          <w:rFonts w:ascii="Myriad Pro" w:hAnsi="Myriad Pro"/>
          <w:color w:val="636466"/>
          <w:spacing w:val="-1"/>
          <w:w w:val="109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w w:val="108"/>
          <w:sz w:val="22"/>
          <w:szCs w:val="22"/>
        </w:rPr>
        <w:t>tu</w:t>
      </w:r>
      <w:r w:rsidR="00B27ACE" w:rsidRPr="0027179F">
        <w:rPr>
          <w:rFonts w:ascii="Myriad Pro" w:hAnsi="Myriad Pro"/>
          <w:color w:val="636466"/>
          <w:spacing w:val="-2"/>
          <w:w w:val="108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w w:val="113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of</w:t>
      </w:r>
      <w:r w:rsidR="00B27ACE" w:rsidRPr="0027179F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proofErr w:type="gramStart"/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>ou</w:t>
      </w:r>
      <w:r w:rsidR="00B27ACE" w:rsidRPr="0027179F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>ism  clus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="00B27ACE" w:rsidRPr="0027179F">
        <w:rPr>
          <w:rFonts w:ascii="Myriad Pro" w:hAnsi="Myriad Pro"/>
          <w:color w:val="636466"/>
          <w:sz w:val="22"/>
          <w:szCs w:val="22"/>
        </w:rPr>
        <w:t>er</w:t>
      </w:r>
      <w:proofErr w:type="gramEnd"/>
      <w:r w:rsidR="00B27ACE" w:rsidRPr="0027179F">
        <w:rPr>
          <w:rFonts w:ascii="Myriad Pro" w:hAnsi="Myriad Pro"/>
          <w:color w:val="636466"/>
          <w:spacing w:val="51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z w:val="22"/>
          <w:szCs w:val="22"/>
        </w:rPr>
        <w:t>omp</w:t>
      </w:r>
      <w:r w:rsidR="00B27ACE" w:rsidRPr="0027179F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ised </w:t>
      </w:r>
      <w:r w:rsidR="00B27ACE" w:rsidRPr="0027179F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of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cultu</w:t>
      </w:r>
      <w:r w:rsidR="00B27ACE" w:rsidRPr="0027179F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al  and </w:t>
      </w:r>
      <w:r w:rsidR="00B27ACE" w:rsidRPr="0027179F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6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spacing w:val="-3"/>
          <w:w w:val="106"/>
          <w:sz w:val="22"/>
          <w:szCs w:val="22"/>
        </w:rPr>
        <w:t>n</w:t>
      </w:r>
      <w:r w:rsidR="00B27ACE" w:rsidRPr="0027179F">
        <w:rPr>
          <w:rFonts w:ascii="Myriad Pro" w:hAnsi="Myriad Pro"/>
          <w:color w:val="636466"/>
          <w:w w:val="106"/>
          <w:sz w:val="22"/>
          <w:szCs w:val="22"/>
        </w:rPr>
        <w:t>vi</w:t>
      </w:r>
      <w:r w:rsidR="00B27ACE" w:rsidRPr="0027179F">
        <w:rPr>
          <w:rFonts w:ascii="Myriad Pro" w:hAnsi="Myriad Pro"/>
          <w:color w:val="636466"/>
          <w:spacing w:val="-2"/>
          <w:w w:val="106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w w:val="106"/>
          <w:sz w:val="22"/>
          <w:szCs w:val="22"/>
        </w:rPr>
        <w:t>onme</w:t>
      </w:r>
      <w:r w:rsidR="00B27ACE" w:rsidRPr="0027179F">
        <w:rPr>
          <w:rFonts w:ascii="Myriad Pro" w:hAnsi="Myriad Pro"/>
          <w:color w:val="636466"/>
          <w:spacing w:val="-1"/>
          <w:w w:val="106"/>
          <w:sz w:val="22"/>
          <w:szCs w:val="22"/>
        </w:rPr>
        <w:t>n</w:t>
      </w:r>
      <w:r w:rsidR="00B27ACE" w:rsidRPr="0027179F">
        <w:rPr>
          <w:rFonts w:ascii="Myriad Pro" w:hAnsi="Myriad Pro"/>
          <w:color w:val="636466"/>
          <w:w w:val="106"/>
          <w:sz w:val="22"/>
          <w:szCs w:val="22"/>
        </w:rPr>
        <w:t>tal</w:t>
      </w:r>
      <w:r w:rsidR="00B27ACE" w:rsidRPr="0027179F">
        <w:rPr>
          <w:rFonts w:ascii="Myriad Pro" w:hAnsi="Myriad Pro"/>
          <w:color w:val="636466"/>
          <w:spacing w:val="37"/>
          <w:w w:val="106"/>
          <w:sz w:val="22"/>
          <w:szCs w:val="22"/>
        </w:rPr>
        <w:t xml:space="preserve"> </w:t>
      </w:r>
      <w:proofErr w:type="spellStart"/>
      <w:r w:rsidR="00B27ACE" w:rsidRPr="0027179F">
        <w:rPr>
          <w:rFonts w:ascii="Myriad Pro" w:hAnsi="Myriad Pro"/>
          <w:color w:val="636466"/>
          <w:spacing w:val="-1"/>
          <w:w w:val="108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w w:val="111"/>
          <w:sz w:val="22"/>
          <w:szCs w:val="22"/>
        </w:rPr>
        <w:t>tt</w:t>
      </w:r>
      <w:r w:rsidR="00B27ACE" w:rsidRPr="0027179F">
        <w:rPr>
          <w:rFonts w:ascii="Myriad Pro" w:hAnsi="Myriad Pro"/>
          <w:color w:val="636466"/>
          <w:spacing w:val="-1"/>
          <w:w w:val="111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w w:val="104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spacing w:val="1"/>
          <w:w w:val="104"/>
          <w:sz w:val="22"/>
          <w:szCs w:val="22"/>
        </w:rPr>
        <w:t>c</w:t>
      </w:r>
      <w:r>
        <w:rPr>
          <w:rFonts w:ascii="Myriad Pro" w:hAnsi="Myriad Pro"/>
          <w:color w:val="636466"/>
          <w:w w:val="92"/>
          <w:sz w:val="22"/>
          <w:szCs w:val="22"/>
        </w:rPr>
        <w:t>-</w:t>
      </w:r>
      <w:r w:rsidR="00B27ACE" w:rsidRPr="0027179F">
        <w:rPr>
          <w:rFonts w:ascii="Myriad Pro" w:hAnsi="Myriad Pro"/>
          <w:color w:val="636466"/>
          <w:sz w:val="22"/>
          <w:szCs w:val="22"/>
        </w:rPr>
        <w:t>ti</w:t>
      </w:r>
      <w:r w:rsidR="00B27ACE" w:rsidRPr="0027179F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="00B27ACE" w:rsidRPr="0027179F">
        <w:rPr>
          <w:rFonts w:ascii="Myriad Pro" w:hAnsi="Myriad Pro"/>
          <w:color w:val="636466"/>
          <w:sz w:val="22"/>
          <w:szCs w:val="22"/>
        </w:rPr>
        <w:t>eness</w:t>
      </w:r>
      <w:proofErr w:type="spellEnd"/>
      <w:r w:rsidR="00B27ACE" w:rsidRPr="0027179F">
        <w:rPr>
          <w:rFonts w:ascii="Myriad Pro" w:hAnsi="Myriad Pro"/>
          <w:color w:val="636466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of</w:t>
      </w:r>
      <w:r w:rsidR="00B27ACE" w:rsidRPr="0027179F">
        <w:rPr>
          <w:rFonts w:ascii="Myriad Pro" w:hAnsi="Myriad Pro"/>
          <w:color w:val="636466"/>
          <w:spacing w:val="51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a</w:t>
      </w:r>
      <w:r w:rsidR="00B27ACE" w:rsidRPr="0027179F">
        <w:rPr>
          <w:rFonts w:ascii="Myriad Pro" w:hAnsi="Myriad Pro"/>
          <w:color w:val="636466"/>
          <w:spacing w:val="60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4"/>
          <w:sz w:val="22"/>
          <w:szCs w:val="22"/>
        </w:rPr>
        <w:t>pla</w:t>
      </w:r>
      <w:r w:rsidR="00B27ACE" w:rsidRPr="0027179F">
        <w:rPr>
          <w:rFonts w:ascii="Myriad Pro" w:hAnsi="Myriad Pro"/>
          <w:color w:val="636466"/>
          <w:spacing w:val="-1"/>
          <w:w w:val="104"/>
          <w:sz w:val="22"/>
          <w:szCs w:val="22"/>
        </w:rPr>
        <w:t>c</w:t>
      </w:r>
      <w:r w:rsidR="00B27ACE" w:rsidRPr="0027179F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="00B27ACE" w:rsidRPr="0027179F">
        <w:rPr>
          <w:rFonts w:ascii="Myriad Pro" w:hAnsi="Myriad Pro"/>
          <w:color w:val="636466"/>
          <w:w w:val="82"/>
          <w:sz w:val="22"/>
          <w:szCs w:val="22"/>
        </w:rPr>
        <w:t>,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z w:val="22"/>
          <w:szCs w:val="22"/>
        </w:rPr>
        <w:t>its</w:t>
      </w:r>
      <w:r w:rsidR="00B27ACE" w:rsidRPr="0027179F">
        <w:rPr>
          <w:rFonts w:ascii="Myriad Pro" w:hAnsi="Myriad Pro"/>
          <w:color w:val="636466"/>
          <w:spacing w:val="5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w w:val="107"/>
          <w:sz w:val="22"/>
          <w:szCs w:val="22"/>
        </w:rPr>
        <w:t>b</w:t>
      </w:r>
      <w:r w:rsidR="00B27ACE" w:rsidRPr="0027179F">
        <w:rPr>
          <w:rFonts w:ascii="Myriad Pro" w:hAnsi="Myriad Pro"/>
          <w:color w:val="636466"/>
          <w:spacing w:val="-1"/>
          <w:w w:val="107"/>
          <w:sz w:val="22"/>
          <w:szCs w:val="22"/>
        </w:rPr>
        <w:t>r</w:t>
      </w:r>
      <w:r w:rsidR="00B27ACE" w:rsidRPr="0027179F">
        <w:rPr>
          <w:rFonts w:ascii="Myriad Pro" w:hAnsi="Myriad Pro"/>
          <w:color w:val="636466"/>
          <w:w w:val="110"/>
          <w:sz w:val="22"/>
          <w:szCs w:val="22"/>
        </w:rPr>
        <w:t>an</w:t>
      </w:r>
      <w:r w:rsidR="00B27ACE" w:rsidRPr="0027179F">
        <w:rPr>
          <w:rFonts w:ascii="Myriad Pro" w:hAnsi="Myriad Pro"/>
          <w:color w:val="636466"/>
          <w:spacing w:val="-2"/>
          <w:w w:val="110"/>
          <w:sz w:val="22"/>
          <w:szCs w:val="22"/>
        </w:rPr>
        <w:t>d</w:t>
      </w:r>
      <w:r w:rsidR="00B27ACE" w:rsidRPr="0027179F">
        <w:rPr>
          <w:rFonts w:ascii="Myriad Pro" w:hAnsi="Myriad Pro"/>
          <w:color w:val="636466"/>
          <w:w w:val="82"/>
          <w:sz w:val="22"/>
          <w:szCs w:val="22"/>
        </w:rPr>
        <w:t>,</w:t>
      </w:r>
      <w:r w:rsidR="00B27ACE"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B27ACE" w:rsidRPr="0027179F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</w:p>
    <w:p w:rsidR="00E37784" w:rsidRPr="0027179F" w:rsidRDefault="00B27ACE" w:rsidP="0027179F">
      <w:pPr>
        <w:spacing w:before="4" w:line="243" w:lineRule="auto"/>
        <w:ind w:right="-41"/>
        <w:jc w:val="both"/>
        <w:rPr>
          <w:rFonts w:ascii="Myriad Pro" w:hAnsi="Myriad Pro"/>
          <w:sz w:val="22"/>
          <w:szCs w:val="22"/>
        </w:rPr>
      </w:pPr>
      <w:proofErr w:type="gramStart"/>
      <w:r w:rsidRPr="0027179F">
        <w:rPr>
          <w:rFonts w:ascii="Myriad Pro" w:hAnsi="Myriad Pro"/>
          <w:color w:val="636466"/>
          <w:w w:val="110"/>
          <w:sz w:val="22"/>
          <w:szCs w:val="22"/>
        </w:rPr>
        <w:t>h</w:t>
      </w:r>
      <w:r w:rsidRPr="0027179F">
        <w:rPr>
          <w:rFonts w:ascii="Myriad Pro" w:hAnsi="Myriad Pro"/>
          <w:color w:val="636466"/>
          <w:spacing w:val="4"/>
          <w:w w:val="110"/>
          <w:sz w:val="22"/>
          <w:szCs w:val="22"/>
        </w:rPr>
        <w:t>o</w:t>
      </w:r>
      <w:r w:rsidRPr="0027179F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27179F">
        <w:rPr>
          <w:rFonts w:ascii="Myriad Pro" w:hAnsi="Myriad Pro"/>
          <w:color w:val="636466"/>
          <w:w w:val="102"/>
          <w:sz w:val="22"/>
          <w:szCs w:val="22"/>
        </w:rPr>
        <w:t>el</w:t>
      </w:r>
      <w:r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spacing w:val="-22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w w:val="105"/>
          <w:sz w:val="22"/>
          <w:szCs w:val="22"/>
        </w:rPr>
        <w:t>se</w:t>
      </w:r>
      <w:r w:rsidRPr="0027179F">
        <w:rPr>
          <w:rFonts w:ascii="Myriad Pro" w:hAnsi="Myriad Pro"/>
          <w:color w:val="636466"/>
          <w:spacing w:val="6"/>
          <w:w w:val="105"/>
          <w:sz w:val="22"/>
          <w:szCs w:val="22"/>
        </w:rPr>
        <w:t>r</w:t>
      </w:r>
      <w:r w:rsidRPr="0027179F">
        <w:rPr>
          <w:rFonts w:ascii="Myriad Pro" w:hAnsi="Myriad Pro"/>
          <w:color w:val="636466"/>
          <w:w w:val="95"/>
          <w:sz w:val="22"/>
          <w:szCs w:val="22"/>
        </w:rPr>
        <w:t>vi</w:t>
      </w:r>
      <w:r w:rsidRPr="0027179F">
        <w:rPr>
          <w:rFonts w:ascii="Myriad Pro" w:hAnsi="Myriad Pro"/>
          <w:color w:val="636466"/>
          <w:spacing w:val="-1"/>
          <w:w w:val="95"/>
          <w:sz w:val="22"/>
          <w:szCs w:val="22"/>
        </w:rPr>
        <w:t>c</w:t>
      </w:r>
      <w:r w:rsidRPr="0027179F">
        <w:rPr>
          <w:rFonts w:ascii="Myriad Pro" w:hAnsi="Myriad Pro"/>
          <w:color w:val="636466"/>
          <w:w w:val="107"/>
          <w:sz w:val="22"/>
          <w:szCs w:val="22"/>
        </w:rPr>
        <w:t>es</w:t>
      </w:r>
      <w:proofErr w:type="gramEnd"/>
      <w:r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spacing w:val="-22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w w:val="110"/>
          <w:sz w:val="22"/>
          <w:szCs w:val="22"/>
        </w:rPr>
        <w:t>and</w:t>
      </w:r>
      <w:r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spacing w:val="-22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w w:val="104"/>
          <w:sz w:val="22"/>
          <w:szCs w:val="22"/>
        </w:rPr>
        <w:t>a</w:t>
      </w:r>
      <w:r w:rsidRPr="0027179F">
        <w:rPr>
          <w:rFonts w:ascii="Myriad Pro" w:hAnsi="Myriad Pro"/>
          <w:color w:val="636466"/>
          <w:spacing w:val="-1"/>
          <w:w w:val="104"/>
          <w:sz w:val="22"/>
          <w:szCs w:val="22"/>
        </w:rPr>
        <w:t>c</w:t>
      </w:r>
      <w:r w:rsidRPr="0027179F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27179F">
        <w:rPr>
          <w:rFonts w:ascii="Myriad Pro" w:hAnsi="Myriad Pro"/>
          <w:color w:val="636466"/>
          <w:w w:val="105"/>
          <w:sz w:val="22"/>
          <w:szCs w:val="22"/>
        </w:rPr>
        <w:t>ess</w:t>
      </w:r>
      <w:r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spacing w:val="-22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27179F">
        <w:rPr>
          <w:rFonts w:ascii="Myriad Pro" w:hAnsi="Myriad Pro"/>
          <w:color w:val="636466"/>
          <w:w w:val="109"/>
          <w:sz w:val="22"/>
          <w:szCs w:val="22"/>
        </w:rPr>
        <w:t>o</w:t>
      </w:r>
      <w:r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spacing w:val="-22"/>
          <w:sz w:val="22"/>
          <w:szCs w:val="22"/>
        </w:rPr>
        <w:t xml:space="preserve"> </w:t>
      </w:r>
      <w:r w:rsidRPr="0027179F">
        <w:rPr>
          <w:rFonts w:ascii="Myriad Pro" w:hAnsi="Myriad Pro"/>
          <w:color w:val="636466"/>
          <w:w w:val="102"/>
          <w:sz w:val="22"/>
          <w:szCs w:val="22"/>
        </w:rPr>
        <w:t>qualified</w:t>
      </w:r>
      <w:r w:rsidRPr="0027179F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E37784" w:rsidRPr="0027179F" w:rsidRDefault="00B27ACE" w:rsidP="0027179F">
      <w:pPr>
        <w:spacing w:before="10" w:line="240" w:lineRule="exact"/>
        <w:jc w:val="both"/>
        <w:rPr>
          <w:rFonts w:ascii="Myriad Pro" w:hAnsi="Myriad Pro"/>
          <w:sz w:val="22"/>
          <w:szCs w:val="22"/>
        </w:rPr>
      </w:pPr>
      <w:r w:rsidRPr="0027179F">
        <w:rPr>
          <w:rFonts w:ascii="Myriad Pro" w:hAnsi="Myriad Pro"/>
          <w:sz w:val="22"/>
          <w:szCs w:val="22"/>
        </w:rPr>
        <w:br w:type="column"/>
      </w:r>
    </w:p>
    <w:p w:rsidR="00E37784" w:rsidRPr="00496F66" w:rsidRDefault="00B27ACE" w:rsidP="0027179F">
      <w:pPr>
        <w:ind w:left="635" w:right="221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 </w:t>
      </w:r>
      <w:r w:rsidRPr="00496F66">
        <w:rPr>
          <w:rFonts w:ascii="Myriad Pro" w:hAnsi="Myriad Pro"/>
          <w:color w:val="636466"/>
          <w:spacing w:val="-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     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                      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 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    </w:t>
      </w:r>
      <w:r w:rsidRPr="00496F66">
        <w:rPr>
          <w:rFonts w:ascii="Myriad Pro" w:hAnsi="Myriad Pro"/>
          <w:color w:val="636466"/>
          <w:spacing w:val="-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E37784" w:rsidRPr="00496F66" w:rsidRDefault="00B27ACE" w:rsidP="0027179F">
      <w:pPr>
        <w:spacing w:before="4" w:line="243" w:lineRule="auto"/>
        <w:ind w:left="90" w:right="218"/>
        <w:jc w:val="both"/>
        <w:rPr>
          <w:rFonts w:ascii="Myriad Pro" w:hAnsi="Myriad Pro"/>
          <w:sz w:val="22"/>
          <w:szCs w:val="22"/>
        </w:rPr>
      </w:pPr>
      <w:proofErr w:type="gramStart"/>
      <w:r w:rsidRPr="00496F66">
        <w:rPr>
          <w:rFonts w:ascii="Myriad Pro" w:hAnsi="Myriad Pro"/>
          <w:color w:val="636466"/>
          <w:w w:val="109"/>
          <w:sz w:val="22"/>
          <w:szCs w:val="22"/>
        </w:rPr>
        <w:t>st</w:t>
      </w:r>
      <w:r w:rsidRPr="00496F66">
        <w:rPr>
          <w:rFonts w:ascii="Myriad Pro" w:hAnsi="Myriad Pro"/>
          <w:color w:val="636466"/>
          <w:spacing w:val="-2"/>
          <w:w w:val="109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ying</w:t>
      </w:r>
      <w:proofErr w:type="gramEnd"/>
      <w:r w:rsidRPr="00496F66">
        <w:rPr>
          <w:rFonts w:ascii="Myriad Pro" w:hAnsi="Myriad Pro"/>
          <w:color w:val="636466"/>
          <w:w w:val="10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636466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en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ea</w:t>
      </w:r>
      <w:r w:rsidRPr="00496F66">
        <w:rPr>
          <w:rFonts w:ascii="Myriad Pro" w:hAnsi="Myriad Pro"/>
          <w:color w:val="636466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-3"/>
          <w:w w:val="97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ing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them</w:t>
      </w:r>
      <w:r w:rsidRPr="00496F66">
        <w:rPr>
          <w:rFonts w:ascii="Myriad Pro" w:hAnsi="Myriad Pro"/>
          <w:color w:val="636466"/>
          <w:spacing w:val="5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omp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ehensi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ist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-3"/>
          <w:w w:val="97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3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[</w:t>
      </w:r>
      <w:r w:rsidRPr="00496F66">
        <w:rPr>
          <w:rFonts w:ascii="Myriad Pro" w:hAnsi="Myriad Pro"/>
          <w:color w:val="636466"/>
          <w:spacing w:val="1"/>
          <w:w w:val="99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1"/>
          <w:w w:val="99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e:</w:t>
      </w:r>
      <w:r w:rsidRPr="00496F66">
        <w:rPr>
          <w:rFonts w:ascii="Myriad Pro" w:hAnsi="Myriad Pro"/>
          <w:color w:val="636466"/>
          <w:spacing w:val="-18"/>
          <w:w w:val="9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4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k</w:t>
      </w:r>
      <w:r w:rsidRPr="00496F66">
        <w:rPr>
          <w:rFonts w:ascii="Myriad Pro" w:hAnsi="Myriad Pro"/>
          <w:color w:val="636466"/>
          <w:sz w:val="22"/>
          <w:szCs w:val="22"/>
        </w:rPr>
        <w:t>ipedia]</w:t>
      </w:r>
    </w:p>
    <w:p w:rsidR="00E37784" w:rsidRPr="00496F66" w:rsidRDefault="00E37784" w:rsidP="0027179F">
      <w:pPr>
        <w:spacing w:line="280" w:lineRule="exact"/>
        <w:jc w:val="both"/>
        <w:rPr>
          <w:rFonts w:ascii="Myriad Pro" w:hAnsi="Myriad Pro"/>
          <w:sz w:val="22"/>
          <w:szCs w:val="22"/>
        </w:rPr>
      </w:pPr>
    </w:p>
    <w:p w:rsidR="00E37784" w:rsidRDefault="00B27ACE" w:rsidP="0027179F">
      <w:pPr>
        <w:spacing w:line="243" w:lineRule="auto"/>
        <w:ind w:left="90" w:right="217" w:hanging="90"/>
        <w:jc w:val="both"/>
        <w:rPr>
          <w:rFonts w:ascii="Myriad Pro" w:hAnsi="Myriad Pro"/>
          <w:color w:val="636466"/>
          <w:w w:val="82"/>
          <w:sz w:val="22"/>
          <w:szCs w:val="22"/>
        </w:rPr>
      </w:pP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        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7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 xml:space="preserve">heir  </w:t>
      </w:r>
      <w:r w:rsidRPr="00496F66">
        <w:rPr>
          <w:rFonts w:ascii="Myriad Pro" w:hAnsi="Myriad Pro"/>
          <w:color w:val="636466"/>
          <w:spacing w:val="2"/>
          <w:w w:val="9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(business  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idea) 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3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w w:val="102"/>
          <w:sz w:val="22"/>
          <w:szCs w:val="22"/>
        </w:rPr>
        <w:t>je</w:t>
      </w:r>
      <w:r w:rsidRPr="00496F66">
        <w:rPr>
          <w:rFonts w:ascii="Myriad Pro" w:hAnsi="Myriad Pro"/>
          <w:color w:val="636466"/>
          <w:spacing w:val="3"/>
          <w:w w:val="102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19"/>
          <w:sz w:val="22"/>
          <w:szCs w:val="22"/>
        </w:rPr>
        <w:t>t</w:t>
      </w:r>
      <w:proofErr w:type="spellEnd"/>
      <w:r w:rsidRPr="00496F66">
        <w:rPr>
          <w:rFonts w:ascii="Myriad Pro" w:hAnsi="Myriad Pro"/>
          <w:color w:val="636466"/>
          <w:spacing w:val="9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oposes 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4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els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should 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m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  </w:t>
      </w:r>
      <w:r w:rsidRPr="00496F66">
        <w:rPr>
          <w:rFonts w:ascii="Myriad Pro" w:hAnsi="Myriad Pro"/>
          <w:color w:val="636466"/>
          <w:spacing w:val="-17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 xml:space="preserve">ism  </w:t>
      </w:r>
      <w:r w:rsidRPr="00496F66">
        <w:rPr>
          <w:rFonts w:ascii="Myriad Pro" w:hAnsi="Myriad Pro"/>
          <w:color w:val="636466"/>
          <w:sz w:val="22"/>
          <w:szCs w:val="22"/>
        </w:rPr>
        <w:t>clus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er 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in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der 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so  they 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can 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oope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rat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pacing w:val="10"/>
          <w:w w:val="10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 xml:space="preserve">with </w:t>
      </w:r>
      <w:r w:rsidRPr="00496F66">
        <w:rPr>
          <w:rFonts w:ascii="Myriad Pro" w:hAnsi="Myriad Pro"/>
          <w:color w:val="636466"/>
          <w:sz w:val="22"/>
          <w:szCs w:val="22"/>
        </w:rPr>
        <w:t>each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other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-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inn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1"/>
          <w:w w:val="96"/>
          <w:sz w:val="22"/>
          <w:szCs w:val="22"/>
        </w:rPr>
        <w:t>v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ti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v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2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sustain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sz w:val="22"/>
          <w:szCs w:val="22"/>
        </w:rPr>
        <w:t>able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97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2"/>
          <w:w w:val="97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9"/>
          <w:w w:val="97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7"/>
          <w:w w:val="9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7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heir</w:t>
      </w:r>
      <w:r w:rsidRPr="00496F66">
        <w:rPr>
          <w:rFonts w:ascii="Myriad Pro" w:hAnsi="Myriad Pro"/>
          <w:color w:val="636466"/>
          <w:spacing w:val="14"/>
          <w:w w:val="9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aim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is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en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age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els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spacing w:val="37"/>
          <w:w w:val="1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 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k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3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w w:val="111"/>
          <w:sz w:val="22"/>
          <w:szCs w:val="22"/>
        </w:rPr>
        <w:t>gethe</w:t>
      </w:r>
      <w:r w:rsidRPr="00496F66">
        <w:rPr>
          <w:rFonts w:ascii="Myriad Pro" w:hAnsi="Myriad Pro"/>
          <w:color w:val="636466"/>
          <w:spacing w:val="-13"/>
          <w:w w:val="111"/>
          <w:sz w:val="22"/>
          <w:szCs w:val="22"/>
        </w:rPr>
        <w:t>r</w:t>
      </w:r>
      <w:proofErr w:type="spellEnd"/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12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"/>
          <w:w w:val="71"/>
          <w:sz w:val="22"/>
          <w:szCs w:val="22"/>
        </w:rPr>
        <w:t>I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12"/>
          <w:w w:val="111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th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proofErr w:type="gramEnd"/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buy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at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ials</w:t>
      </w:r>
      <w:r w:rsidRPr="00496F66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om</w:t>
      </w:r>
      <w:r w:rsidRPr="00496F66">
        <w:rPr>
          <w:rFonts w:ascii="Myriad Pro" w:hAnsi="Myriad Pro"/>
          <w:color w:val="636466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local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businesses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fa</w:t>
      </w:r>
      <w:r w:rsidRPr="00496F66">
        <w:rPr>
          <w:rFonts w:ascii="Myriad Pro" w:hAnsi="Myriad Pro"/>
          <w:color w:val="636466"/>
          <w:spacing w:val="1"/>
          <w:w w:val="99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mer</w:t>
      </w:r>
      <w:r w:rsidRPr="00496F66">
        <w:rPr>
          <w:rFonts w:ascii="Myriad Pro" w:hAnsi="Myriad Pro"/>
          <w:color w:val="636466"/>
          <w:spacing w:val="-3"/>
          <w:w w:val="105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thus 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suppo</w:t>
      </w:r>
      <w:r w:rsidRPr="00496F66">
        <w:rPr>
          <w:rFonts w:ascii="Myriad Pro" w:hAnsi="Myriad Pro"/>
          <w:color w:val="636466"/>
          <w:spacing w:val="7"/>
          <w:w w:val="113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ting the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local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ono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m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y  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of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106"/>
          <w:sz w:val="22"/>
          <w:szCs w:val="22"/>
        </w:rPr>
        <w:t xml:space="preserve">. 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hey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also</w:t>
      </w:r>
      <w:r w:rsidRPr="00496F66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ocu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  p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ima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w w:val="107"/>
          <w:sz w:val="22"/>
          <w:szCs w:val="22"/>
        </w:rPr>
        <w:t>m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>i</w:t>
      </w:r>
      <w:proofErr w:type="spellEnd"/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als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 much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cheaper  because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w w:val="104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ming 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5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ger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>ti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y 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(the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la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ger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eques</w:t>
      </w:r>
      <w:r w:rsidRPr="00496F66">
        <w:rPr>
          <w:rFonts w:ascii="Myriad Pro" w:hAnsi="Myriad Pro"/>
          <w:color w:val="636466"/>
          <w:spacing w:val="-1"/>
          <w:w w:val="11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45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ow</w:t>
      </w:r>
      <w:r w:rsidRPr="00496F66">
        <w:rPr>
          <w:rFonts w:ascii="Myriad Pro" w:hAnsi="Myriad Pro"/>
          <w:color w:val="636466"/>
          <w:sz w:val="22"/>
          <w:szCs w:val="22"/>
        </w:rPr>
        <w:t>er  is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e).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7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hey</w:t>
      </w:r>
      <w:r w:rsidRPr="00496F66">
        <w:rPr>
          <w:rFonts w:ascii="Myriad Pro" w:hAnsi="Myriad Pro"/>
          <w:color w:val="636466"/>
          <w:spacing w:val="6"/>
          <w:w w:val="9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er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cheaper  and</w:t>
      </w:r>
      <w:proofErr w:type="gramEnd"/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w w:val="107"/>
          <w:sz w:val="22"/>
          <w:szCs w:val="22"/>
        </w:rPr>
        <w:t>addi</w:t>
      </w:r>
      <w:proofErr w:type="spellEnd"/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tional</w:t>
      </w:r>
      <w:proofErr w:type="spellEnd"/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x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vi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es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or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ist</w:t>
      </w:r>
      <w:r w:rsidRPr="00496F66">
        <w:rPr>
          <w:rFonts w:ascii="Myriad Pro" w:hAnsi="Myriad Pro"/>
          <w:color w:val="636466"/>
          <w:spacing w:val="-3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</w:p>
    <w:p w:rsidR="0027179F" w:rsidRPr="00496F66" w:rsidRDefault="0027179F" w:rsidP="0027179F">
      <w:pPr>
        <w:spacing w:line="243" w:lineRule="auto"/>
        <w:ind w:right="217"/>
        <w:jc w:val="both"/>
        <w:rPr>
          <w:rFonts w:ascii="Myriad Pro" w:hAnsi="Myriad Pro"/>
          <w:sz w:val="22"/>
          <w:szCs w:val="22"/>
        </w:rPr>
        <w:sectPr w:rsidR="0027179F" w:rsidRPr="00496F66">
          <w:type w:val="continuous"/>
          <w:pgSz w:w="8400" w:h="11920"/>
          <w:pgMar w:top="1080" w:right="200" w:bottom="280" w:left="400" w:header="720" w:footer="720" w:gutter="0"/>
          <w:cols w:num="2" w:space="720" w:equalWidth="0">
            <w:col w:w="3762" w:space="118"/>
            <w:col w:w="3920"/>
          </w:cols>
        </w:sectPr>
      </w:pPr>
    </w:p>
    <w:p w:rsidR="00E37784" w:rsidRPr="00E67041" w:rsidRDefault="00B27ACE">
      <w:pPr>
        <w:spacing w:before="60" w:line="222" w:lineRule="auto"/>
        <w:ind w:left="310" w:right="3604"/>
        <w:rPr>
          <w:rFonts w:ascii="Myriad Pro" w:hAnsi="Myriad Pro"/>
          <w:sz w:val="30"/>
          <w:szCs w:val="30"/>
        </w:rPr>
        <w:sectPr w:rsidR="00E37784" w:rsidRPr="00E67041">
          <w:pgSz w:w="8400" w:h="11920"/>
          <w:pgMar w:top="380" w:right="340" w:bottom="280" w:left="200" w:header="0" w:footer="91" w:gutter="0"/>
          <w:cols w:space="720"/>
        </w:sectPr>
      </w:pPr>
      <w:r w:rsidRPr="00E67041">
        <w:rPr>
          <w:rFonts w:ascii="Myriad Pro" w:hAnsi="Myriad Pro"/>
          <w:color w:val="FDFDFD"/>
          <w:spacing w:val="-40"/>
          <w:w w:val="81"/>
          <w:sz w:val="56"/>
          <w:szCs w:val="56"/>
        </w:rPr>
        <w:lastRenderedPageBreak/>
        <w:t>T</w:t>
      </w:r>
      <w:r w:rsidRPr="00E67041">
        <w:rPr>
          <w:rFonts w:ascii="Myriad Pro" w:hAnsi="Myriad Pro"/>
          <w:color w:val="FDFDFD"/>
          <w:w w:val="107"/>
          <w:sz w:val="56"/>
          <w:szCs w:val="56"/>
        </w:rPr>
        <w:t>ou</w:t>
      </w:r>
      <w:r w:rsidRPr="00E67041">
        <w:rPr>
          <w:rFonts w:ascii="Myriad Pro" w:hAnsi="Myriad Pro"/>
          <w:color w:val="FDFDFD"/>
          <w:spacing w:val="2"/>
          <w:w w:val="107"/>
          <w:sz w:val="56"/>
          <w:szCs w:val="56"/>
        </w:rPr>
        <w:t>r</w:t>
      </w:r>
      <w:r w:rsidRPr="00E67041">
        <w:rPr>
          <w:rFonts w:ascii="Myriad Pro" w:hAnsi="Myriad Pro"/>
          <w:color w:val="FDFDFD"/>
          <w:w w:val="101"/>
          <w:sz w:val="56"/>
          <w:szCs w:val="56"/>
        </w:rPr>
        <w:t>ist</w:t>
      </w:r>
      <w:r w:rsidRPr="00E67041">
        <w:rPr>
          <w:rFonts w:ascii="Myriad Pro" w:hAnsi="Myriad Pro"/>
          <w:color w:val="FDFDFD"/>
          <w:w w:val="84"/>
          <w:sz w:val="56"/>
          <w:szCs w:val="56"/>
        </w:rPr>
        <w:t xml:space="preserve"> </w:t>
      </w:r>
      <w:r w:rsidRPr="00E67041">
        <w:rPr>
          <w:rFonts w:ascii="Myriad Pro" w:hAnsi="Myriad Pro"/>
          <w:color w:val="FDFDFD"/>
          <w:w w:val="99"/>
          <w:sz w:val="56"/>
          <w:szCs w:val="56"/>
        </w:rPr>
        <w:t>Clus</w:t>
      </w:r>
      <w:r w:rsidRPr="00E67041">
        <w:rPr>
          <w:rFonts w:ascii="Myriad Pro" w:hAnsi="Myriad Pro"/>
          <w:color w:val="FDFDFD"/>
          <w:spacing w:val="-3"/>
          <w:w w:val="99"/>
          <w:sz w:val="56"/>
          <w:szCs w:val="56"/>
        </w:rPr>
        <w:t>t</w:t>
      </w:r>
      <w:r w:rsidRPr="00E67041">
        <w:rPr>
          <w:rFonts w:ascii="Myriad Pro" w:hAnsi="Myriad Pro"/>
          <w:color w:val="FDFDFD"/>
          <w:w w:val="106"/>
          <w:sz w:val="56"/>
          <w:szCs w:val="56"/>
        </w:rPr>
        <w:t xml:space="preserve">er </w:t>
      </w:r>
      <w:r w:rsidRPr="00E67041">
        <w:rPr>
          <w:rFonts w:ascii="Myriad Pro" w:hAnsi="Myriad Pro"/>
          <w:color w:val="FDFDFD"/>
          <w:spacing w:val="-8"/>
          <w:sz w:val="30"/>
          <w:szCs w:val="30"/>
        </w:rPr>
        <w:t>F</w:t>
      </w:r>
      <w:r w:rsidRPr="00E67041">
        <w:rPr>
          <w:rFonts w:ascii="Myriad Pro" w:hAnsi="Myriad Pro"/>
          <w:color w:val="FDFDFD"/>
          <w:spacing w:val="-3"/>
          <w:sz w:val="30"/>
          <w:szCs w:val="30"/>
        </w:rPr>
        <w:t>r</w:t>
      </w:r>
      <w:r w:rsidRPr="00E67041">
        <w:rPr>
          <w:rFonts w:ascii="Myriad Pro" w:hAnsi="Myriad Pro"/>
          <w:color w:val="FDFDFD"/>
          <w:sz w:val="30"/>
          <w:szCs w:val="30"/>
        </w:rPr>
        <w:t>om</w:t>
      </w:r>
      <w:r w:rsidRPr="00E67041">
        <w:rPr>
          <w:rFonts w:ascii="Myriad Pro" w:hAnsi="Myriad Pro"/>
          <w:color w:val="FDFDFD"/>
          <w:spacing w:val="-5"/>
          <w:sz w:val="30"/>
          <w:szCs w:val="30"/>
        </w:rPr>
        <w:t xml:space="preserve"> </w:t>
      </w:r>
      <w:r w:rsidRPr="00E67041">
        <w:rPr>
          <w:rFonts w:ascii="Myriad Pro" w:hAnsi="Myriad Pro"/>
          <w:color w:val="FDFDFD"/>
          <w:sz w:val="30"/>
          <w:szCs w:val="30"/>
        </w:rPr>
        <w:t>Idea</w:t>
      </w:r>
      <w:r w:rsidRPr="00E67041">
        <w:rPr>
          <w:rFonts w:ascii="Myriad Pro" w:hAnsi="Myriad Pro"/>
          <w:color w:val="FDFDFD"/>
          <w:spacing w:val="-9"/>
          <w:sz w:val="30"/>
          <w:szCs w:val="30"/>
        </w:rPr>
        <w:t xml:space="preserve"> </w:t>
      </w:r>
      <w:r w:rsidRPr="00E67041">
        <w:rPr>
          <w:rFonts w:ascii="Myriad Pro" w:hAnsi="Myriad Pro"/>
          <w:color w:val="FDFDFD"/>
          <w:spacing w:val="-20"/>
          <w:w w:val="93"/>
          <w:sz w:val="30"/>
          <w:szCs w:val="30"/>
        </w:rPr>
        <w:t>T</w:t>
      </w:r>
      <w:r w:rsidRPr="00E67041">
        <w:rPr>
          <w:rFonts w:ascii="Myriad Pro" w:hAnsi="Myriad Pro"/>
          <w:color w:val="FDFDFD"/>
          <w:w w:val="93"/>
          <w:sz w:val="30"/>
          <w:szCs w:val="30"/>
        </w:rPr>
        <w:t>o</w:t>
      </w:r>
      <w:r w:rsidRPr="00E67041">
        <w:rPr>
          <w:rFonts w:ascii="Myriad Pro" w:hAnsi="Myriad Pro"/>
          <w:color w:val="FDFDFD"/>
          <w:spacing w:val="-6"/>
          <w:w w:val="93"/>
          <w:sz w:val="30"/>
          <w:szCs w:val="30"/>
        </w:rPr>
        <w:t xml:space="preserve"> </w:t>
      </w:r>
      <w:r w:rsidRPr="00E67041">
        <w:rPr>
          <w:rFonts w:ascii="Myriad Pro" w:hAnsi="Myriad Pro"/>
          <w:color w:val="FDFDFD"/>
          <w:sz w:val="30"/>
          <w:szCs w:val="30"/>
        </w:rPr>
        <w:t>Business</w:t>
      </w:r>
      <w:r w:rsidRPr="00E67041">
        <w:rPr>
          <w:rFonts w:ascii="Myriad Pro" w:hAnsi="Myriad Pro"/>
          <w:color w:val="FDFDFD"/>
          <w:spacing w:val="-12"/>
          <w:sz w:val="30"/>
          <w:szCs w:val="30"/>
        </w:rPr>
        <w:t xml:space="preserve"> </w:t>
      </w:r>
      <w:r w:rsidRPr="00E67041">
        <w:rPr>
          <w:rFonts w:ascii="Myriad Pro" w:hAnsi="Myriad Pro"/>
          <w:color w:val="FDFDFD"/>
          <w:spacing w:val="-1"/>
          <w:w w:val="87"/>
          <w:sz w:val="30"/>
          <w:szCs w:val="30"/>
        </w:rPr>
        <w:t>C</w:t>
      </w:r>
      <w:r w:rsidRPr="00E67041">
        <w:rPr>
          <w:rFonts w:ascii="Myriad Pro" w:hAnsi="Myriad Pro"/>
          <w:color w:val="FDFDFD"/>
          <w:spacing w:val="-3"/>
          <w:w w:val="98"/>
          <w:sz w:val="30"/>
          <w:szCs w:val="30"/>
        </w:rPr>
        <w:t>r</w:t>
      </w:r>
      <w:r w:rsidRPr="00E67041">
        <w:rPr>
          <w:rFonts w:ascii="Myriad Pro" w:hAnsi="Myriad Pro"/>
          <w:color w:val="FDFDFD"/>
          <w:w w:val="110"/>
          <w:sz w:val="30"/>
          <w:szCs w:val="30"/>
        </w:rPr>
        <w:t>e</w:t>
      </w:r>
      <w:r w:rsidRPr="00E67041">
        <w:rPr>
          <w:rFonts w:ascii="Myriad Pro" w:hAnsi="Myriad Pro"/>
          <w:color w:val="FDFDFD"/>
          <w:spacing w:val="-1"/>
          <w:w w:val="110"/>
          <w:sz w:val="30"/>
          <w:szCs w:val="30"/>
        </w:rPr>
        <w:t>a</w:t>
      </w:r>
      <w:r w:rsidRPr="00E67041">
        <w:rPr>
          <w:rFonts w:ascii="Myriad Pro" w:hAnsi="Myriad Pro"/>
          <w:color w:val="FDFDFD"/>
          <w:w w:val="107"/>
          <w:sz w:val="30"/>
          <w:szCs w:val="30"/>
        </w:rPr>
        <w:t xml:space="preserve">tion </w:t>
      </w:r>
      <w:r w:rsidRPr="00E67041">
        <w:rPr>
          <w:rFonts w:ascii="Myriad Pro" w:hAnsi="Myriad Pro"/>
          <w:color w:val="FDFDFD"/>
          <w:spacing w:val="-21"/>
          <w:w w:val="81"/>
          <w:sz w:val="30"/>
          <w:szCs w:val="30"/>
        </w:rPr>
        <w:t>T</w:t>
      </w:r>
      <w:r w:rsidRPr="00E67041">
        <w:rPr>
          <w:rFonts w:ascii="Myriad Pro" w:hAnsi="Myriad Pro"/>
          <w:color w:val="FDFDFD"/>
          <w:w w:val="107"/>
          <w:sz w:val="30"/>
          <w:szCs w:val="30"/>
        </w:rPr>
        <w:t>ou</w:t>
      </w:r>
      <w:r w:rsidRPr="00E67041">
        <w:rPr>
          <w:rFonts w:ascii="Myriad Pro" w:hAnsi="Myriad Pro"/>
          <w:color w:val="FDFDFD"/>
          <w:spacing w:val="1"/>
          <w:w w:val="107"/>
          <w:sz w:val="30"/>
          <w:szCs w:val="30"/>
        </w:rPr>
        <w:t>r</w:t>
      </w:r>
      <w:r w:rsidRPr="00E67041">
        <w:rPr>
          <w:rFonts w:ascii="Myriad Pro" w:hAnsi="Myriad Pro"/>
          <w:color w:val="FDFDFD"/>
          <w:w w:val="101"/>
          <w:sz w:val="30"/>
          <w:szCs w:val="30"/>
        </w:rPr>
        <w:t>ist</w:t>
      </w:r>
      <w:r w:rsidRPr="00E67041">
        <w:rPr>
          <w:rFonts w:ascii="Myriad Pro" w:hAnsi="Myriad Pro"/>
          <w:color w:val="FDFDFD"/>
          <w:w w:val="84"/>
          <w:sz w:val="30"/>
          <w:szCs w:val="30"/>
        </w:rPr>
        <w:t xml:space="preserve"> </w:t>
      </w:r>
      <w:r w:rsidRPr="00E67041">
        <w:rPr>
          <w:rFonts w:ascii="Myriad Pro" w:hAnsi="Myriad Pro"/>
          <w:color w:val="FDFDFD"/>
          <w:sz w:val="30"/>
          <w:szCs w:val="30"/>
        </w:rPr>
        <w:t>Clus</w:t>
      </w:r>
      <w:r w:rsidRPr="00E67041">
        <w:rPr>
          <w:rFonts w:ascii="Myriad Pro" w:hAnsi="Myriad Pro"/>
          <w:color w:val="FDFDFD"/>
          <w:spacing w:val="-2"/>
          <w:sz w:val="30"/>
          <w:szCs w:val="30"/>
        </w:rPr>
        <w:t>t</w:t>
      </w:r>
      <w:r w:rsidRPr="00E67041">
        <w:rPr>
          <w:rFonts w:ascii="Myriad Pro" w:hAnsi="Myriad Pro"/>
          <w:color w:val="FDFDFD"/>
          <w:sz w:val="30"/>
          <w:szCs w:val="30"/>
        </w:rPr>
        <w:t>er`s</w:t>
      </w:r>
      <w:r w:rsidRPr="00E67041">
        <w:rPr>
          <w:rFonts w:ascii="Myriad Pro" w:hAnsi="Myriad Pro"/>
          <w:color w:val="FDFDFD"/>
          <w:spacing w:val="-14"/>
          <w:sz w:val="30"/>
          <w:szCs w:val="30"/>
        </w:rPr>
        <w:t xml:space="preserve"> </w:t>
      </w:r>
      <w:r w:rsidRPr="00E67041">
        <w:rPr>
          <w:rFonts w:ascii="Myriad Pro" w:hAnsi="Myriad Pro"/>
          <w:color w:val="FDFDFD"/>
          <w:sz w:val="30"/>
          <w:szCs w:val="30"/>
        </w:rPr>
        <w:t>basic</w:t>
      </w:r>
      <w:r w:rsidRPr="00E67041">
        <w:rPr>
          <w:rFonts w:ascii="Myriad Pro" w:hAnsi="Myriad Pro"/>
          <w:color w:val="FDFDFD"/>
          <w:spacing w:val="6"/>
          <w:sz w:val="30"/>
          <w:szCs w:val="30"/>
        </w:rPr>
        <w:t xml:space="preserve"> </w:t>
      </w:r>
      <w:r w:rsidRPr="00E67041">
        <w:rPr>
          <w:rFonts w:ascii="Myriad Pro" w:hAnsi="Myriad Pro"/>
          <w:color w:val="FDFDFD"/>
          <w:w w:val="102"/>
          <w:sz w:val="30"/>
          <w:szCs w:val="30"/>
        </w:rPr>
        <w:t>ideas:</w:t>
      </w:r>
    </w:p>
    <w:p w:rsidR="00E37784" w:rsidRPr="00496F66" w:rsidRDefault="00B27ACE" w:rsidP="0027179F">
      <w:pPr>
        <w:spacing w:before="96" w:line="243" w:lineRule="auto"/>
        <w:ind w:left="180" w:right="92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sz w:val="22"/>
          <w:szCs w:val="22"/>
        </w:rPr>
        <w:lastRenderedPageBreak/>
        <w:pict>
          <v:group id="_x0000_s1040" style="position:absolute;left:0;text-align:left;margin-left:0;margin-top:0;width:419.55pt;height:85.05pt;z-index:-251651584;mso-position-horizontal-relative:page;mso-position-vertical-relative:page" coordsize="8391,1701">
            <v:shape id="_x0000_s1041" style="position:absolute;width:8391;height:1701" coordsize="8391,1701" path="m,1701r8391,l8391,,,,,1701xe" fillcolor="#b40001" stroked="f">
              <v:path arrowok="t"/>
            </v:shape>
            <w10:wrap anchorx="page" anchory="page"/>
          </v:group>
        </w:pict>
      </w:r>
      <w:r w:rsidRPr="00496F66">
        <w:rPr>
          <w:rFonts w:ascii="Myriad Pro" w:hAnsi="Myriad Pro"/>
          <w:color w:val="636466"/>
          <w:spacing w:val="6"/>
          <w:w w:val="92"/>
          <w:sz w:val="22"/>
          <w:szCs w:val="22"/>
        </w:rPr>
        <w:t>“</w:t>
      </w:r>
      <w:r w:rsidRPr="00496F66">
        <w:rPr>
          <w:rFonts w:ascii="Myriad Pro" w:hAnsi="Myriad Pro"/>
          <w:color w:val="636466"/>
          <w:spacing w:val="-7"/>
          <w:w w:val="92"/>
          <w:sz w:val="22"/>
          <w:szCs w:val="22"/>
        </w:rPr>
        <w:t>W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2"/>
          <w:w w:val="92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ese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only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a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ew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ideas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additional  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vi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es </w:t>
      </w:r>
      <w:r w:rsidRPr="00496F66">
        <w:rPr>
          <w:rFonts w:ascii="Myriad Pro" w:hAnsi="Myriad Pro"/>
          <w:color w:val="636466"/>
          <w:spacing w:val="5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which  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should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be 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analy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z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ed 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3"/>
          <w:w w:val="110"/>
          <w:sz w:val="22"/>
          <w:szCs w:val="22"/>
        </w:rPr>
        <w:t>x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ended</w:t>
      </w:r>
      <w:r w:rsidRPr="00496F66">
        <w:rPr>
          <w:rFonts w:ascii="Myriad Pro" w:hAnsi="Myriad Pro"/>
          <w:color w:val="636466"/>
          <w:spacing w:val="59"/>
          <w:w w:val="1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based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on </w:t>
      </w:r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clie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4"/>
          <w:w w:val="109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-21"/>
          <w:w w:val="62"/>
          <w:sz w:val="22"/>
          <w:szCs w:val="22"/>
        </w:rPr>
        <w:t>’</w:t>
      </w:r>
      <w:r w:rsidRPr="00496F66">
        <w:rPr>
          <w:rFonts w:ascii="Myriad Pro" w:hAnsi="Myriad Pro"/>
          <w:color w:val="636466"/>
          <w:w w:val="62"/>
          <w:sz w:val="22"/>
          <w:szCs w:val="22"/>
        </w:rPr>
        <w:t xml:space="preserve"> 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need</w:t>
      </w:r>
      <w:r w:rsidRPr="00496F66">
        <w:rPr>
          <w:rFonts w:ascii="Myriad Pro" w:hAnsi="Myriad Pro"/>
          <w:color w:val="636466"/>
          <w:spacing w:val="-3"/>
          <w:w w:val="110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suppo</w:t>
      </w:r>
      <w:r w:rsidRPr="00496F66">
        <w:rPr>
          <w:rFonts w:ascii="Myriad Pro" w:hAnsi="Myriad Pro"/>
          <w:color w:val="636466"/>
          <w:spacing w:val="6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ting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local  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icultu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es  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   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wine</w:t>
      </w:r>
      <w:r w:rsidRPr="00496F66">
        <w:rPr>
          <w:rFonts w:ascii="Myriad Pro" w:hAnsi="Myriad Pro"/>
          <w:color w:val="636466"/>
          <w:spacing w:val="1"/>
          <w:w w:val="103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ie</w:t>
      </w:r>
      <w:r w:rsidRPr="00496F66">
        <w:rPr>
          <w:rFonts w:ascii="Myriad Pro" w:hAnsi="Myriad Pro"/>
          <w:color w:val="636466"/>
          <w:spacing w:val="-3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ur 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ideas  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or   a 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sustainable  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cal   </w:t>
      </w:r>
      <w:r w:rsidRPr="00496F66">
        <w:rPr>
          <w:rFonts w:ascii="Myriad Pro" w:hAnsi="Myriad Pro"/>
          <w:color w:val="636466"/>
          <w:spacing w:val="4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ism    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indust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y    </w:t>
      </w:r>
      <w:r w:rsidRPr="00496F66">
        <w:rPr>
          <w:rFonts w:ascii="Myriad Pro" w:hAnsi="Myriad Pro"/>
          <w:color w:val="636466"/>
          <w:spacing w:val="1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  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o:</w:t>
      </w:r>
    </w:p>
    <w:p w:rsidR="00E37784" w:rsidRPr="00496F66" w:rsidRDefault="00B27ACE" w:rsidP="0027179F">
      <w:pPr>
        <w:spacing w:line="243" w:lineRule="auto"/>
        <w:ind w:left="180" w:right="92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color w:val="636466"/>
          <w:sz w:val="22"/>
          <w:szCs w:val="22"/>
        </w:rPr>
        <w:t>- Establish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oope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ra</w:t>
      </w:r>
      <w:r w:rsidRPr="00496F66">
        <w:rPr>
          <w:rFonts w:ascii="Myriad Pro" w:hAnsi="Myriad Pro"/>
          <w:color w:val="636466"/>
          <w:sz w:val="22"/>
          <w:szCs w:val="22"/>
        </w:rPr>
        <w:t>ti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gani</w:t>
      </w:r>
      <w:r w:rsidRPr="00496F66">
        <w:rPr>
          <w:rFonts w:ascii="Myriad Pro" w:hAnsi="Myriad Pro"/>
          <w:color w:val="636466"/>
          <w:sz w:val="22"/>
          <w:szCs w:val="22"/>
        </w:rPr>
        <w:t>z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tion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clus</w:t>
      </w:r>
      <w:r w:rsidRPr="00496F66">
        <w:rPr>
          <w:rFonts w:ascii="Myriad Pro" w:hAnsi="Myriad Pro"/>
          <w:color w:val="636466"/>
          <w:spacing w:val="-1"/>
          <w:w w:val="104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3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whe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 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each  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 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ep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 xml:space="preserve">eneurs </w:t>
      </w:r>
      <w:r w:rsidRPr="00496F66">
        <w:rPr>
          <w:rFonts w:ascii="Myriad Pro" w:hAnsi="Myriad Pro"/>
          <w:color w:val="636466"/>
          <w:spacing w:val="39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can  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only </w:t>
      </w:r>
      <w:r w:rsidRPr="00496F66">
        <w:rPr>
          <w:rFonts w:ascii="Myriad Pro" w:hAnsi="Myriad Pro"/>
          <w:color w:val="636466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win.</w:t>
      </w:r>
    </w:p>
    <w:p w:rsidR="00E37784" w:rsidRPr="00496F66" w:rsidRDefault="00B27ACE" w:rsidP="0027179F">
      <w:pPr>
        <w:ind w:left="90" w:right="92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color w:val="636466"/>
          <w:w w:val="92"/>
          <w:sz w:val="22"/>
          <w:szCs w:val="22"/>
        </w:rPr>
        <w:t>-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w w:val="99"/>
          <w:sz w:val="22"/>
          <w:szCs w:val="22"/>
        </w:rPr>
        <w:t>Uni</w:t>
      </w:r>
      <w:r w:rsidRPr="00496F66">
        <w:rPr>
          <w:rFonts w:ascii="Myriad Pro" w:hAnsi="Myriad Pro"/>
          <w:color w:val="636466"/>
          <w:spacing w:val="-1"/>
          <w:w w:val="9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proofErr w:type="gram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ho</w:t>
      </w:r>
      <w:r w:rsidRPr="00496F66">
        <w:rPr>
          <w:rFonts w:ascii="Myriad Pro" w:hAnsi="Myriad Pro"/>
          <w:color w:val="636466"/>
          <w:spacing w:val="-1"/>
          <w:w w:val="112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els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of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3"/>
          <w:w w:val="77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4"/>
          <w:w w:val="98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ada</w:t>
      </w:r>
      <w:proofErr w:type="spell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and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E37784" w:rsidRPr="00496F66" w:rsidRDefault="00B27ACE" w:rsidP="0027179F">
      <w:pPr>
        <w:spacing w:before="4"/>
        <w:ind w:left="90" w:right="92"/>
        <w:jc w:val="both"/>
        <w:rPr>
          <w:rFonts w:ascii="Myriad Pro" w:hAnsi="Myriad Pro"/>
          <w:sz w:val="22"/>
          <w:szCs w:val="22"/>
        </w:rPr>
      </w:pP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make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 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them    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mo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   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ompetiti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</w:p>
    <w:p w:rsidR="00E37784" w:rsidRPr="00496F66" w:rsidRDefault="00B27ACE" w:rsidP="0027179F">
      <w:pPr>
        <w:spacing w:before="4" w:line="243" w:lineRule="auto"/>
        <w:ind w:left="90" w:right="92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color w:val="636466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spacing w:val="5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pacing w:val="1"/>
          <w:sz w:val="22"/>
          <w:szCs w:val="22"/>
        </w:rPr>
        <w:t>M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ake 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"/>
          <w:w w:val="79"/>
          <w:sz w:val="22"/>
          <w:szCs w:val="22"/>
        </w:rPr>
        <w:t>“</w:t>
      </w:r>
      <w:proofErr w:type="gramEnd"/>
      <w:r w:rsidRPr="00496F66">
        <w:rPr>
          <w:rFonts w:ascii="Myriad Pro" w:hAnsi="Myriad Pro"/>
          <w:color w:val="636466"/>
          <w:w w:val="104"/>
          <w:sz w:val="22"/>
          <w:szCs w:val="22"/>
        </w:rPr>
        <w:t xml:space="preserve">wine   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-1"/>
          <w:w w:val="112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4"/>
          <w:w w:val="107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-21"/>
          <w:w w:val="79"/>
          <w:sz w:val="22"/>
          <w:szCs w:val="22"/>
        </w:rPr>
        <w:t>”</w:t>
      </w:r>
      <w:r w:rsidRPr="00496F66">
        <w:rPr>
          <w:rFonts w:ascii="Myriad Pro" w:hAnsi="Myriad Pro"/>
          <w:color w:val="636466"/>
          <w:w w:val="79"/>
          <w:sz w:val="22"/>
          <w:szCs w:val="22"/>
        </w:rPr>
        <w:t xml:space="preserve">  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 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4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mo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them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 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among  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ou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="00C33B3F">
        <w:rPr>
          <w:rFonts w:ascii="Myriad Pro" w:hAnsi="Myriad Pro"/>
          <w:color w:val="636466"/>
          <w:sz w:val="22"/>
          <w:szCs w:val="22"/>
        </w:rPr>
        <w:t>ists   (vis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iting  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local   wine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ies  </w:t>
      </w:r>
      <w:r w:rsidRPr="00496F66">
        <w:rPr>
          <w:rFonts w:ascii="Myriad Pro" w:hAnsi="Myriad Pro"/>
          <w:color w:val="636466"/>
          <w:spacing w:val="1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 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gan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izing 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local 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wine  </w:t>
      </w:r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tasting  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w w:val="104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11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ts)</w:t>
      </w:r>
    </w:p>
    <w:p w:rsidR="00E37784" w:rsidRPr="00496F66" w:rsidRDefault="00B27ACE" w:rsidP="0027179F">
      <w:pPr>
        <w:spacing w:line="243" w:lineRule="auto"/>
        <w:ind w:left="90" w:right="92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color w:val="636466"/>
          <w:sz w:val="22"/>
          <w:szCs w:val="22"/>
        </w:rPr>
        <w:t>-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Suppo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="00C33B3F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local</w:t>
      </w:r>
      <w:r w:rsidRPr="00496F66">
        <w:rPr>
          <w:rFonts w:ascii="Myriad Pro" w:hAnsi="Myriad Pro"/>
          <w:color w:val="636466"/>
          <w:spacing w:val="48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bio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fa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ms</w:t>
      </w:r>
      <w:proofErr w:type="gramEnd"/>
      <w:r w:rsidRPr="00496F66">
        <w:rPr>
          <w:rFonts w:ascii="Myriad Pro" w:hAnsi="Myriad Pro"/>
          <w:color w:val="636466"/>
          <w:spacing w:val="6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bu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>ing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odu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ts  f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om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them;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make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4"/>
          <w:sz w:val="22"/>
          <w:szCs w:val="22"/>
        </w:rPr>
        <w:t>x</w:t>
      </w:r>
      <w:r w:rsidRPr="00496F66">
        <w:rPr>
          <w:rFonts w:ascii="Myriad Pro" w:hAnsi="Myriad Pro"/>
          <w:color w:val="636466"/>
          <w:sz w:val="22"/>
          <w:szCs w:val="22"/>
        </w:rPr>
        <w:t>cursions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local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fa</w:t>
      </w:r>
      <w:r w:rsidRPr="00496F66">
        <w:rPr>
          <w:rFonts w:ascii="Myriad Pro" w:hAnsi="Myriad Pro"/>
          <w:color w:val="636466"/>
          <w:spacing w:val="1"/>
          <w:w w:val="99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m</w:t>
      </w:r>
      <w:r w:rsidRPr="00496F66">
        <w:rPr>
          <w:rFonts w:ascii="Myriad Pro" w:hAnsi="Myriad Pro"/>
          <w:color w:val="636466"/>
          <w:spacing w:val="-3"/>
          <w:w w:val="105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9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tasting</w:t>
      </w:r>
      <w:r w:rsidRPr="00496F66">
        <w:rPr>
          <w:rFonts w:ascii="Myriad Pro" w:hAnsi="Myriad Pro"/>
          <w:color w:val="636466"/>
          <w:spacing w:val="5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cal</w:t>
      </w:r>
      <w:proofErr w:type="spellEnd"/>
      <w:r w:rsidRPr="00496F66">
        <w:rPr>
          <w:rFonts w:ascii="Myriad Pro" w:hAnsi="Myriad Pro"/>
          <w:color w:val="636466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w w:val="87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oo</w:t>
      </w:r>
      <w:r w:rsidRPr="00496F66">
        <w:rPr>
          <w:rFonts w:ascii="Myriad Pro" w:hAnsi="Myriad Pro"/>
          <w:color w:val="636466"/>
          <w:spacing w:val="-2"/>
          <w:w w:val="110"/>
          <w:sz w:val="22"/>
          <w:szCs w:val="22"/>
        </w:rPr>
        <w:t>d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e</w:t>
      </w:r>
      <w:r w:rsidRPr="00496F66">
        <w:rPr>
          <w:rFonts w:ascii="Myriad Pro" w:hAnsi="Myriad Pro"/>
          <w:color w:val="636466"/>
          <w:sz w:val="22"/>
          <w:szCs w:val="22"/>
        </w:rPr>
        <w:t>xpe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ien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pacing w:val="5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ru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al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li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es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yle</w:t>
      </w:r>
    </w:p>
    <w:p w:rsidR="00E37784" w:rsidRPr="00496F66" w:rsidRDefault="00B27ACE" w:rsidP="0027179F">
      <w:pPr>
        <w:spacing w:line="243" w:lineRule="auto"/>
        <w:ind w:left="90" w:right="92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color w:val="636466"/>
          <w:sz w:val="22"/>
          <w:szCs w:val="22"/>
        </w:rPr>
        <w:t>- O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gani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z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d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animal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4"/>
          <w:w w:val="111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>se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ving    d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  </w:t>
      </w:r>
      <w:r w:rsidRPr="00496F66">
        <w:rPr>
          <w:rFonts w:ascii="Myriad Pro" w:hAnsi="Myriad Pro"/>
          <w:color w:val="636466"/>
          <w:spacing w:val="5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with  </w:t>
      </w:r>
      <w:r w:rsidRPr="00496F66">
        <w:rPr>
          <w:rFonts w:ascii="Myriad Pro" w:hAnsi="Myriad Pro"/>
          <w:color w:val="636466"/>
          <w:spacing w:val="55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w w:val="111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3"/>
          <w:w w:val="111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93"/>
          <w:sz w:val="22"/>
          <w:szCs w:val="22"/>
        </w:rPr>
        <w:t>vi</w:t>
      </w:r>
      <w:r w:rsidRPr="00496F66">
        <w:rPr>
          <w:rFonts w:ascii="Myriad Pro" w:hAnsi="Myriad Pro"/>
          <w:color w:val="636466"/>
          <w:spacing w:val="-2"/>
          <w:w w:val="93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onmen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tal 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3"/>
          <w:w w:val="108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tion</w:t>
      </w:r>
      <w:proofErr w:type="gramEnd"/>
      <w:r w:rsidRPr="00496F66">
        <w:rPr>
          <w:rFonts w:ascii="Myriad Pro" w:hAnsi="Myriad Pro"/>
          <w:color w:val="636466"/>
          <w:spacing w:val="59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e</w:t>
      </w:r>
      <w:r w:rsidRPr="00496F66">
        <w:rPr>
          <w:rFonts w:ascii="Myriad Pro" w:hAnsi="Myriad Pro"/>
          <w:color w:val="636466"/>
          <w:sz w:val="22"/>
          <w:szCs w:val="22"/>
        </w:rPr>
        <w:t>xpe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ts </w:t>
      </w:r>
      <w:r w:rsidRPr="00496F66">
        <w:rPr>
          <w:rFonts w:ascii="Myriad Pro" w:hAnsi="Myriad Pro"/>
          <w:color w:val="636466"/>
          <w:spacing w:val="4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guides</w:t>
      </w:r>
    </w:p>
    <w:p w:rsidR="00E37784" w:rsidRPr="00496F66" w:rsidRDefault="00B27ACE" w:rsidP="0027179F">
      <w:pPr>
        <w:spacing w:line="243" w:lineRule="auto"/>
        <w:ind w:left="90" w:right="92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color w:val="636466"/>
          <w:sz w:val="22"/>
          <w:szCs w:val="22"/>
        </w:rPr>
        <w:t xml:space="preserve">- </w:t>
      </w:r>
      <w:proofErr w:type="gramStart"/>
      <w:r w:rsidRPr="00496F66">
        <w:rPr>
          <w:rFonts w:ascii="Myriad Pro" w:hAnsi="Myriad Pro"/>
          <w:color w:val="636466"/>
          <w:spacing w:val="-4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omo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mind</w:t>
      </w:r>
      <w:proofErr w:type="gramEnd"/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body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ca</w:t>
      </w:r>
      <w:r w:rsidRPr="00496F66">
        <w:rPr>
          <w:rFonts w:ascii="Myriad Pro" w:hAnsi="Myriad Pro"/>
          <w:color w:val="636466"/>
          <w:spacing w:val="-2"/>
          <w:w w:val="103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vi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es </w:t>
      </w:r>
      <w:r w:rsidRPr="00496F66">
        <w:rPr>
          <w:rFonts w:ascii="Myriad Pro" w:hAnsi="Myriad Pro"/>
          <w:color w:val="636466"/>
          <w:spacing w:val="5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(massag</w:t>
      </w:r>
      <w:r w:rsidRPr="00496F66">
        <w:rPr>
          <w:rFonts w:ascii="Myriad Pro" w:hAnsi="Myriad Pro"/>
          <w:color w:val="636466"/>
          <w:spacing w:val="-3"/>
          <w:w w:val="105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spacing w:val="43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oga,  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medita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tion, </w:t>
      </w:r>
      <w:r w:rsidRPr="00496F66">
        <w:rPr>
          <w:rFonts w:ascii="Myriad Pro" w:hAnsi="Myriad Pro"/>
          <w:color w:val="636466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6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6"/>
          <w:sz w:val="22"/>
          <w:szCs w:val="22"/>
        </w:rPr>
        <w:t xml:space="preserve">hai </w:t>
      </w:r>
      <w:r w:rsidRPr="00496F66">
        <w:rPr>
          <w:rFonts w:ascii="Myriad Pro" w:hAnsi="Myriad Pro"/>
          <w:color w:val="636466"/>
          <w:spacing w:val="48"/>
          <w:w w:val="9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chi, </w:t>
      </w:r>
      <w:r w:rsidRPr="00496F66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acupun</w:t>
      </w:r>
      <w:r w:rsidRPr="00496F66">
        <w:rPr>
          <w:rFonts w:ascii="Myriad Pro" w:hAnsi="Myriad Pro"/>
          <w:color w:val="636466"/>
          <w:spacing w:val="3"/>
          <w:w w:val="108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tu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5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15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>.)</w:t>
      </w:r>
    </w:p>
    <w:p w:rsidR="00E37784" w:rsidRPr="00496F66" w:rsidRDefault="00B27ACE" w:rsidP="0027179F">
      <w:pPr>
        <w:spacing w:line="243" w:lineRule="auto"/>
        <w:ind w:left="90" w:right="92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sz w:val="22"/>
          <w:szCs w:val="22"/>
        </w:rPr>
        <w:pict>
          <v:shape id="_x0000_s1039" type="#_x0000_t75" style="position:absolute;left:0;text-align:left;margin-left:25.5pt;margin-top:62.3pt;width:369.4pt;height:57.35pt;z-index:-251652608;mso-position-horizontal-relative:page">
            <v:imagedata r:id="rId27" o:title=""/>
            <w10:wrap anchorx="page"/>
          </v:shape>
        </w:pic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f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>er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 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tal  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with   </w:t>
      </w:r>
      <w:proofErr w:type="spellStart"/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es</w:t>
      </w:r>
      <w:proofErr w:type="spellEnd"/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sional</w:t>
      </w:r>
      <w:proofErr w:type="spellEnd"/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guidan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sz w:val="22"/>
          <w:szCs w:val="22"/>
        </w:rPr>
        <w:t>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ving</w:t>
      </w:r>
      <w:r w:rsidRPr="00496F66">
        <w:rPr>
          <w:rFonts w:ascii="Myriad Pro" w:hAnsi="Myriad Pro"/>
          <w:color w:val="636466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possibili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y   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f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or    visiting    the   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7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ion 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 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sleeping  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on </w:t>
      </w:r>
      <w:r w:rsidRPr="00496F66">
        <w:rPr>
          <w:rFonts w:ascii="Myriad Pro" w:hAnsi="Myriad Pro"/>
          <w:color w:val="636466"/>
          <w:spacing w:val="5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bo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5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79"/>
          <w:sz w:val="22"/>
          <w:szCs w:val="22"/>
        </w:rPr>
        <w:t>”</w:t>
      </w:r>
    </w:p>
    <w:p w:rsidR="00E37784" w:rsidRPr="00496F66" w:rsidRDefault="00B27ACE">
      <w:pPr>
        <w:spacing w:before="96" w:line="271" w:lineRule="auto"/>
        <w:ind w:right="78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sz w:val="22"/>
          <w:szCs w:val="22"/>
        </w:rPr>
        <w:br w:type="column"/>
      </w:r>
      <w:proofErr w:type="gramStart"/>
      <w:r w:rsidRPr="00496F66">
        <w:rPr>
          <w:rFonts w:ascii="Myriad Pro" w:hAnsi="Myriad Pro"/>
          <w:color w:val="B40001"/>
          <w:sz w:val="22"/>
          <w:szCs w:val="22"/>
        </w:rPr>
        <w:lastRenderedPageBreak/>
        <w:t>Lin</w:t>
      </w:r>
      <w:r w:rsidRPr="00496F66">
        <w:rPr>
          <w:rFonts w:ascii="Myriad Pro" w:hAnsi="Myriad Pro"/>
          <w:color w:val="B40001"/>
          <w:spacing w:val="4"/>
          <w:sz w:val="22"/>
          <w:szCs w:val="22"/>
        </w:rPr>
        <w:t>k</w:t>
      </w:r>
      <w:r w:rsidRPr="00496F66">
        <w:rPr>
          <w:rFonts w:ascii="Myriad Pro" w:hAnsi="Myriad Pro"/>
          <w:color w:val="B40001"/>
          <w:sz w:val="22"/>
          <w:szCs w:val="22"/>
        </w:rPr>
        <w:t xml:space="preserve">ing </w:t>
      </w:r>
      <w:r w:rsidRPr="00496F66">
        <w:rPr>
          <w:rFonts w:ascii="Myriad Pro" w:hAnsi="Myriad Pro"/>
          <w:color w:val="B40001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sz w:val="22"/>
          <w:szCs w:val="22"/>
        </w:rPr>
        <w:t>Sustainable</w:t>
      </w:r>
      <w:proofErr w:type="gramEnd"/>
      <w:r w:rsidRPr="00496F66">
        <w:rPr>
          <w:rFonts w:ascii="Myriad Pro" w:hAnsi="Myriad Pro"/>
          <w:color w:val="B40001"/>
          <w:sz w:val="22"/>
          <w:szCs w:val="22"/>
        </w:rPr>
        <w:t xml:space="preserve">  </w:t>
      </w:r>
      <w:r w:rsidRPr="00496F66">
        <w:rPr>
          <w:rFonts w:ascii="Myriad Pro" w:hAnsi="Myriad Pro"/>
          <w:color w:val="B40001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spacing w:val="1"/>
          <w:w w:val="92"/>
          <w:sz w:val="22"/>
          <w:szCs w:val="22"/>
        </w:rPr>
        <w:t>D</w:t>
      </w:r>
      <w:r w:rsidRPr="00496F66">
        <w:rPr>
          <w:rFonts w:ascii="Myriad Pro" w:hAnsi="Myriad Pro"/>
          <w:color w:val="B40001"/>
          <w:w w:val="104"/>
          <w:sz w:val="22"/>
          <w:szCs w:val="22"/>
        </w:rPr>
        <w:t>e</w:t>
      </w:r>
      <w:r w:rsidRPr="00496F66">
        <w:rPr>
          <w:rFonts w:ascii="Myriad Pro" w:hAnsi="Myriad Pro"/>
          <w:color w:val="B40001"/>
          <w:spacing w:val="-2"/>
          <w:w w:val="104"/>
          <w:sz w:val="22"/>
          <w:szCs w:val="22"/>
        </w:rPr>
        <w:t>v</w:t>
      </w:r>
      <w:r w:rsidRPr="00496F66">
        <w:rPr>
          <w:rFonts w:ascii="Myriad Pro" w:hAnsi="Myriad Pro"/>
          <w:color w:val="B40001"/>
          <w:w w:val="108"/>
          <w:sz w:val="22"/>
          <w:szCs w:val="22"/>
        </w:rPr>
        <w:t>elopme</w:t>
      </w:r>
      <w:r w:rsidRPr="00496F66">
        <w:rPr>
          <w:rFonts w:ascii="Myriad Pro" w:hAnsi="Myriad Pro"/>
          <w:color w:val="B40001"/>
          <w:spacing w:val="-1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B4000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B40001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spacing w:val="-4"/>
          <w:w w:val="97"/>
          <w:sz w:val="22"/>
          <w:szCs w:val="22"/>
        </w:rPr>
        <w:t>W</w:t>
      </w:r>
      <w:r w:rsidRPr="00496F66">
        <w:rPr>
          <w:rFonts w:ascii="Myriad Pro" w:hAnsi="Myriad Pro"/>
          <w:color w:val="B40001"/>
          <w:w w:val="97"/>
          <w:sz w:val="22"/>
          <w:szCs w:val="22"/>
        </w:rPr>
        <w:t>ith</w:t>
      </w:r>
      <w:r w:rsidRPr="00496F66">
        <w:rPr>
          <w:rFonts w:ascii="Myriad Pro" w:hAnsi="Myriad Pro"/>
          <w:color w:val="B40001"/>
          <w:spacing w:val="-13"/>
          <w:w w:val="97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B40001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B40001"/>
          <w:spacing w:val="-10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spacing w:val="-17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B40001"/>
          <w:w w:val="108"/>
          <w:sz w:val="22"/>
          <w:szCs w:val="22"/>
        </w:rPr>
        <w:t>echnique</w:t>
      </w:r>
      <w:r w:rsidRPr="00496F66">
        <w:rPr>
          <w:rFonts w:ascii="Myriad Pro" w:hAnsi="Myriad Pro"/>
          <w:color w:val="B40001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spacing w:val="4"/>
          <w:w w:val="92"/>
          <w:sz w:val="22"/>
          <w:szCs w:val="22"/>
        </w:rPr>
        <w:t>O</w:t>
      </w:r>
      <w:r w:rsidRPr="00496F66">
        <w:rPr>
          <w:rFonts w:ascii="Myriad Pro" w:hAnsi="Myriad Pro"/>
          <w:color w:val="B40001"/>
          <w:w w:val="92"/>
          <w:sz w:val="22"/>
          <w:szCs w:val="22"/>
        </w:rPr>
        <w:t>f</w:t>
      </w:r>
      <w:r w:rsidRPr="00496F66">
        <w:rPr>
          <w:rFonts w:ascii="Myriad Pro" w:hAnsi="Myriad Pro"/>
          <w:color w:val="B40001"/>
          <w:spacing w:val="-3"/>
          <w:w w:val="92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w w:val="96"/>
          <w:sz w:val="22"/>
          <w:szCs w:val="22"/>
        </w:rPr>
        <w:t>O</w:t>
      </w:r>
      <w:r w:rsidRPr="00496F66">
        <w:rPr>
          <w:rFonts w:ascii="Myriad Pro" w:hAnsi="Myriad Pro"/>
          <w:color w:val="B40001"/>
          <w:spacing w:val="1"/>
          <w:w w:val="96"/>
          <w:sz w:val="22"/>
          <w:szCs w:val="22"/>
        </w:rPr>
        <w:t>r</w:t>
      </w:r>
      <w:r w:rsidRPr="00496F66">
        <w:rPr>
          <w:rFonts w:ascii="Myriad Pro" w:hAnsi="Myriad Pro"/>
          <w:color w:val="B40001"/>
          <w:w w:val="103"/>
          <w:sz w:val="22"/>
          <w:szCs w:val="22"/>
        </w:rPr>
        <w:t xml:space="preserve">igami </w:t>
      </w:r>
      <w:r w:rsidRPr="00496F66">
        <w:rPr>
          <w:rFonts w:ascii="Myriad Pro" w:hAnsi="Myriad Pro"/>
          <w:color w:val="636466"/>
          <w:spacing w:val="2"/>
          <w:w w:val="71"/>
          <w:sz w:val="22"/>
          <w:szCs w:val="22"/>
        </w:rPr>
        <w:t>I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mpo</w:t>
      </w:r>
      <w:r w:rsidRPr="00496F66">
        <w:rPr>
          <w:rFonts w:ascii="Myriad Pro" w:hAnsi="Myriad Pro"/>
          <w:color w:val="636466"/>
          <w:spacing w:val="6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ta</w:t>
      </w:r>
      <w:r w:rsidRPr="00496F66">
        <w:rPr>
          <w:rFonts w:ascii="Myriad Pro" w:hAnsi="Myriad Pro"/>
          <w:color w:val="636466"/>
          <w:spacing w:val="-1"/>
          <w:w w:val="112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poi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view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ega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ded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E37784" w:rsidRPr="00496F66" w:rsidRDefault="00B27ACE">
      <w:pPr>
        <w:spacing w:line="240" w:lineRule="exact"/>
        <w:ind w:right="134"/>
        <w:jc w:val="both"/>
        <w:rPr>
          <w:rFonts w:ascii="Myriad Pro" w:hAnsi="Myriad Pro"/>
          <w:sz w:val="22"/>
          <w:szCs w:val="22"/>
        </w:rPr>
      </w:pPr>
      <w:proofErr w:type="gramStart"/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proofErr w:type="gramEnd"/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sustainable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de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elopme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1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via</w:t>
      </w:r>
      <w:r w:rsidRPr="00496F66">
        <w:rPr>
          <w:rFonts w:ascii="Myriad Pro" w:hAnsi="Myriad Pro"/>
          <w:color w:val="636466"/>
          <w:spacing w:val="-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>-</w:t>
      </w:r>
    </w:p>
    <w:p w:rsidR="00E37784" w:rsidRPr="00496F66" w:rsidRDefault="00B27ACE">
      <w:pPr>
        <w:spacing w:before="12" w:line="250" w:lineRule="auto"/>
        <w:ind w:right="78"/>
        <w:jc w:val="both"/>
        <w:rPr>
          <w:rFonts w:ascii="Myriad Pro" w:hAnsi="Myriad Pro"/>
          <w:sz w:val="22"/>
          <w:szCs w:val="22"/>
        </w:rPr>
      </w:pP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gami</w:t>
      </w:r>
      <w:proofErr w:type="spellEnd"/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6"/>
          <w:sz w:val="22"/>
          <w:szCs w:val="22"/>
        </w:rPr>
        <w:t>P</w:t>
      </w:r>
      <w:r w:rsidRPr="00496F66">
        <w:rPr>
          <w:rFonts w:ascii="Myriad Pro" w:hAnsi="Myriad Pro"/>
          <w:color w:val="636466"/>
          <w:sz w:val="22"/>
          <w:szCs w:val="22"/>
        </w:rPr>
        <w:t>ossibilities</w:t>
      </w:r>
      <w:r w:rsidRPr="00496F66">
        <w:rPr>
          <w:rFonts w:ascii="Myriad Pro" w:hAnsi="Myriad Pro"/>
          <w:color w:val="636466"/>
          <w:spacing w:val="-2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-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using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in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>d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li</w:t>
      </w:r>
      <w:r w:rsidRPr="00496F66">
        <w:rPr>
          <w:rFonts w:ascii="Myriad Pro" w:hAnsi="Myriad Pro"/>
          <w:color w:val="636466"/>
          <w:spacing w:val="-3"/>
          <w:w w:val="94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0"/>
          <w:w w:val="9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-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line</w:t>
      </w:r>
      <w:r w:rsidRPr="00496F66">
        <w:rPr>
          <w:rFonts w:ascii="Myriad Pro" w:hAnsi="Myriad Pro"/>
          <w:color w:val="636466"/>
          <w:spacing w:val="-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with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sustain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sz w:val="22"/>
          <w:szCs w:val="22"/>
        </w:rPr>
        <w:t>able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de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elopme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5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7"/>
          <w:w w:val="62"/>
          <w:sz w:val="22"/>
          <w:szCs w:val="22"/>
        </w:rPr>
        <w:t>’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 xml:space="preserve">s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inciple</w:t>
      </w:r>
      <w:r w:rsidRPr="00496F66">
        <w:rPr>
          <w:rFonts w:ascii="Myriad Pro" w:hAnsi="Myriad Pro"/>
          <w:color w:val="636466"/>
          <w:spacing w:val="-3"/>
          <w:w w:val="102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spacing w:val="-2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6"/>
          <w:sz w:val="22"/>
          <w:szCs w:val="22"/>
        </w:rPr>
        <w:t>like</w:t>
      </w:r>
      <w:r w:rsidRPr="00496F66">
        <w:rPr>
          <w:rFonts w:ascii="Myriad Pro" w:hAnsi="Myriad Pro"/>
          <w:color w:val="636466"/>
          <w:spacing w:val="-12"/>
          <w:w w:val="9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make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onne</w:t>
      </w:r>
      <w:r w:rsidRPr="00496F66">
        <w:rPr>
          <w:rFonts w:ascii="Myriad Pro" w:hAnsi="Myriad Pro"/>
          <w:color w:val="636466"/>
          <w:spacing w:val="3"/>
          <w:w w:val="107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tion</w:t>
      </w:r>
      <w:r w:rsidRPr="00496F66">
        <w:rPr>
          <w:rFonts w:ascii="Myriad Pro" w:hAnsi="Myriad Pro"/>
          <w:color w:val="636466"/>
          <w:spacing w:val="-14"/>
          <w:w w:val="10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b</w:t>
      </w:r>
      <w:r w:rsidRPr="00496F66">
        <w:rPr>
          <w:rFonts w:ascii="Myriad Pro" w:hAnsi="Myriad Pro"/>
          <w:color w:val="636466"/>
          <w:spacing w:val="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een</w:t>
      </w:r>
      <w:r w:rsidRPr="00496F66">
        <w:rPr>
          <w:rFonts w:ascii="Myriad Pro" w:hAnsi="Myriad Pro"/>
          <w:color w:val="636466"/>
          <w:spacing w:val="4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idea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-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sustainable</w:t>
      </w:r>
      <w:r w:rsidRPr="00496F66">
        <w:rPr>
          <w:rFonts w:ascii="Myriad Pro" w:hAnsi="Myriad Pro"/>
          <w:color w:val="636466"/>
          <w:spacing w:val="5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11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eneurship</w:t>
      </w:r>
      <w:proofErr w:type="spellEnd"/>
      <w:r w:rsidRPr="00496F66">
        <w:rPr>
          <w:rFonts w:ascii="Myriad Pro" w:hAnsi="Myriad Pro"/>
          <w:color w:val="636466"/>
          <w:spacing w:val="-11"/>
          <w:w w:val="10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echniqu</w:t>
      </w:r>
      <w:r w:rsidRPr="00496F66">
        <w:rPr>
          <w:rFonts w:ascii="Myriad Pro" w:hAnsi="Myriad Pro"/>
          <w:color w:val="636466"/>
          <w:spacing w:val="-3"/>
          <w:w w:val="108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which</w:t>
      </w:r>
      <w:r w:rsidRPr="00496F66">
        <w:rPr>
          <w:rFonts w:ascii="Myriad Pro" w:hAnsi="Myriad Pro"/>
          <w:color w:val="636466"/>
          <w:spacing w:val="-28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-28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mo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8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than</w:t>
      </w:r>
      <w:r w:rsidRPr="00496F66">
        <w:rPr>
          <w:rFonts w:ascii="Myriad Pro" w:hAnsi="Myriad Pro"/>
          <w:color w:val="636466"/>
          <w:spacing w:val="-28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just</w:t>
      </w:r>
      <w:r w:rsidRPr="00496F66">
        <w:rPr>
          <w:rFonts w:ascii="Myriad Pro" w:hAnsi="Myriad Pro"/>
          <w:color w:val="636466"/>
          <w:spacing w:val="-28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paper</w:t>
      </w:r>
      <w:r w:rsidRPr="00496F66">
        <w:rPr>
          <w:rFonts w:ascii="Myriad Pro" w:hAnsi="Myriad Pro"/>
          <w:color w:val="636466"/>
          <w:spacing w:val="-28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3"/>
          <w:w w:val="87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oldin</w:t>
      </w:r>
      <w:r w:rsidRPr="00496F66">
        <w:rPr>
          <w:rFonts w:ascii="Myriad Pro" w:hAnsi="Myriad Pro"/>
          <w:color w:val="636466"/>
          <w:spacing w:val="-4"/>
          <w:w w:val="105"/>
          <w:sz w:val="22"/>
          <w:szCs w:val="22"/>
        </w:rPr>
        <w:t>g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E37784" w:rsidRPr="00496F66" w:rsidRDefault="00E37784">
      <w:pPr>
        <w:spacing w:before="1" w:line="100" w:lineRule="exact"/>
        <w:rPr>
          <w:rFonts w:ascii="Myriad Pro" w:hAnsi="Myriad Pro"/>
          <w:sz w:val="22"/>
          <w:szCs w:val="22"/>
        </w:rPr>
      </w:pPr>
    </w:p>
    <w:p w:rsidR="00E37784" w:rsidRPr="00496F66" w:rsidRDefault="00B27ACE">
      <w:pPr>
        <w:spacing w:line="263" w:lineRule="auto"/>
        <w:ind w:right="77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color w:val="B40001"/>
          <w:spacing w:val="1"/>
          <w:sz w:val="22"/>
          <w:szCs w:val="22"/>
        </w:rPr>
        <w:t>S</w:t>
      </w:r>
      <w:r w:rsidRPr="00496F66">
        <w:rPr>
          <w:rFonts w:ascii="Myriad Pro" w:hAnsi="Myriad Pro"/>
          <w:color w:val="B40001"/>
          <w:sz w:val="22"/>
          <w:szCs w:val="22"/>
        </w:rPr>
        <w:t>ocial</w:t>
      </w:r>
      <w:r w:rsidRPr="00496F66">
        <w:rPr>
          <w:rFonts w:ascii="Myriad Pro" w:hAnsi="Myriad Pro"/>
          <w:color w:val="B40001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sz w:val="22"/>
          <w:szCs w:val="22"/>
        </w:rPr>
        <w:t>aspe</w:t>
      </w:r>
      <w:r w:rsidRPr="00496F66">
        <w:rPr>
          <w:rFonts w:ascii="Myriad Pro" w:hAnsi="Myriad Pro"/>
          <w:color w:val="B40001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B40001"/>
          <w:sz w:val="22"/>
          <w:szCs w:val="22"/>
        </w:rPr>
        <w:t xml:space="preserve">t: </w:t>
      </w:r>
      <w:r w:rsidRPr="00496F66">
        <w:rPr>
          <w:rFonts w:ascii="Myriad Pro" w:hAnsi="Myriad Pro"/>
          <w:color w:val="B40001"/>
          <w:spacing w:val="32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B40001"/>
          <w:sz w:val="22"/>
          <w:szCs w:val="22"/>
        </w:rPr>
        <w:t>Child</w:t>
      </w:r>
      <w:r w:rsidRPr="00496F66">
        <w:rPr>
          <w:rFonts w:ascii="Myriad Pro" w:hAnsi="Myriad Pro"/>
          <w:color w:val="B40001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B40001"/>
          <w:sz w:val="22"/>
          <w:szCs w:val="22"/>
        </w:rPr>
        <w:t>en  and</w:t>
      </w:r>
      <w:proofErr w:type="gramEnd"/>
      <w:r w:rsidRPr="00496F66">
        <w:rPr>
          <w:rFonts w:ascii="Myriad Pro" w:hAnsi="Myriad Pro"/>
          <w:color w:val="B40001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spacing w:val="-18"/>
          <w:w w:val="74"/>
          <w:sz w:val="22"/>
          <w:szCs w:val="22"/>
        </w:rPr>
        <w:t>Y</w:t>
      </w:r>
      <w:r w:rsidRPr="00496F66">
        <w:rPr>
          <w:rFonts w:ascii="Myriad Pro" w:hAnsi="Myriad Pro"/>
          <w:color w:val="B40001"/>
          <w:w w:val="111"/>
          <w:sz w:val="22"/>
          <w:szCs w:val="22"/>
        </w:rPr>
        <w:t xml:space="preserve">outh </w:t>
      </w:r>
      <w:r w:rsidRPr="00496F66">
        <w:rPr>
          <w:rFonts w:ascii="Myriad Pro" w:hAnsi="Myriad Pro"/>
          <w:color w:val="636466"/>
          <w:spacing w:val="-6"/>
          <w:sz w:val="22"/>
          <w:szCs w:val="22"/>
        </w:rPr>
        <w:t>F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om</w:t>
      </w:r>
      <w:r w:rsidRPr="00496F66">
        <w:rPr>
          <w:rFonts w:ascii="Myriad Pro" w:hAnsi="Myriad Pro"/>
          <w:color w:val="636466"/>
          <w:spacing w:val="-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ea</w:t>
      </w:r>
      <w:r w:rsidRPr="00496F66">
        <w:rPr>
          <w:rFonts w:ascii="Myriad Pro" w:hAnsi="Myriad Pro"/>
          <w:color w:val="636466"/>
          <w:spacing w:val="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0"/>
          <w:sz w:val="22"/>
          <w:szCs w:val="22"/>
        </w:rPr>
        <w:t>ly</w:t>
      </w:r>
      <w:r w:rsidRPr="00496F66">
        <w:rPr>
          <w:rFonts w:ascii="Myriad Pro" w:hAnsi="Myriad Pro"/>
          <w:color w:val="636466"/>
          <w:spacing w:val="-19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f</w:t>
      </w:r>
      <w:r w:rsidRPr="00496F66">
        <w:rPr>
          <w:rFonts w:ascii="Myriad Pro" w:hAnsi="Myriad Pro"/>
          <w:color w:val="636466"/>
          <w:spacing w:val="-1"/>
          <w:w w:val="92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g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ile</w:t>
      </w:r>
      <w:r w:rsidRPr="00496F66">
        <w:rPr>
          <w:rFonts w:ascii="Myriad Pro" w:hAnsi="Myriad Pro"/>
          <w:color w:val="636466"/>
          <w:spacing w:val="-19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>ears</w:t>
      </w:r>
      <w:r w:rsidRPr="00496F66">
        <w:rPr>
          <w:rFonts w:ascii="Myriad Pro" w:hAnsi="Myriad Pro"/>
          <w:color w:val="636466"/>
          <w:spacing w:val="-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iga</w:t>
      </w:r>
      <w:proofErr w:type="spellEnd"/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mi</w:t>
      </w:r>
      <w:r w:rsidRPr="00496F66">
        <w:rPr>
          <w:rFonts w:ascii="Myriad Pro" w:hAnsi="Myriad Pro"/>
          <w:color w:val="636466"/>
          <w:spacing w:val="-2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should</w:t>
      </w:r>
      <w:r w:rsidRPr="00496F66">
        <w:rPr>
          <w:rFonts w:ascii="Myriad Pro" w:hAnsi="Myriad Pro"/>
          <w:color w:val="636466"/>
          <w:spacing w:val="-2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-2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taug</w:t>
      </w:r>
      <w:r w:rsidRPr="00496F66">
        <w:rPr>
          <w:rFonts w:ascii="Myriad Pro" w:hAnsi="Myriad Pro"/>
          <w:color w:val="636466"/>
          <w:spacing w:val="-1"/>
          <w:w w:val="111"/>
          <w:sz w:val="22"/>
          <w:szCs w:val="22"/>
        </w:rPr>
        <w:t>h</w:t>
      </w:r>
      <w:r w:rsidRPr="00496F66">
        <w:rPr>
          <w:rFonts w:ascii="Myriad Pro" w:hAnsi="Myriad Pro"/>
          <w:color w:val="636466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2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child</w:t>
      </w:r>
      <w:r w:rsidRPr="00496F66">
        <w:rPr>
          <w:rFonts w:ascii="Myriad Pro" w:hAnsi="Myriad Pro"/>
          <w:color w:val="636466"/>
          <w:spacing w:val="-2"/>
          <w:w w:val="101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en.</w:t>
      </w:r>
      <w:r w:rsidRPr="00496F66">
        <w:rPr>
          <w:rFonts w:ascii="Myriad Pro" w:hAnsi="Myriad Pro"/>
          <w:color w:val="636466"/>
          <w:spacing w:val="-12"/>
          <w:w w:val="84"/>
          <w:sz w:val="22"/>
          <w:szCs w:val="22"/>
        </w:rPr>
        <w:t xml:space="preserve"> </w:t>
      </w:r>
      <w:r w:rsidR="00C33B3F">
        <w:rPr>
          <w:rFonts w:ascii="Myriad Pro" w:hAnsi="Myriad Pro"/>
          <w:color w:val="636466"/>
          <w:spacing w:val="-12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E37784" w:rsidRPr="00496F66" w:rsidRDefault="00B27ACE">
      <w:pPr>
        <w:spacing w:line="240" w:lineRule="exact"/>
        <w:ind w:right="134"/>
        <w:jc w:val="both"/>
        <w:rPr>
          <w:rFonts w:ascii="Myriad Pro" w:hAnsi="Myriad Pro"/>
          <w:sz w:val="22"/>
          <w:szCs w:val="22"/>
        </w:rPr>
      </w:pP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</w:t>
      </w:r>
      <w:proofErr w:type="gramEnd"/>
      <w:r w:rsidRPr="00496F66">
        <w:rPr>
          <w:rFonts w:ascii="Myriad Pro" w:hAnsi="Myriad Pro"/>
          <w:color w:val="636466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eaches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them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7"/>
          <w:sz w:val="22"/>
          <w:szCs w:val="22"/>
        </w:rPr>
        <w:t>e</w:t>
      </w:r>
      <w:r w:rsidRPr="00496F66">
        <w:rPr>
          <w:rFonts w:ascii="Myriad Pro" w:hAnsi="Myriad Pro"/>
          <w:color w:val="636466"/>
          <w:sz w:val="22"/>
          <w:szCs w:val="22"/>
        </w:rPr>
        <w:t>hand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4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-</w:t>
      </w:r>
    </w:p>
    <w:p w:rsidR="00E37784" w:rsidRPr="00496F66" w:rsidRDefault="00B27ACE">
      <w:pPr>
        <w:spacing w:before="4" w:line="243" w:lineRule="auto"/>
        <w:ind w:right="78"/>
        <w:jc w:val="both"/>
        <w:rPr>
          <w:rFonts w:ascii="Myriad Pro" w:hAnsi="Myriad Pro"/>
          <w:sz w:val="22"/>
          <w:szCs w:val="22"/>
        </w:rPr>
        <w:sectPr w:rsidR="00E37784" w:rsidRPr="00496F66">
          <w:type w:val="continuous"/>
          <w:pgSz w:w="8400" w:h="11920"/>
          <w:pgMar w:top="1080" w:right="340" w:bottom="280" w:left="200" w:header="720" w:footer="720" w:gutter="0"/>
          <w:cols w:num="2" w:space="720" w:equalWidth="0">
            <w:col w:w="3962" w:space="118"/>
            <w:col w:w="3780"/>
          </w:cols>
        </w:sectPr>
      </w:pP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din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tion 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proofErr w:type="gramEnd"/>
      <w:r w:rsidRPr="00496F66">
        <w:rPr>
          <w:rFonts w:ascii="Myriad Pro" w:hAnsi="Myriad Pro"/>
          <w:color w:val="636466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helps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them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de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elop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5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higher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le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el</w:t>
      </w:r>
      <w:r w:rsidRPr="00496F66">
        <w:rPr>
          <w:rFonts w:ascii="Myriad Pro" w:hAnsi="Myriad Pro"/>
          <w:color w:val="636466"/>
          <w:spacing w:val="-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-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on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ra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tion,</w:t>
      </w:r>
      <w:r w:rsidRPr="00496F66">
        <w:rPr>
          <w:rFonts w:ascii="Myriad Pro" w:hAnsi="Myriad Pro"/>
          <w:color w:val="636466"/>
          <w:spacing w:val="-24"/>
          <w:w w:val="10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be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perse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 xml:space="preserve">t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ti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v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z w:val="22"/>
          <w:szCs w:val="22"/>
        </w:rPr>
        <w:t>Ideas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w w:val="111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4"/>
          <w:w w:val="111"/>
          <w:sz w:val="22"/>
          <w:szCs w:val="22"/>
        </w:rPr>
        <w:t>p</w:t>
      </w:r>
      <w:proofErr w:type="spellEnd"/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sz w:val="22"/>
          <w:szCs w:val="22"/>
        </w:rPr>
        <w:t>pear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first as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thoug</w:t>
      </w:r>
      <w:r w:rsidRPr="00496F66">
        <w:rPr>
          <w:rFonts w:ascii="Myriad Pro" w:hAnsi="Myriad Pro"/>
          <w:color w:val="636466"/>
          <w:spacing w:val="-1"/>
          <w:w w:val="111"/>
          <w:sz w:val="22"/>
          <w:szCs w:val="22"/>
        </w:rPr>
        <w:t>h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3"/>
          <w:w w:val="109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8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th</w:t>
      </w:r>
      <w:r w:rsidRPr="00496F66">
        <w:rPr>
          <w:rFonts w:ascii="Myriad Pro" w:hAnsi="Myriad Pro"/>
          <w:color w:val="636466"/>
          <w:spacing w:val="-2"/>
          <w:w w:val="109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ough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olo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ed</w:t>
      </w:r>
      <w:r w:rsidRPr="00496F66">
        <w:rPr>
          <w:rFonts w:ascii="Myriad Pro" w:hAnsi="Myriad Pro"/>
          <w:color w:val="636466"/>
          <w:spacing w:val="6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papers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these 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ideas</w:t>
      </w:r>
      <w:proofErr w:type="gramEnd"/>
      <w:r w:rsidRPr="00496F66">
        <w:rPr>
          <w:rFonts w:ascii="Myriad Pro" w:hAnsi="Myriad Pro"/>
          <w:color w:val="636466"/>
          <w:spacing w:val="5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 xml:space="preserve">can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be </w:t>
      </w:r>
      <w:r w:rsidRPr="00496F66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m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iali</w:t>
      </w:r>
      <w:r w:rsidRPr="00496F66">
        <w:rPr>
          <w:rFonts w:ascii="Myriad Pro" w:hAnsi="Myriad Pro"/>
          <w:color w:val="636466"/>
          <w:spacing w:val="-2"/>
          <w:w w:val="94"/>
          <w:sz w:val="22"/>
          <w:szCs w:val="22"/>
        </w:rPr>
        <w:t>z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w w:val="112"/>
          <w:sz w:val="22"/>
          <w:szCs w:val="22"/>
        </w:rPr>
        <w:t>d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oup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k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helps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socializ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tion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1"/>
          <w:w w:val="105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es</w:t>
      </w:r>
      <w:r w:rsidRPr="00496F66">
        <w:rPr>
          <w:rFonts w:ascii="Myriad Pro" w:hAnsi="Myriad Pro"/>
          <w:color w:val="636466"/>
          <w:spacing w:val="-3"/>
          <w:w w:val="105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6"/>
          <w:w w:val="84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w w:val="104"/>
          <w:sz w:val="22"/>
          <w:szCs w:val="22"/>
        </w:rPr>
        <w:t>imp</w:t>
      </w:r>
      <w:r w:rsidRPr="00496F66">
        <w:rPr>
          <w:rFonts w:ascii="Myriad Pro" w:hAnsi="Myriad Pro"/>
          <w:color w:val="636466"/>
          <w:spacing w:val="-2"/>
          <w:w w:val="104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2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1"/>
          <w:w w:val="96"/>
          <w:sz w:val="22"/>
          <w:szCs w:val="22"/>
        </w:rPr>
        <w:t>v</w:t>
      </w:r>
      <w:proofErr w:type="spellEnd"/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ing</w:t>
      </w:r>
      <w:proofErr w:type="spellEnd"/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personali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="00661448">
        <w:rPr>
          <w:rFonts w:ascii="Myriad Pro" w:hAnsi="Myriad Pro"/>
          <w:color w:val="636466"/>
          <w:sz w:val="22"/>
          <w:szCs w:val="22"/>
        </w:rPr>
        <w:t xml:space="preserve">y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finding</w:t>
      </w:r>
      <w:r w:rsidRPr="00496F66">
        <w:rPr>
          <w:rFonts w:ascii="Myriad Pro" w:hAnsi="Myriad Pro"/>
          <w:color w:val="636466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ide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>ti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y  of</w:t>
      </w:r>
      <w:proofErr w:type="gramEnd"/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person. 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80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onomical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aspe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t: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6"/>
          <w:sz w:val="22"/>
          <w:szCs w:val="22"/>
        </w:rPr>
        <w:t>P</w:t>
      </w:r>
      <w:r w:rsidRPr="00496F66">
        <w:rPr>
          <w:rFonts w:ascii="Myriad Pro" w:hAnsi="Myriad Pro"/>
          <w:color w:val="636466"/>
          <w:sz w:val="22"/>
          <w:szCs w:val="22"/>
        </w:rPr>
        <w:t>ossibilities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the  </w:t>
      </w:r>
      <w:r w:rsidRPr="00496F66">
        <w:rPr>
          <w:rFonts w:ascii="Myriad Pro" w:hAnsi="Myriad Pro"/>
          <w:color w:val="636466"/>
          <w:w w:val="9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w w:val="9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igami</w:t>
      </w:r>
      <w:proofErr w:type="gram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Businesse</w:t>
      </w:r>
      <w:r w:rsidRPr="00496F66">
        <w:rPr>
          <w:rFonts w:ascii="Myriad Pro" w:hAnsi="Myriad Pro"/>
          <w:color w:val="636466"/>
          <w:spacing w:val="-3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12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h</w:t>
      </w:r>
      <w:r w:rsidRPr="00496F66">
        <w:rPr>
          <w:rFonts w:ascii="Myriad Pro" w:hAnsi="Myriad Pro"/>
          <w:color w:val="636466"/>
          <w:spacing w:val="-2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ough</w:t>
      </w:r>
      <w:r w:rsidRPr="00496F66">
        <w:rPr>
          <w:rFonts w:ascii="Myriad Pro" w:hAnsi="Myriad Pro"/>
          <w:color w:val="636466"/>
          <w:spacing w:val="22"/>
          <w:w w:val="110"/>
          <w:sz w:val="22"/>
          <w:szCs w:val="22"/>
        </w:rPr>
        <w:t xml:space="preserve"> </w:t>
      </w:r>
      <w:r w:rsidR="00661448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4"/>
          <w:w w:val="106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cial</w:t>
      </w:r>
      <w:r w:rsidRPr="00496F66">
        <w:rPr>
          <w:rFonts w:ascii="Myriad Pro" w:hAnsi="Myriad Pro"/>
          <w:color w:val="636466"/>
          <w:spacing w:val="5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aspe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ts  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10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ese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nt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ed</w:t>
      </w:r>
      <w:r w:rsidRPr="00496F66">
        <w:rPr>
          <w:rFonts w:ascii="Myriad Pro" w:hAnsi="Myriad Pro"/>
          <w:color w:val="636466"/>
          <w:spacing w:val="62"/>
          <w:w w:val="1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ab</w:t>
      </w:r>
      <w:r w:rsidRPr="00496F66">
        <w:rPr>
          <w:rFonts w:ascii="Myriad Pro" w:hAnsi="Myriad Pro"/>
          <w:color w:val="636466"/>
          <w:spacing w:val="-2"/>
          <w:w w:val="110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w w:val="96"/>
          <w:sz w:val="22"/>
          <w:szCs w:val="22"/>
        </w:rPr>
        <w:t>v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proofErr w:type="gramStart"/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spacing w:val="3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proofErr w:type="gram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usefulness  of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this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echnique</w:t>
      </w:r>
      <w:r w:rsidRPr="00496F66">
        <w:rPr>
          <w:rFonts w:ascii="Myriad Pro" w:hAnsi="Myriad Pro"/>
          <w:color w:val="636466"/>
          <w:spacing w:val="13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1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onomical</w:t>
      </w:r>
      <w:r w:rsidRPr="00496F66">
        <w:rPr>
          <w:rFonts w:ascii="Myriad Pro" w:hAnsi="Myriad Pro"/>
          <w:color w:val="636466"/>
          <w:spacing w:val="4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field</w:t>
      </w:r>
      <w:r w:rsidRPr="00496F66">
        <w:rPr>
          <w:rFonts w:ascii="Myriad Pro" w:hAnsi="Myriad Pro"/>
          <w:color w:val="636466"/>
          <w:spacing w:val="-1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1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also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w w:val="107"/>
          <w:sz w:val="22"/>
          <w:szCs w:val="22"/>
        </w:rPr>
        <w:t>iden</w:t>
      </w:r>
      <w:proofErr w:type="spellEnd"/>
      <w:r w:rsidRPr="00496F66">
        <w:rPr>
          <w:rFonts w:ascii="Myriad Pro" w:hAnsi="Myriad Pro"/>
          <w:color w:val="636466"/>
          <w:w w:val="92"/>
          <w:sz w:val="22"/>
          <w:szCs w:val="22"/>
        </w:rPr>
        <w:t>-</w:t>
      </w:r>
    </w:p>
    <w:p w:rsidR="00E37784" w:rsidRPr="00496F66" w:rsidRDefault="00B27ACE" w:rsidP="0027179F">
      <w:pPr>
        <w:spacing w:before="60" w:line="243" w:lineRule="auto"/>
        <w:ind w:right="72"/>
        <w:jc w:val="both"/>
        <w:rPr>
          <w:rFonts w:ascii="Myriad Pro" w:hAnsi="Myriad Pro"/>
          <w:sz w:val="22"/>
          <w:szCs w:val="22"/>
        </w:rPr>
      </w:pPr>
      <w:proofErr w:type="spellStart"/>
      <w:proofErr w:type="gramStart"/>
      <w:r w:rsidRPr="00496F66">
        <w:rPr>
          <w:rFonts w:ascii="Myriad Pro" w:hAnsi="Myriad Pro"/>
          <w:color w:val="636466"/>
          <w:w w:val="102"/>
          <w:sz w:val="22"/>
          <w:szCs w:val="22"/>
        </w:rPr>
        <w:lastRenderedPageBreak/>
        <w:t>tifie</w:t>
      </w:r>
      <w:r w:rsidRPr="00496F66">
        <w:rPr>
          <w:rFonts w:ascii="Myriad Pro" w:hAnsi="Myriad Pro"/>
          <w:color w:val="636466"/>
          <w:spacing w:val="-2"/>
          <w:w w:val="102"/>
          <w:sz w:val="22"/>
          <w:szCs w:val="22"/>
        </w:rPr>
        <w:t>d</w:t>
      </w:r>
      <w:proofErr w:type="spellEnd"/>
      <w:proofErr w:type="gramEnd"/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636466"/>
          <w:spacing w:val="10"/>
          <w:w w:val="1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echnique</w:t>
      </w:r>
      <w:r w:rsidRPr="00496F66">
        <w:rPr>
          <w:rFonts w:ascii="Myriad Pro" w:hAnsi="Myriad Pro"/>
          <w:color w:val="636466"/>
          <w:spacing w:val="13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ma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k</w:t>
      </w:r>
      <w:r w:rsidRPr="00496F66">
        <w:rPr>
          <w:rFonts w:ascii="Myriad Pro" w:hAnsi="Myriad Pro"/>
          <w:color w:val="636466"/>
          <w:sz w:val="22"/>
          <w:szCs w:val="22"/>
        </w:rPr>
        <w:t>ing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gami</w:t>
      </w:r>
      <w:proofErr w:type="spellEnd"/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enes</w:t>
      </w:r>
      <w:r w:rsidRPr="00496F66">
        <w:rPr>
          <w:rFonts w:ascii="Myriad Pro" w:hAnsi="Myriad Pro"/>
          <w:color w:val="636466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2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useful</w:t>
      </w:r>
      <w:r w:rsidRPr="00496F66">
        <w:rPr>
          <w:rFonts w:ascii="Myriad Pro" w:hAnsi="Myriad Pro"/>
          <w:color w:val="636466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ecruitme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43"/>
          <w:w w:val="10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ompanie</w:t>
      </w:r>
      <w:r w:rsidRPr="00496F66">
        <w:rPr>
          <w:rFonts w:ascii="Myriad Pro" w:hAnsi="Myriad Pro"/>
          <w:color w:val="636466"/>
          <w:spacing w:val="-3"/>
          <w:w w:val="107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4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his</w:t>
      </w:r>
      <w:r w:rsidRPr="00496F66">
        <w:rPr>
          <w:rFonts w:ascii="Myriad Pro" w:hAnsi="Myriad Pro"/>
          <w:color w:val="636466"/>
          <w:spacing w:val="50"/>
          <w:w w:val="9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additional  personali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ide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ti</w:t>
      </w:r>
      <w:r w:rsidRPr="00496F66">
        <w:rPr>
          <w:rFonts w:ascii="Myriad Pro" w:hAnsi="Myriad Pro"/>
          <w:color w:val="636466"/>
          <w:sz w:val="22"/>
          <w:szCs w:val="22"/>
        </w:rPr>
        <w:t>fying</w:t>
      </w:r>
      <w:r w:rsidRPr="00496F66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 xml:space="preserve">method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it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grat</w:t>
      </w:r>
      <w:r w:rsidRPr="00496F66">
        <w:rPr>
          <w:rFonts w:ascii="Myriad Pro" w:hAnsi="Myriad Pro"/>
          <w:color w:val="636466"/>
          <w:sz w:val="22"/>
          <w:szCs w:val="22"/>
        </w:rPr>
        <w:t>ed  i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their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se</w:t>
      </w:r>
      <w:r w:rsidRPr="00496F66">
        <w:rPr>
          <w:rFonts w:ascii="Myriad Pro" w:hAnsi="Myriad Pro"/>
          <w:color w:val="636466"/>
          <w:spacing w:val="6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5"/>
          <w:sz w:val="22"/>
          <w:szCs w:val="22"/>
        </w:rPr>
        <w:t>vi</w:t>
      </w:r>
      <w:r w:rsidRPr="00496F66">
        <w:rPr>
          <w:rFonts w:ascii="Myriad Pro" w:hAnsi="Myriad Pro"/>
          <w:color w:val="636466"/>
          <w:spacing w:val="-1"/>
          <w:w w:val="95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3"/>
          <w:w w:val="107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-1"/>
          <w:w w:val="84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>ll</w:t>
      </w:r>
      <w:r w:rsidRPr="00496F66">
        <w:rPr>
          <w:rFonts w:ascii="Myriad Pro" w:hAnsi="Myriad Pro"/>
          <w:color w:val="636466"/>
          <w:spacing w:val="11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of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ps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>cholo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ical 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aspe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ts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5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 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person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wn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du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ing</w:t>
      </w:r>
      <w:r w:rsidRPr="00496F66">
        <w:rPr>
          <w:rFonts w:ascii="Myriad Pro" w:hAnsi="Myriad Pro"/>
          <w:color w:val="636466"/>
          <w:spacing w:val="5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ting  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an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  s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ene 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(especially</w:t>
      </w:r>
      <w:r w:rsidRPr="00496F66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 xml:space="preserve">eam- </w:t>
      </w:r>
      <w:r w:rsidRPr="00496F66">
        <w:rPr>
          <w:rFonts w:ascii="Myriad Pro" w:hAnsi="Myriad Pro"/>
          <w:color w:val="636466"/>
          <w:spacing w:val="-2"/>
          <w:w w:val="95"/>
          <w:sz w:val="22"/>
          <w:szCs w:val="22"/>
        </w:rPr>
        <w:t>w</w:t>
      </w:r>
      <w:r w:rsidRPr="00496F66">
        <w:rPr>
          <w:rFonts w:ascii="Myriad Pro" w:hAnsi="Myriad Pro"/>
          <w:color w:val="636466"/>
          <w:w w:val="9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w w:val="9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5"/>
          <w:sz w:val="22"/>
          <w:szCs w:val="22"/>
        </w:rPr>
        <w:t>k).</w:t>
      </w:r>
      <w:r w:rsidRPr="00496F66">
        <w:rPr>
          <w:rFonts w:ascii="Myriad Pro" w:hAnsi="Myriad Pro"/>
          <w:color w:val="636466"/>
          <w:spacing w:val="3"/>
          <w:w w:val="9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5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5"/>
          <w:sz w:val="22"/>
          <w:szCs w:val="22"/>
        </w:rPr>
        <w:t>his</w:t>
      </w:r>
      <w:r w:rsidRPr="00496F66">
        <w:rPr>
          <w:rFonts w:ascii="Myriad Pro" w:hAnsi="Myriad Pro"/>
          <w:color w:val="636466"/>
          <w:spacing w:val="-3"/>
          <w:w w:val="9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method</w:t>
      </w:r>
      <w:r w:rsidRPr="00496F66">
        <w:rPr>
          <w:rFonts w:ascii="Myriad Pro" w:hAnsi="Myriad Pro"/>
          <w:color w:val="636466"/>
          <w:spacing w:val="-9"/>
          <w:w w:val="1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2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om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pletion</w:t>
      </w:r>
      <w:proofErr w:type="spell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of  the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ps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>cholo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ical 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ests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ould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be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used 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as</w:t>
      </w:r>
      <w:r w:rsidRPr="00496F66">
        <w:rPr>
          <w:rFonts w:ascii="Myriad Pro" w:hAnsi="Myriad Pro"/>
          <w:color w:val="636466"/>
          <w:spacing w:val="4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4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final</w:t>
      </w:r>
      <w:r w:rsidRPr="00496F66">
        <w:rPr>
          <w:rFonts w:ascii="Myriad Pro" w:hAnsi="Myriad Pro"/>
          <w:color w:val="636466"/>
          <w:spacing w:val="3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le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el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3"/>
          <w:sz w:val="22"/>
          <w:szCs w:val="22"/>
        </w:rPr>
        <w:t>fil</w:t>
      </w:r>
      <w:r w:rsidRPr="00496F66">
        <w:rPr>
          <w:rFonts w:ascii="Myriad Pro" w:hAnsi="Myriad Pro"/>
          <w:color w:val="636466"/>
          <w:spacing w:val="-1"/>
          <w:w w:val="93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-4"/>
          <w:w w:val="105"/>
          <w:sz w:val="22"/>
          <w:szCs w:val="22"/>
        </w:rPr>
        <w:t>g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1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4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his</w:t>
      </w:r>
      <w:r w:rsidRPr="00496F66">
        <w:rPr>
          <w:rFonts w:ascii="Myriad Pro" w:hAnsi="Myriad Pro"/>
          <w:color w:val="636466"/>
          <w:spacing w:val="17"/>
          <w:w w:val="9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method</w:t>
      </w:r>
      <w:r w:rsidRPr="00496F66">
        <w:rPr>
          <w:rFonts w:ascii="Myriad Pro" w:hAnsi="Myriad Pro"/>
          <w:color w:val="636466"/>
          <w:spacing w:val="7"/>
          <w:w w:val="1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help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analy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z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candid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4"/>
          <w:w w:val="107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-21"/>
          <w:w w:val="62"/>
          <w:sz w:val="22"/>
          <w:szCs w:val="22"/>
        </w:rPr>
        <w:t>’</w:t>
      </w:r>
      <w:r w:rsidRPr="00496F66">
        <w:rPr>
          <w:rFonts w:ascii="Myriad Pro" w:hAnsi="Myriad Pro"/>
          <w:color w:val="636466"/>
          <w:w w:val="6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beh</w:t>
      </w:r>
      <w:r w:rsidRPr="00496F66">
        <w:rPr>
          <w:rFonts w:ascii="Myriad Pro" w:hAnsi="Myriad Pro"/>
          <w:color w:val="636466"/>
          <w:spacing w:val="-2"/>
          <w:w w:val="111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vior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like</w:t>
      </w:r>
      <w:r w:rsidRPr="00496F66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1"/>
          <w:w w:val="111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tien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3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48"/>
          <w:w w:val="8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oope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tion,   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ti</w:t>
      </w:r>
      <w:r w:rsidRPr="00496F66">
        <w:rPr>
          <w:rFonts w:ascii="Myriad Pro" w:hAnsi="Myriad Pro"/>
          <w:color w:val="636466"/>
          <w:spacing w:val="-1"/>
          <w:w w:val="99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2"/>
          <w:w w:val="94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8"/>
          <w:w w:val="94"/>
          <w:sz w:val="22"/>
          <w:szCs w:val="22"/>
        </w:rPr>
        <w:t>y</w:t>
      </w:r>
      <w:proofErr w:type="gramStart"/>
      <w:r w:rsidRPr="00496F66">
        <w:rPr>
          <w:rFonts w:ascii="Myriad Pro" w:hAnsi="Myriad Pro"/>
          <w:color w:val="636466"/>
          <w:w w:val="94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spacing w:val="1"/>
          <w:w w:val="9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4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ommunic</w:t>
      </w:r>
      <w:r w:rsidRPr="00496F66">
        <w:rPr>
          <w:rFonts w:ascii="Myriad Pro" w:hAnsi="Myriad Pro"/>
          <w:color w:val="636466"/>
          <w:spacing w:val="-1"/>
          <w:w w:val="104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tion</w:t>
      </w:r>
      <w:proofErr w:type="gramEnd"/>
      <w:r w:rsidRPr="00496F66">
        <w:rPr>
          <w:rFonts w:ascii="Myriad Pro" w:hAnsi="Myriad Pro"/>
          <w:color w:val="636466"/>
          <w:w w:val="104"/>
          <w:sz w:val="22"/>
          <w:szCs w:val="22"/>
        </w:rPr>
        <w:t xml:space="preserve">,  </w:t>
      </w:r>
      <w:r w:rsidRPr="00496F66">
        <w:rPr>
          <w:rFonts w:ascii="Myriad Pro" w:hAnsi="Myriad Pro"/>
          <w:color w:val="636466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oblem </w:t>
      </w:r>
      <w:r w:rsidRPr="00496F66">
        <w:rPr>
          <w:rFonts w:ascii="Myriad Pro" w:hAnsi="Myriad Pro"/>
          <w:color w:val="636466"/>
          <w:spacing w:val="4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sol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ing 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decision-ma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k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ing  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abilitie</w:t>
      </w:r>
      <w:r w:rsidRPr="00496F66">
        <w:rPr>
          <w:rFonts w:ascii="Myriad Pro" w:hAnsi="Myriad Pro"/>
          <w:color w:val="636466"/>
          <w:spacing w:val="-3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proofErr w:type="gramStart"/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 xml:space="preserve">he 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eam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k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individual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6"/>
          <w:w w:val="93"/>
          <w:sz w:val="22"/>
          <w:szCs w:val="22"/>
        </w:rPr>
        <w:t>k</w:t>
      </w:r>
      <w:r w:rsidRPr="00496F66">
        <w:rPr>
          <w:rFonts w:ascii="Myriad Pro" w:hAnsi="Myriad Pro"/>
          <w:color w:val="636466"/>
          <w:spacing w:val="-17"/>
          <w:w w:val="62"/>
          <w:sz w:val="22"/>
          <w:szCs w:val="22"/>
        </w:rPr>
        <w:t>’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33"/>
          <w:w w:val="10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>ti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eness </w:t>
      </w:r>
      <w:r w:rsidRPr="00496F66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  also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be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measu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w w:val="112"/>
          <w:sz w:val="22"/>
          <w:szCs w:val="22"/>
        </w:rPr>
        <w:t>d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2"/>
          <w:w w:val="71"/>
          <w:sz w:val="22"/>
          <w:szCs w:val="22"/>
        </w:rPr>
        <w:t>I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 xml:space="preserve">nside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ompanies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igami </w:t>
      </w:r>
      <w:r w:rsidRPr="00496F66">
        <w:rPr>
          <w:rFonts w:ascii="Myriad Pro" w:hAnsi="Myriad Pro"/>
          <w:color w:val="636466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echnique</w:t>
      </w:r>
      <w:proofErr w:type="gramEnd"/>
      <w:r w:rsidRPr="00496F66">
        <w:rPr>
          <w:rFonts w:ascii="Myriad Pro" w:hAnsi="Myriad Pro"/>
          <w:color w:val="636466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4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ould </w:t>
      </w:r>
      <w:r w:rsidRPr="00496F66">
        <w:rPr>
          <w:rFonts w:ascii="Myriad Pro" w:hAnsi="Myriad Pro"/>
          <w:color w:val="636466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be 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used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der</w:t>
      </w:r>
      <w:r w:rsidRPr="00496F66">
        <w:rPr>
          <w:rFonts w:ascii="Myriad Pro" w:hAnsi="Myriad Pro"/>
          <w:color w:val="636466"/>
          <w:spacing w:val="3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shake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 xml:space="preserve">ogether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w w:val="109"/>
          <w:sz w:val="22"/>
          <w:szCs w:val="22"/>
        </w:rPr>
        <w:t>em</w:t>
      </w:r>
      <w:proofErr w:type="spellEnd"/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pl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oy</w:t>
      </w:r>
      <w:r w:rsidRPr="00496F66">
        <w:rPr>
          <w:rFonts w:ascii="Myriad Pro" w:hAnsi="Myriad Pro"/>
          <w:color w:val="636466"/>
          <w:sz w:val="22"/>
          <w:szCs w:val="22"/>
        </w:rPr>
        <w:t>ees</w:t>
      </w:r>
      <w:proofErr w:type="spellEnd"/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="00C33B3F">
        <w:rPr>
          <w:rFonts w:ascii="Myriad Pro" w:hAnsi="Myriad Pro"/>
          <w:color w:val="636466"/>
          <w:w w:val="105"/>
          <w:sz w:val="22"/>
          <w:szCs w:val="22"/>
        </w:rPr>
        <w:t>eam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building</w:t>
      </w:r>
      <w:r w:rsidRPr="00496F66">
        <w:rPr>
          <w:rFonts w:ascii="Myriad Pro" w:hAnsi="Myriad Pro"/>
          <w:color w:val="636466"/>
          <w:spacing w:val="-3"/>
          <w:w w:val="105"/>
          <w:sz w:val="22"/>
          <w:szCs w:val="22"/>
        </w:rPr>
        <w:t>s</w:t>
      </w:r>
      <w:proofErr w:type="spellEnd"/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1"/>
          <w:w w:val="92"/>
          <w:sz w:val="22"/>
          <w:szCs w:val="22"/>
        </w:rPr>
        <w:t>D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oing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specified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ene</w:t>
      </w:r>
      <w:r w:rsidRPr="00496F66">
        <w:rPr>
          <w:rFonts w:ascii="Myriad Pro" w:hAnsi="Myriad Pro"/>
          <w:color w:val="636466"/>
          <w:spacing w:val="-3"/>
          <w:w w:val="110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8"/>
          <w:sz w:val="22"/>
          <w:szCs w:val="22"/>
        </w:rPr>
        <w:t xml:space="preserve"> </w:t>
      </w:r>
      <w:proofErr w:type="spellStart"/>
      <w:r w:rsidRPr="00496F66">
        <w:rPr>
          <w:rFonts w:ascii="Myriad Pro" w:hAnsi="Myriad Pro"/>
          <w:color w:val="636466"/>
          <w:w w:val="109"/>
          <w:sz w:val="22"/>
          <w:szCs w:val="22"/>
        </w:rPr>
        <w:t>em</w:t>
      </w:r>
      <w:proofErr w:type="spellEnd"/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proofErr w:type="spellStart"/>
      <w:r w:rsidRPr="00496F66">
        <w:rPr>
          <w:rFonts w:ascii="Myriad Pro" w:hAnsi="Myriad Pro"/>
          <w:color w:val="636466"/>
          <w:sz w:val="22"/>
          <w:szCs w:val="22"/>
        </w:rPr>
        <w:t>pl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oy</w:t>
      </w:r>
      <w:r w:rsidRPr="00496F66">
        <w:rPr>
          <w:rFonts w:ascii="Myriad Pro" w:hAnsi="Myriad Pro"/>
          <w:color w:val="636466"/>
          <w:sz w:val="22"/>
          <w:szCs w:val="22"/>
        </w:rPr>
        <w:t>ees</w:t>
      </w:r>
      <w:proofErr w:type="spellEnd"/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can lea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oope</w:t>
      </w:r>
      <w:r w:rsidRPr="00496F66">
        <w:rPr>
          <w:rFonts w:ascii="Myriad Pro" w:hAnsi="Myriad Pro"/>
          <w:color w:val="636466"/>
          <w:spacing w:val="-1"/>
          <w:w w:val="109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z w:val="22"/>
          <w:szCs w:val="22"/>
        </w:rPr>
        <w:t>with</w:t>
      </w:r>
      <w:r w:rsidRPr="00496F66">
        <w:rPr>
          <w:rFonts w:ascii="Myriad Pro" w:hAnsi="Myriad Pro"/>
          <w:color w:val="636466"/>
          <w:spacing w:val="5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each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other 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w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  </w:t>
      </w:r>
      <w:r w:rsidRPr="00496F66">
        <w:rPr>
          <w:rFonts w:ascii="Myriad Pro" w:hAnsi="Myriad Pro"/>
          <w:color w:val="636466"/>
          <w:spacing w:val="-2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3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 xml:space="preserve">ogether 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as 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 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eam. 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pacing w:val="-2"/>
          <w:w w:val="94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 xml:space="preserve">his </w:t>
      </w:r>
      <w:r w:rsidRPr="00496F66">
        <w:rPr>
          <w:rFonts w:ascii="Myriad Pro" w:hAnsi="Myriad Pro"/>
          <w:color w:val="636466"/>
          <w:spacing w:val="14"/>
          <w:w w:val="9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should</w:t>
      </w:r>
      <w:proofErr w:type="gram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lead 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 </w:t>
      </w:r>
      <w:r w:rsidRPr="00496F66">
        <w:rPr>
          <w:rFonts w:ascii="Myriad Pro" w:hAnsi="Myriad Pro"/>
          <w:color w:val="636466"/>
          <w:spacing w:val="2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widen 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their </w:t>
      </w:r>
      <w:r w:rsidRPr="00496F66">
        <w:rPr>
          <w:rFonts w:ascii="Myriad Pro" w:hAnsi="Myriad Pro"/>
          <w:color w:val="636466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>vie</w:t>
      </w:r>
      <w:r w:rsidRPr="00496F66">
        <w:rPr>
          <w:rFonts w:ascii="Myriad Pro" w:hAnsi="Myriad Pro"/>
          <w:color w:val="636466"/>
          <w:spacing w:val="-1"/>
          <w:w w:val="98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3"/>
          <w:w w:val="98"/>
          <w:sz w:val="22"/>
          <w:szCs w:val="22"/>
        </w:rPr>
        <w:t>s</w:t>
      </w:r>
      <w:r w:rsidRPr="00496F66">
        <w:rPr>
          <w:rFonts w:ascii="Myriad Pro" w:hAnsi="Myriad Pro"/>
          <w:color w:val="636466"/>
          <w:w w:val="98"/>
          <w:sz w:val="22"/>
          <w:szCs w:val="22"/>
        </w:rPr>
        <w:t xml:space="preserve">. 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he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will</w:t>
      </w:r>
      <w:r w:rsidRPr="00496F66">
        <w:rPr>
          <w:rFonts w:ascii="Myriad Pro" w:hAnsi="Myriad Pro"/>
          <w:color w:val="636466"/>
          <w:spacing w:val="-1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not</w:t>
      </w:r>
      <w:r w:rsidRPr="00496F66">
        <w:rPr>
          <w:rFonts w:ascii="Myriad Pro" w:hAnsi="Myriad Pro"/>
          <w:color w:val="636466"/>
          <w:spacing w:val="4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2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75"/>
          <w:sz w:val="22"/>
          <w:szCs w:val="22"/>
        </w:rPr>
        <w:t>“</w:t>
      </w:r>
      <w:r w:rsidRPr="00496F66">
        <w:rPr>
          <w:rFonts w:ascii="Myriad Pro" w:hAnsi="Myriad Pro"/>
          <w:color w:val="636466"/>
          <w:spacing w:val="-1"/>
          <w:w w:val="75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-16"/>
          <w:w w:val="75"/>
          <w:sz w:val="22"/>
          <w:szCs w:val="22"/>
        </w:rPr>
        <w:t>”</w:t>
      </w:r>
      <w:r w:rsidRPr="00496F66">
        <w:rPr>
          <w:rFonts w:ascii="Myriad Pro" w:hAnsi="Myriad Pro"/>
          <w:color w:val="636466"/>
          <w:spacing w:val="28"/>
          <w:w w:val="7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5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eam,</w:t>
      </w:r>
      <w:r w:rsidRPr="00496F66">
        <w:rPr>
          <w:rFonts w:ascii="Myriad Pro" w:hAnsi="Myriad Pro"/>
          <w:color w:val="636466"/>
          <w:spacing w:val="4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but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"/>
          <w:w w:val="79"/>
          <w:sz w:val="22"/>
          <w:szCs w:val="22"/>
        </w:rPr>
        <w:t>“</w:t>
      </w:r>
      <w:r w:rsidRPr="00496F66">
        <w:rPr>
          <w:rFonts w:ascii="Myriad Pro" w:hAnsi="Myriad Pro"/>
          <w:color w:val="636466"/>
          <w:spacing w:val="-2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37"/>
          <w:w w:val="79"/>
          <w:sz w:val="22"/>
          <w:szCs w:val="22"/>
        </w:rPr>
        <w:t>”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hus</w:t>
      </w:r>
      <w:r w:rsidRPr="00496F66">
        <w:rPr>
          <w:rFonts w:ascii="Myriad Pro" w:hAnsi="Myriad Pro"/>
          <w:color w:val="636466"/>
          <w:spacing w:val="6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 xml:space="preserve">understand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3"/>
          <w:w w:val="105"/>
          <w:sz w:val="22"/>
          <w:szCs w:val="22"/>
        </w:rPr>
        <w:t>h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eams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impo</w:t>
      </w:r>
      <w:r w:rsidRPr="00496F66">
        <w:rPr>
          <w:rFonts w:ascii="Myriad Pro" w:hAnsi="Myriad Pro"/>
          <w:color w:val="636466"/>
          <w:spacing w:val="6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ta</w:t>
      </w:r>
      <w:r w:rsidRPr="00496F66">
        <w:rPr>
          <w:rFonts w:ascii="Myriad Pro" w:hAnsi="Myriad Pro"/>
          <w:color w:val="636466"/>
          <w:spacing w:val="-1"/>
          <w:w w:val="112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spacing w:val="3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3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benefits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ea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>m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k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proofErr w:type="gramEnd"/>
      <w:r w:rsidRPr="00496F66">
        <w:rPr>
          <w:rFonts w:ascii="Myriad Pro" w:hAnsi="Myriad Pro"/>
          <w:color w:val="636466"/>
          <w:spacing w:val="5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4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5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7"/>
          <w:sz w:val="22"/>
          <w:szCs w:val="22"/>
        </w:rPr>
        <w:t>ef</w:t>
      </w:r>
      <w:r w:rsidRPr="00496F66">
        <w:rPr>
          <w:rFonts w:ascii="Myriad Pro" w:hAnsi="Myriad Pro"/>
          <w:color w:val="636466"/>
          <w:spacing w:val="-3"/>
          <w:w w:val="97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w w:val="107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ti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v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6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su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essful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eam. 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8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k</w:t>
      </w:r>
      <w:r w:rsidRPr="00496F66">
        <w:rPr>
          <w:rFonts w:ascii="Myriad Pro" w:hAnsi="Myriad Pro"/>
          <w:color w:val="636466"/>
          <w:sz w:val="22"/>
          <w:szCs w:val="22"/>
        </w:rPr>
        <w:t>ing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="00C33B3F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eams </w:t>
      </w:r>
      <w:r w:rsidRPr="00496F66">
        <w:rPr>
          <w:rFonts w:ascii="Myriad Pro" w:hAnsi="Myriad Pro"/>
          <w:color w:val="636466"/>
          <w:spacing w:val="5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enhan</w:t>
      </w:r>
      <w:r w:rsidRPr="00496F66">
        <w:rPr>
          <w:rFonts w:ascii="Myriad Pro" w:hAnsi="Myriad Pro"/>
          <w:color w:val="636466"/>
          <w:spacing w:val="-1"/>
          <w:w w:val="109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 xml:space="preserve">e </w:t>
      </w:r>
      <w:r w:rsidRPr="00496F66">
        <w:rPr>
          <w:rFonts w:ascii="Myriad Pro" w:hAnsi="Myriad Pro"/>
          <w:color w:val="636466"/>
          <w:spacing w:val="3"/>
          <w:w w:val="10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oblem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2"/>
          <w:sz w:val="22"/>
          <w:szCs w:val="22"/>
        </w:rPr>
        <w:t>solving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abilities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and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tivi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9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also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E37784" w:rsidRPr="00496F66" w:rsidRDefault="00B27ACE">
      <w:pPr>
        <w:spacing w:before="60" w:line="243" w:lineRule="auto"/>
        <w:ind w:right="218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sz w:val="22"/>
          <w:szCs w:val="22"/>
        </w:rPr>
        <w:br w:type="column"/>
      </w:r>
      <w:proofErr w:type="gramStart"/>
      <w:r w:rsidRPr="00496F66">
        <w:rPr>
          <w:rFonts w:ascii="Myriad Pro" w:hAnsi="Myriad Pro"/>
          <w:color w:val="636466"/>
          <w:spacing w:val="-1"/>
          <w:sz w:val="22"/>
          <w:szCs w:val="22"/>
        </w:rPr>
        <w:lastRenderedPageBreak/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proofErr w:type="gramEnd"/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help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 lea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esponsibili</w:t>
      </w:r>
      <w:r w:rsidRPr="00496F66">
        <w:rPr>
          <w:rFonts w:ascii="Myriad Pro" w:hAnsi="Myriad Pro"/>
          <w:color w:val="636466"/>
          <w:spacing w:val="2"/>
          <w:w w:val="104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9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igami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non-</w:t>
      </w:r>
      <w:r w:rsidRPr="00496F66">
        <w:rPr>
          <w:rFonts w:ascii="Myriad Pro" w:hAnsi="Myriad Pro"/>
          <w:color w:val="636466"/>
          <w:spacing w:val="-3"/>
          <w:w w:val="104"/>
          <w:sz w:val="22"/>
          <w:szCs w:val="22"/>
        </w:rPr>
        <w:t>f</w:t>
      </w:r>
      <w:r w:rsidRPr="00496F66">
        <w:rPr>
          <w:rFonts w:ascii="Myriad Pro" w:hAnsi="Myriad Pro"/>
          <w:color w:val="636466"/>
          <w:w w:val="105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w w:val="105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mal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educ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 xml:space="preserve">tion  </w:t>
      </w:r>
      <w:r w:rsidRPr="00496F66">
        <w:rPr>
          <w:rFonts w:ascii="Myriad Pro" w:hAnsi="Myriad Pro"/>
          <w:color w:val="636466"/>
          <w:spacing w:val="9"/>
          <w:w w:val="10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 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should   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1"/>
          <w:w w:val="110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1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3"/>
          <w:sz w:val="22"/>
          <w:szCs w:val="22"/>
        </w:rPr>
        <w:t>i</w:t>
      </w:r>
      <w:r w:rsidRPr="00496F66">
        <w:rPr>
          <w:rFonts w:ascii="Myriad Pro" w:hAnsi="Myriad Pro"/>
          <w:color w:val="636466"/>
          <w:spacing w:val="4"/>
          <w:w w:val="103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>u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e  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  </w:t>
      </w:r>
      <w:r w:rsidRPr="00496F66">
        <w:rPr>
          <w:rFonts w:ascii="Myriad Pro" w:hAnsi="Myriad Pro"/>
          <w:color w:val="636466"/>
          <w:spacing w:val="4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 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ompanie</w:t>
      </w:r>
      <w:r w:rsidRPr="00496F66">
        <w:rPr>
          <w:rFonts w:ascii="Myriad Pro" w:hAnsi="Myriad Pro"/>
          <w:color w:val="636466"/>
          <w:spacing w:val="-4"/>
          <w:w w:val="107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-21"/>
          <w:w w:val="62"/>
          <w:sz w:val="22"/>
          <w:szCs w:val="22"/>
        </w:rPr>
        <w:t>’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9"/>
          <w:sz w:val="22"/>
          <w:szCs w:val="22"/>
        </w:rPr>
        <w:t xml:space="preserve"> </w:t>
      </w:r>
      <w:proofErr w:type="gramStart"/>
      <w:r w:rsidR="00C33B3F">
        <w:rPr>
          <w:rFonts w:ascii="Myriad Pro" w:hAnsi="Myriad Pro"/>
          <w:color w:val="636466"/>
          <w:sz w:val="22"/>
          <w:szCs w:val="22"/>
        </w:rPr>
        <w:t>efficien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y 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 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p</w:t>
      </w:r>
      <w:r w:rsidRPr="00496F66">
        <w:rPr>
          <w:rFonts w:ascii="Myriad Pro" w:hAnsi="Myriad Pro"/>
          <w:color w:val="636466"/>
          <w:spacing w:val="-2"/>
          <w:w w:val="107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odu</w:t>
      </w:r>
      <w:r w:rsidRPr="00496F66">
        <w:rPr>
          <w:rFonts w:ascii="Myriad Pro" w:hAnsi="Myriad Pro"/>
          <w:color w:val="636466"/>
          <w:spacing w:val="3"/>
          <w:w w:val="108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tivi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9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in 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this </w:t>
      </w:r>
      <w:r w:rsidRPr="00496F66">
        <w:rPr>
          <w:rFonts w:ascii="Myriad Pro" w:hAnsi="Myriad Pro"/>
          <w:color w:val="636466"/>
          <w:spacing w:val="5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2"/>
          <w:w w:val="108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be</w:t>
      </w:r>
      <w:r w:rsidRPr="00496F66">
        <w:rPr>
          <w:rFonts w:ascii="Myriad Pro" w:hAnsi="Myriad Pro"/>
          <w:color w:val="636466"/>
          <w:spacing w:val="-1"/>
          <w:w w:val="109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ome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sustainabl</w:t>
      </w:r>
      <w:r w:rsidRPr="00496F66">
        <w:rPr>
          <w:rFonts w:ascii="Myriad Pro" w:hAnsi="Myriad Pro"/>
          <w:color w:val="636466"/>
          <w:spacing w:val="-3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.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E37784">
      <w:pPr>
        <w:spacing w:before="18" w:line="200" w:lineRule="exact"/>
        <w:rPr>
          <w:rFonts w:ascii="Myriad Pro" w:hAnsi="Myriad Pro"/>
          <w:sz w:val="22"/>
          <w:szCs w:val="22"/>
        </w:rPr>
      </w:pPr>
    </w:p>
    <w:p w:rsidR="00E37784" w:rsidRPr="00496F66" w:rsidRDefault="00B27ACE">
      <w:pPr>
        <w:ind w:right="2104"/>
        <w:jc w:val="both"/>
        <w:rPr>
          <w:rFonts w:ascii="Myriad Pro" w:hAnsi="Myriad Pro"/>
          <w:sz w:val="22"/>
          <w:szCs w:val="22"/>
        </w:rPr>
      </w:pPr>
      <w:r w:rsidRPr="00496F66">
        <w:rPr>
          <w:rFonts w:ascii="Myriad Pro" w:hAnsi="Myriad Pro"/>
          <w:sz w:val="22"/>
          <w:szCs w:val="22"/>
        </w:rPr>
        <w:pict>
          <v:group id="_x0000_s1029" style="position:absolute;left:0;text-align:left;margin-left:213.5pt;margin-top:-108.15pt;width:181pt;height:107.3pt;z-index:-251649536;mso-position-horizontal-relative:page" coordorigin="4270,-2163" coordsize="3620,2146">
            <v:shape id="_x0000_s1038" type="#_x0000_t75" style="position:absolute;left:4259;top:-2153;width:1239;height:2126">
              <v:imagedata r:id="rId28" o:title=""/>
            </v:shape>
            <v:group id="_x0000_s1030" style="position:absolute;left:4280;top:-2153;width:1199;height:2126" coordorigin="4280,-2153" coordsize="1199,2126">
              <v:shape id="_x0000_s1037" style="position:absolute;left:4280;top:-2153;width:1199;height:2126" coordorigin="4280,-2153" coordsize="1199,2126" path="m4280,-27r1200,l5480,-2153r-1200,l4280,-27xe" filled="f" strokecolor="#b40001" strokeweight="1pt">
                <v:path arrowok="t"/>
              </v:shape>
              <v:shape id="_x0000_s1036" type="#_x0000_t75" style="position:absolute;left:6679;top:-2174;width:1219;height:2167">
                <v:imagedata r:id="rId29" o:title=""/>
              </v:shape>
              <v:group id="_x0000_s1031" style="position:absolute;left:6679;top:-2153;width:1201;height:2126" coordorigin="6679,-2153" coordsize="1201,2126">
                <v:shape id="_x0000_s1035" style="position:absolute;left:6679;top:-2153;width:1201;height:2126" coordorigin="6679,-2153" coordsize="1201,2126" path="m6679,-27r1201,l7880,-2153r-1201,l6679,-27xe" filled="f" strokecolor="#b40001" strokeweight="1pt">
                  <v:path arrowok="t"/>
                </v:shape>
                <v:shape id="_x0000_s1034" type="#_x0000_t75" style="position:absolute;left:5457;top:-2175;width:1238;height:2166">
                  <v:imagedata r:id="rId30" o:title=""/>
                </v:shape>
                <v:group id="_x0000_s1032" style="position:absolute;left:5480;top:-2153;width:1199;height:2126" coordorigin="5480,-2153" coordsize="1199,2126">
                  <v:shape id="_x0000_s1033" style="position:absolute;left:5480;top:-2153;width:1199;height:2126" coordorigin="5480,-2153" coordsize="1199,2126" path="m5480,-27r1199,l6679,-2153r-1199,l5480,-27xe" filled="f" strokecolor="#b40001" strokeweight="1pt">
                    <v:path arrowok="t"/>
                  </v:shape>
                </v:group>
              </v:group>
            </v:group>
            <w10:wrap anchorx="page"/>
          </v:group>
        </w:pict>
      </w:r>
      <w:r w:rsidRPr="00496F66">
        <w:rPr>
          <w:rFonts w:ascii="Myriad Pro" w:hAnsi="Myriad Pro"/>
          <w:color w:val="B40001"/>
          <w:spacing w:val="-1"/>
          <w:w w:val="80"/>
          <w:sz w:val="22"/>
          <w:szCs w:val="22"/>
        </w:rPr>
        <w:t>E</w:t>
      </w:r>
      <w:r w:rsidRPr="00496F66">
        <w:rPr>
          <w:rFonts w:ascii="Myriad Pro" w:hAnsi="Myriad Pro"/>
          <w:color w:val="B40001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B40001"/>
          <w:w w:val="106"/>
          <w:sz w:val="22"/>
          <w:szCs w:val="22"/>
        </w:rPr>
        <w:t>olo</w:t>
      </w:r>
      <w:r w:rsidRPr="00496F66">
        <w:rPr>
          <w:rFonts w:ascii="Myriad Pro" w:hAnsi="Myriad Pro"/>
          <w:color w:val="B40001"/>
          <w:spacing w:val="-1"/>
          <w:w w:val="106"/>
          <w:sz w:val="22"/>
          <w:szCs w:val="22"/>
        </w:rPr>
        <w:t>g</w:t>
      </w:r>
      <w:r w:rsidRPr="00496F66">
        <w:rPr>
          <w:rFonts w:ascii="Myriad Pro" w:hAnsi="Myriad Pro"/>
          <w:color w:val="B40001"/>
          <w:w w:val="97"/>
          <w:sz w:val="22"/>
          <w:szCs w:val="22"/>
        </w:rPr>
        <w:t>ical</w:t>
      </w:r>
      <w:r w:rsidRPr="00496F66">
        <w:rPr>
          <w:rFonts w:ascii="Myriad Pro" w:hAnsi="Myriad Pro"/>
          <w:color w:val="B40001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B40001"/>
          <w:w w:val="108"/>
          <w:sz w:val="22"/>
          <w:szCs w:val="22"/>
        </w:rPr>
        <w:t>aspe</w:t>
      </w:r>
      <w:r w:rsidRPr="00496F66">
        <w:rPr>
          <w:rFonts w:ascii="Myriad Pro" w:hAnsi="Myriad Pro"/>
          <w:color w:val="B40001"/>
          <w:spacing w:val="3"/>
          <w:w w:val="108"/>
          <w:sz w:val="22"/>
          <w:szCs w:val="22"/>
        </w:rPr>
        <w:t>c</w:t>
      </w:r>
      <w:r w:rsidRPr="00496F66">
        <w:rPr>
          <w:rFonts w:ascii="Myriad Pro" w:hAnsi="Myriad Pro"/>
          <w:color w:val="B40001"/>
          <w:w w:val="97"/>
          <w:sz w:val="22"/>
          <w:szCs w:val="22"/>
        </w:rPr>
        <w:t>t:</w:t>
      </w:r>
    </w:p>
    <w:p w:rsidR="00E37784" w:rsidRPr="00C33B3F" w:rsidRDefault="00B27ACE" w:rsidP="00C33B3F">
      <w:pPr>
        <w:spacing w:before="50" w:line="243" w:lineRule="auto"/>
        <w:ind w:right="217"/>
        <w:jc w:val="both"/>
        <w:rPr>
          <w:rFonts w:ascii="Myriad Pro" w:hAnsi="Myriad Pro"/>
          <w:color w:val="FFFFFF" w:themeColor="background1"/>
          <w:w w:val="82"/>
          <w:sz w:val="22"/>
          <w:szCs w:val="22"/>
        </w:rPr>
        <w:sectPr w:rsidR="00E37784" w:rsidRPr="00C33B3F">
          <w:pgSz w:w="8400" w:h="11920"/>
          <w:pgMar w:top="400" w:right="200" w:bottom="0" w:left="400" w:header="0" w:footer="91" w:gutter="0"/>
          <w:cols w:num="2" w:space="720" w:equalWidth="0">
            <w:col w:w="3762" w:space="118"/>
            <w:col w:w="3920"/>
          </w:cols>
        </w:sectPr>
      </w:pP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</w:t>
      </w:r>
      <w:r w:rsidRPr="00496F66">
        <w:rPr>
          <w:rFonts w:ascii="Myriad Pro" w:hAnsi="Myriad Pro"/>
          <w:color w:val="636466"/>
          <w:spacing w:val="-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ould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make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us</w:t>
      </w:r>
      <w:r w:rsidRPr="00496F66">
        <w:rPr>
          <w:rFonts w:ascii="Myriad Pro" w:hAnsi="Myriad Pro"/>
          <w:color w:val="636466"/>
          <w:spacing w:val="-37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9"/>
          <w:w w:val="93"/>
          <w:sz w:val="22"/>
          <w:szCs w:val="22"/>
        </w:rPr>
        <w:t>“</w:t>
      </w:r>
      <w:r w:rsidRPr="00496F66">
        <w:rPr>
          <w:rFonts w:ascii="Myriad Pro" w:hAnsi="Myriad Pro"/>
          <w:color w:val="636466"/>
          <w:spacing w:val="-2"/>
          <w:w w:val="93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3"/>
          <w:sz w:val="22"/>
          <w:szCs w:val="22"/>
        </w:rPr>
        <w:t>hink</w:t>
      </w:r>
      <w:r w:rsidRPr="00496F66">
        <w:rPr>
          <w:rFonts w:ascii="Myriad Pro" w:hAnsi="Myriad Pro"/>
          <w:color w:val="636466"/>
          <w:spacing w:val="-17"/>
          <w:w w:val="9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G</w:t>
      </w:r>
      <w:r w:rsidRPr="00496F66">
        <w:rPr>
          <w:rFonts w:ascii="Myriad Pro" w:hAnsi="Myriad Pro"/>
          <w:color w:val="636466"/>
          <w:spacing w:val="-2"/>
          <w:w w:val="92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ee</w:t>
      </w:r>
      <w:r w:rsidRPr="00496F66">
        <w:rPr>
          <w:rFonts w:ascii="Myriad Pro" w:hAnsi="Myriad Pro"/>
          <w:color w:val="636466"/>
          <w:spacing w:val="-8"/>
          <w:w w:val="112"/>
          <w:sz w:val="22"/>
          <w:szCs w:val="22"/>
        </w:rPr>
        <w:t>n</w:t>
      </w:r>
      <w:r w:rsidRPr="00496F66">
        <w:rPr>
          <w:rFonts w:ascii="Myriad Pro" w:hAnsi="Myriad Pro"/>
          <w:color w:val="636466"/>
          <w:spacing w:val="-21"/>
          <w:w w:val="79"/>
          <w:sz w:val="22"/>
          <w:szCs w:val="22"/>
        </w:rPr>
        <w:t>”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636466"/>
          <w:spacing w:val="12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most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impo</w:t>
      </w:r>
      <w:r w:rsidRPr="00496F66">
        <w:rPr>
          <w:rFonts w:ascii="Myriad Pro" w:hAnsi="Myriad Pro"/>
          <w:color w:val="636466"/>
          <w:spacing w:val="6"/>
          <w:w w:val="10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ta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>n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-1"/>
          <w:w w:val="108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question </w:t>
      </w:r>
      <w:r w:rsidRPr="00496F66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along</w:t>
      </w:r>
      <w:proofErr w:type="gramEnd"/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social</w:t>
      </w:r>
      <w:r w:rsidRPr="00496F66">
        <w:rPr>
          <w:rFonts w:ascii="Myriad Pro" w:hAnsi="Myriad Pro"/>
          <w:color w:val="636466"/>
          <w:spacing w:val="2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  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onomic 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aspe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 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is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“H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4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emain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sustainable 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b</w:t>
      </w:r>
      <w:r w:rsidRPr="00496F66">
        <w:rPr>
          <w:rFonts w:ascii="Myriad Pro" w:hAnsi="Myriad Pro"/>
          <w:color w:val="636466"/>
          <w:spacing w:val="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sz w:val="22"/>
          <w:szCs w:val="22"/>
        </w:rPr>
        <w:t>ing</w:t>
      </w:r>
      <w:r w:rsidRPr="00496F66">
        <w:rPr>
          <w:rFonts w:ascii="Myriad Pro" w:hAnsi="Myriad Pro"/>
          <w:color w:val="636466"/>
          <w:spacing w:val="-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7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w w:val="107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olo</w:t>
      </w:r>
      <w:r w:rsidRPr="00496F66">
        <w:rPr>
          <w:rFonts w:ascii="Myriad Pro" w:hAnsi="Myriad Pro"/>
          <w:color w:val="636466"/>
          <w:spacing w:val="-1"/>
          <w:w w:val="106"/>
          <w:sz w:val="22"/>
          <w:szCs w:val="22"/>
        </w:rPr>
        <w:t>g</w:t>
      </w:r>
      <w:r w:rsidRPr="00496F66">
        <w:rPr>
          <w:rFonts w:ascii="Myriad Pro" w:hAnsi="Myriad Pro"/>
          <w:color w:val="636466"/>
          <w:w w:val="95"/>
          <w:sz w:val="22"/>
          <w:szCs w:val="22"/>
        </w:rPr>
        <w:t>ical?</w:t>
      </w:r>
      <w:r w:rsidRPr="00496F66">
        <w:rPr>
          <w:rFonts w:ascii="Myriad Pro" w:hAnsi="Myriad Pro"/>
          <w:color w:val="636466"/>
          <w:spacing w:val="-21"/>
          <w:w w:val="79"/>
          <w:sz w:val="22"/>
          <w:szCs w:val="22"/>
        </w:rPr>
        <w:t>”</w:t>
      </w:r>
      <w:r w:rsidRPr="00496F66">
        <w:rPr>
          <w:rFonts w:ascii="Myriad Pro" w:hAnsi="Myriad Pro"/>
          <w:color w:val="636466"/>
          <w:spacing w:val="-20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81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11"/>
          <w:sz w:val="22"/>
          <w:szCs w:val="22"/>
        </w:rPr>
        <w:t>he</w:t>
      </w:r>
      <w:r w:rsidRPr="00496F66">
        <w:rPr>
          <w:rFonts w:ascii="Myriad Pro" w:hAnsi="Myriad Pro"/>
          <w:color w:val="636466"/>
          <w:spacing w:val="-10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ans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er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-16"/>
          <w:w w:val="9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simple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2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y</w:t>
      </w:r>
      <w:r w:rsidRPr="00496F66">
        <w:rPr>
          <w:rFonts w:ascii="Myriad Pro" w:hAnsi="Myriad Pro"/>
          <w:color w:val="636466"/>
          <w:sz w:val="22"/>
          <w:szCs w:val="22"/>
        </w:rPr>
        <w:t>et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it</w:t>
      </w:r>
      <w:r w:rsidRPr="00496F66">
        <w:rPr>
          <w:rFonts w:ascii="Myriad Pro" w:hAnsi="Myriad Pro"/>
          <w:color w:val="636466"/>
          <w:spacing w:val="-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6"/>
          <w:sz w:val="22"/>
          <w:szCs w:val="22"/>
        </w:rPr>
        <w:t>is</w:t>
      </w:r>
      <w:r w:rsidRPr="00496F66">
        <w:rPr>
          <w:rFonts w:ascii="Myriad Pro" w:hAnsi="Myriad Pro"/>
          <w:color w:val="636466"/>
          <w:spacing w:val="-15"/>
          <w:w w:val="9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6"/>
          <w:sz w:val="22"/>
          <w:szCs w:val="22"/>
        </w:rPr>
        <w:t>difficult</w:t>
      </w:r>
      <w:r w:rsidRPr="00496F66">
        <w:rPr>
          <w:rFonts w:ascii="Myriad Pro" w:hAnsi="Myriad Pro"/>
          <w:color w:val="636466"/>
          <w:spacing w:val="3"/>
          <w:w w:val="9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2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w w:val="104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6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1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d</w:t>
      </w:r>
      <w:r w:rsidRPr="00496F66">
        <w:rPr>
          <w:rFonts w:ascii="Myriad Pro" w:hAnsi="Myriad Pro"/>
          <w:color w:val="636466"/>
          <w:spacing w:val="-2"/>
          <w:w w:val="110"/>
          <w:sz w:val="22"/>
          <w:szCs w:val="22"/>
        </w:rPr>
        <w:t>a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onsuming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people </w:t>
      </w:r>
      <w:r w:rsidRPr="00496F66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 lea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n 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not </w:t>
      </w:r>
      <w:r w:rsidRPr="00496F66">
        <w:rPr>
          <w:rFonts w:ascii="Myriad Pro" w:hAnsi="Myriad Pro"/>
          <w:color w:val="636466"/>
          <w:spacing w:val="1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19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use</w:t>
      </w:r>
      <w:r w:rsidRPr="00496F66">
        <w:rPr>
          <w:rFonts w:ascii="Myriad Pro" w:hAnsi="Myriad Pro"/>
          <w:color w:val="636466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all</w:t>
      </w:r>
      <w:r w:rsidRPr="00496F66">
        <w:rPr>
          <w:rFonts w:ascii="Myriad Pro" w:hAnsi="Myriad Pro"/>
          <w:color w:val="636466"/>
          <w:spacing w:val="-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of</w:t>
      </w:r>
      <w:r w:rsidRPr="00496F66">
        <w:rPr>
          <w:rFonts w:ascii="Myriad Pro" w:hAnsi="Myriad Pro"/>
          <w:color w:val="636466"/>
          <w:spacing w:val="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m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at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ials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and</w:t>
      </w:r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not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as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2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so much.</w:t>
      </w:r>
      <w:r w:rsidRPr="00496F66">
        <w:rPr>
          <w:rFonts w:ascii="Myriad Pro" w:hAnsi="Myriad Pro"/>
          <w:color w:val="636466"/>
          <w:spacing w:val="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hen people</w:t>
      </w:r>
      <w:r w:rsidRPr="00496F66">
        <w:rPr>
          <w:rFonts w:ascii="Myriad Pro" w:hAnsi="Myriad Pro"/>
          <w:color w:val="636466"/>
          <w:spacing w:val="4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use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igami,</w:t>
      </w:r>
      <w:r w:rsidRPr="00496F66">
        <w:rPr>
          <w:rFonts w:ascii="Myriad Pro" w:hAnsi="Myriad Pro"/>
          <w:color w:val="636466"/>
          <w:spacing w:val="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or make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an</w:t>
      </w:r>
      <w:r w:rsidRPr="00496F66">
        <w:rPr>
          <w:rFonts w:ascii="Myriad Pro" w:hAnsi="Myriad Pro"/>
          <w:color w:val="636466"/>
          <w:spacing w:val="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igami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en</w:t>
      </w:r>
      <w:r w:rsidRPr="00496F66">
        <w:rPr>
          <w:rFonts w:ascii="Myriad Pro" w:hAnsi="Myriad Pro"/>
          <w:color w:val="636466"/>
          <w:spacing w:val="-3"/>
          <w:w w:val="112"/>
          <w:sz w:val="22"/>
          <w:szCs w:val="22"/>
        </w:rPr>
        <w:t>e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>their  beh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vior</w:t>
      </w:r>
      <w:proofErr w:type="gramEnd"/>
      <w:r w:rsidRPr="00496F66">
        <w:rPr>
          <w:rFonts w:ascii="Myriad Pro" w:hAnsi="Myriad Pro"/>
          <w:color w:val="63646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1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while</w:t>
      </w:r>
      <w:r w:rsidRPr="00496F66">
        <w:rPr>
          <w:rFonts w:ascii="Myriad Pro" w:hAnsi="Myriad Pro"/>
          <w:color w:val="636466"/>
          <w:spacing w:val="3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k</w:t>
      </w:r>
      <w:r w:rsidRPr="00496F66">
        <w:rPr>
          <w:rFonts w:ascii="Myriad Pro" w:hAnsi="Myriad Pro"/>
          <w:color w:val="636466"/>
          <w:sz w:val="22"/>
          <w:szCs w:val="22"/>
        </w:rPr>
        <w:t>ing</w:t>
      </w:r>
      <w:r w:rsidRPr="00496F66">
        <w:rPr>
          <w:rFonts w:ascii="Myriad Pro" w:hAnsi="Myriad Pro"/>
          <w:color w:val="636466"/>
          <w:spacing w:val="5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on</w:t>
      </w:r>
      <w:r w:rsidRPr="00496F66">
        <w:rPr>
          <w:rFonts w:ascii="Myriad Pro" w:hAnsi="Myriad Pro"/>
          <w:color w:val="636466"/>
          <w:spacing w:val="5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1"/>
          <w:sz w:val="22"/>
          <w:szCs w:val="22"/>
        </w:rPr>
        <w:t>it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efle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ts</w:t>
      </w:r>
      <w:r w:rsidRPr="00496F66">
        <w:rPr>
          <w:rFonts w:ascii="Myriad Pro" w:hAnsi="Myriad Pro"/>
          <w:color w:val="636466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spacing w:val="3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in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ea</w:t>
      </w:r>
      <w:r w:rsidRPr="00496F66">
        <w:rPr>
          <w:rFonts w:ascii="Myriad Pro" w:hAnsi="Myriad Pro"/>
          <w:color w:val="636466"/>
          <w:spacing w:val="-2"/>
          <w:w w:val="104"/>
          <w:sz w:val="22"/>
          <w:szCs w:val="22"/>
        </w:rPr>
        <w:t>l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,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w w:val="104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6"/>
          <w:w w:val="106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1"/>
          <w:w w:val="94"/>
          <w:sz w:val="22"/>
          <w:szCs w:val="22"/>
        </w:rPr>
        <w:t>y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sz w:val="22"/>
          <w:szCs w:val="22"/>
        </w:rPr>
        <w:t>d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li</w:t>
      </w:r>
      <w:r w:rsidRPr="00496F66">
        <w:rPr>
          <w:rFonts w:ascii="Myriad Pro" w:hAnsi="Myriad Pro"/>
          <w:color w:val="636466"/>
          <w:spacing w:val="-3"/>
          <w:w w:val="92"/>
          <w:sz w:val="22"/>
          <w:szCs w:val="22"/>
        </w:rPr>
        <w:t>fe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>.</w:t>
      </w:r>
      <w:r w:rsidRPr="00496F66">
        <w:rPr>
          <w:rFonts w:ascii="Myriad Pro" w:hAnsi="Myriad Pro"/>
          <w:color w:val="636466"/>
          <w:spacing w:val="11"/>
          <w:w w:val="9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>f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er</w:t>
      </w:r>
      <w:r w:rsidRPr="00496F66">
        <w:rPr>
          <w:rFonts w:ascii="Myriad Pro" w:hAnsi="Myriad Pro"/>
          <w:color w:val="636466"/>
          <w:spacing w:val="-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finishing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r w:rsidRPr="00496F66">
        <w:rPr>
          <w:rFonts w:ascii="Myriad Pro" w:hAnsi="Myriad Pro"/>
          <w:color w:val="636466"/>
          <w:spacing w:val="1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s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ene</w:t>
      </w:r>
      <w:r w:rsidRPr="00496F66">
        <w:rPr>
          <w:rFonts w:ascii="Myriad Pro" w:hAnsi="Myriad Pro"/>
          <w:color w:val="636466"/>
          <w:spacing w:val="4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can </w:t>
      </w:r>
      <w:r w:rsidRPr="00496F66">
        <w:rPr>
          <w:rFonts w:ascii="Myriad Pro" w:hAnsi="Myriad Pro"/>
          <w:color w:val="636466"/>
          <w:spacing w:val="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look</w:t>
      </w:r>
      <w:proofErr w:type="gramEnd"/>
      <w:r w:rsidRPr="00496F66">
        <w:rPr>
          <w:rFonts w:ascii="Myriad Pro" w:hAnsi="Myriad Pro"/>
          <w:color w:val="636466"/>
          <w:spacing w:val="4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back  and </w:t>
      </w:r>
      <w:r w:rsidRPr="00496F66">
        <w:rPr>
          <w:rFonts w:ascii="Myriad Pro" w:hAnsi="Myriad Pro"/>
          <w:color w:val="636466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be </w:t>
      </w:r>
      <w:r w:rsidRPr="00496F66">
        <w:rPr>
          <w:rFonts w:ascii="Myriad Pro" w:hAnsi="Myriad Pro"/>
          <w:color w:val="636466"/>
          <w:spacing w:val="1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easily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w w:val="101"/>
          <w:sz w:val="22"/>
          <w:szCs w:val="22"/>
        </w:rPr>
        <w:t>c</w:t>
      </w:r>
      <w:r w:rsidRPr="00496F66">
        <w:rPr>
          <w:rFonts w:ascii="Myriad Pro" w:hAnsi="Myriad Pro"/>
          <w:color w:val="636466"/>
          <w:w w:val="110"/>
          <w:sz w:val="22"/>
          <w:szCs w:val="22"/>
        </w:rPr>
        <w:t>on</w:t>
      </w:r>
      <w:r w:rsidRPr="00496F66">
        <w:rPr>
          <w:rFonts w:ascii="Myriad Pro" w:hAnsi="Myriad Pro"/>
          <w:color w:val="636466"/>
          <w:w w:val="92"/>
          <w:sz w:val="22"/>
          <w:szCs w:val="22"/>
        </w:rPr>
        <w:t xml:space="preserve">- </w:t>
      </w:r>
      <w:r w:rsidRPr="00496F66">
        <w:rPr>
          <w:rFonts w:ascii="Myriad Pro" w:hAnsi="Myriad Pro"/>
          <w:color w:val="636466"/>
          <w:sz w:val="22"/>
          <w:szCs w:val="22"/>
        </w:rPr>
        <w:t>f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nt</w:t>
      </w:r>
      <w:r w:rsidRPr="00496F66">
        <w:rPr>
          <w:rFonts w:ascii="Myriad Pro" w:hAnsi="Myriad Pro"/>
          <w:color w:val="636466"/>
          <w:sz w:val="22"/>
          <w:szCs w:val="22"/>
        </w:rPr>
        <w:t>ed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   with 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the </w:t>
      </w:r>
      <w:r w:rsidRPr="00496F66">
        <w:rPr>
          <w:rFonts w:ascii="Myriad Pro" w:hAnsi="Myriad Pro"/>
          <w:color w:val="636466"/>
          <w:spacing w:val="4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qua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n</w:t>
      </w:r>
      <w:r w:rsidRPr="00496F66">
        <w:rPr>
          <w:rFonts w:ascii="Myriad Pro" w:hAnsi="Myriad Pro"/>
          <w:color w:val="636466"/>
          <w:sz w:val="22"/>
          <w:szCs w:val="22"/>
        </w:rPr>
        <w:t>ti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y 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of </w:t>
      </w:r>
      <w:r w:rsidRPr="00496F66">
        <w:rPr>
          <w:rFonts w:ascii="Myriad Pro" w:hAnsi="Myriad Pro"/>
          <w:color w:val="636466"/>
          <w:spacing w:val="9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the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z w:val="22"/>
          <w:szCs w:val="22"/>
        </w:rPr>
        <w:t>as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4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(small</w:t>
      </w:r>
      <w:r w:rsidRPr="00496F66">
        <w:rPr>
          <w:rFonts w:ascii="Myriad Pro" w:hAnsi="Myriad Pro"/>
          <w:color w:val="636466"/>
          <w:spacing w:val="-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or</w:t>
      </w:r>
      <w:r w:rsidRPr="00496F66">
        <w:rPr>
          <w:rFonts w:ascii="Myriad Pro" w:hAnsi="Myriad Pro"/>
          <w:color w:val="636466"/>
          <w:spacing w:val="18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la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ge)</w:t>
      </w:r>
      <w:r w:rsidRPr="00496F66">
        <w:rPr>
          <w:rFonts w:ascii="Myriad Pro" w:hAnsi="Myriad Pro"/>
          <w:color w:val="636466"/>
          <w:spacing w:val="2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t</w:t>
      </w:r>
      <w:r w:rsidRPr="00496F66">
        <w:rPr>
          <w:rFonts w:ascii="Myriad Pro" w:hAnsi="Myriad Pro"/>
          <w:color w:val="636466"/>
          <w:spacing w:val="5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spacing w:val="41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6"/>
          <w:sz w:val="22"/>
          <w:szCs w:val="22"/>
        </w:rPr>
        <w:t>di</w:t>
      </w:r>
      <w:r w:rsidRPr="00496F66">
        <w:rPr>
          <w:rFonts w:ascii="Myriad Pro" w:hAnsi="Myriad Pro"/>
          <w:color w:val="636466"/>
          <w:spacing w:val="-2"/>
          <w:w w:val="106"/>
          <w:sz w:val="22"/>
          <w:szCs w:val="22"/>
        </w:rPr>
        <w:t>d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 xml:space="preserve">. </w:t>
      </w:r>
      <w:r w:rsidRPr="00496F66">
        <w:rPr>
          <w:rFonts w:ascii="Myriad Pro" w:hAnsi="Myriad Pro"/>
          <w:color w:val="636466"/>
          <w:spacing w:val="-2"/>
          <w:w w:val="94"/>
          <w:sz w:val="22"/>
          <w:szCs w:val="22"/>
        </w:rPr>
        <w:t>T</w:t>
      </w:r>
      <w:r w:rsidRPr="00496F66">
        <w:rPr>
          <w:rFonts w:ascii="Myriad Pro" w:hAnsi="Myriad Pro"/>
          <w:color w:val="636466"/>
          <w:w w:val="94"/>
          <w:sz w:val="22"/>
          <w:szCs w:val="22"/>
        </w:rPr>
        <w:t>his</w:t>
      </w:r>
      <w:r w:rsidRPr="00496F66">
        <w:rPr>
          <w:rFonts w:ascii="Myriad Pro" w:hAnsi="Myriad Pro"/>
          <w:color w:val="636466"/>
          <w:spacing w:val="37"/>
          <w:w w:val="9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="00C33B3F">
        <w:rPr>
          <w:rFonts w:ascii="Myriad Pro" w:hAnsi="Myriad Pro"/>
          <w:color w:val="636466"/>
          <w:sz w:val="22"/>
          <w:szCs w:val="22"/>
        </w:rPr>
        <w:t xml:space="preserve">ould </w:t>
      </w:r>
      <w:proofErr w:type="gramStart"/>
      <w:r w:rsidRPr="00496F66">
        <w:rPr>
          <w:rFonts w:ascii="Myriad Pro" w:hAnsi="Myriad Pro"/>
          <w:color w:val="636466"/>
          <w:sz w:val="22"/>
          <w:szCs w:val="22"/>
        </w:rPr>
        <w:t xml:space="preserve">be </w:t>
      </w:r>
      <w:r w:rsidRPr="00496F66">
        <w:rPr>
          <w:rFonts w:ascii="Myriad Pro" w:hAnsi="Myriad Pro"/>
          <w:color w:val="636466"/>
          <w:spacing w:val="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a</w:t>
      </w:r>
      <w:proofErr w:type="gramEnd"/>
      <w:r w:rsidRPr="00496F66">
        <w:rPr>
          <w:rFonts w:ascii="Myriad Pro" w:hAnsi="Myriad Pro"/>
          <w:color w:val="636466"/>
          <w:spacing w:val="4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good </w:t>
      </w:r>
      <w:r w:rsidRPr="00496F66">
        <w:rPr>
          <w:rFonts w:ascii="Myriad Pro" w:hAnsi="Myriad Pro"/>
          <w:color w:val="636466"/>
          <w:spacing w:val="2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a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36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t</w:t>
      </w:r>
      <w:r w:rsidRPr="00496F66">
        <w:rPr>
          <w:rFonts w:ascii="Myriad Pro" w:hAnsi="Myriad Pro"/>
          <w:color w:val="636466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5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8"/>
          <w:sz w:val="22"/>
          <w:szCs w:val="22"/>
        </w:rPr>
        <w:t>help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them</w:t>
      </w:r>
      <w:r w:rsidRPr="00496F66">
        <w:rPr>
          <w:rFonts w:ascii="Myriad Pro" w:hAnsi="Myriad Pro"/>
          <w:color w:val="636466"/>
          <w:spacing w:val="17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2"/>
          <w:w w:val="98"/>
          <w:sz w:val="22"/>
          <w:szCs w:val="22"/>
        </w:rPr>
        <w:t>r</w:t>
      </w:r>
      <w:r w:rsidRPr="00496F66">
        <w:rPr>
          <w:rFonts w:ascii="Myriad Pro" w:hAnsi="Myriad Pro"/>
          <w:color w:val="636466"/>
          <w:w w:val="99"/>
          <w:sz w:val="22"/>
          <w:szCs w:val="22"/>
        </w:rPr>
        <w:t>eali</w:t>
      </w:r>
      <w:r w:rsidRPr="00496F66">
        <w:rPr>
          <w:rFonts w:ascii="Myriad Pro" w:hAnsi="Myriad Pro"/>
          <w:color w:val="636466"/>
          <w:spacing w:val="-2"/>
          <w:w w:val="99"/>
          <w:sz w:val="22"/>
          <w:szCs w:val="22"/>
        </w:rPr>
        <w:t>z</w:t>
      </w:r>
      <w:r w:rsidRPr="00496F66">
        <w:rPr>
          <w:rFonts w:ascii="Myriad Pro" w:hAnsi="Myriad Pro"/>
          <w:color w:val="636466"/>
          <w:w w:val="113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h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w</w:t>
      </w:r>
      <w:r w:rsidRPr="00496F66">
        <w:rPr>
          <w:rFonts w:ascii="Myriad Pro" w:hAnsi="Myriad Pro"/>
          <w:color w:val="636466"/>
          <w:spacing w:val="-1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>olo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g</w:t>
      </w:r>
      <w:r w:rsidRPr="00496F66">
        <w:rPr>
          <w:rFonts w:ascii="Myriad Pro" w:hAnsi="Myriad Pro"/>
          <w:color w:val="636466"/>
          <w:sz w:val="22"/>
          <w:szCs w:val="22"/>
        </w:rPr>
        <w:t>ic</w:t>
      </w:r>
      <w:r w:rsidRPr="00496F66">
        <w:rPr>
          <w:rFonts w:ascii="Myriad Pro" w:hAnsi="Myriad Pro"/>
          <w:color w:val="636466"/>
          <w:spacing w:val="-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they</w:t>
      </w:r>
      <w:r w:rsidRPr="00496F66">
        <w:rPr>
          <w:rFonts w:ascii="Myriad Pro" w:hAnsi="Myriad Pro"/>
          <w:color w:val="636466"/>
          <w:spacing w:val="-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thin</w:t>
      </w:r>
      <w:r w:rsidRPr="00496F66">
        <w:rPr>
          <w:rFonts w:ascii="Myriad Pro" w:hAnsi="Myriad Pro"/>
          <w:color w:val="636466"/>
          <w:spacing w:val="3"/>
          <w:w w:val="104"/>
          <w:sz w:val="22"/>
          <w:szCs w:val="22"/>
        </w:rPr>
        <w:t>k</w:t>
      </w:r>
      <w:r w:rsidRPr="00496F66">
        <w:rPr>
          <w:rFonts w:ascii="Myriad Pro" w:hAnsi="Myriad Pro"/>
          <w:color w:val="636466"/>
          <w:w w:val="82"/>
          <w:sz w:val="22"/>
          <w:szCs w:val="22"/>
        </w:rPr>
        <w:t>,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 </w:t>
      </w:r>
      <w:r w:rsidRPr="00496F66">
        <w:rPr>
          <w:rFonts w:ascii="Myriad Pro" w:hAnsi="Myriad Pro"/>
          <w:color w:val="636466"/>
          <w:spacing w:val="-2"/>
          <w:sz w:val="22"/>
          <w:szCs w:val="22"/>
        </w:rPr>
        <w:t>b</w:t>
      </w:r>
      <w:r w:rsidRPr="00496F66">
        <w:rPr>
          <w:rFonts w:ascii="Myriad Pro" w:hAnsi="Myriad Pro"/>
          <w:color w:val="636466"/>
          <w:sz w:val="22"/>
          <w:szCs w:val="22"/>
        </w:rPr>
        <w:t>y</w:t>
      </w:r>
      <w:r w:rsidRPr="00496F66">
        <w:rPr>
          <w:rFonts w:ascii="Myriad Pro" w:hAnsi="Myriad Pro"/>
          <w:color w:val="636466"/>
          <w:spacing w:val="3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this</w:t>
      </w:r>
      <w:r w:rsidRPr="00496F66">
        <w:rPr>
          <w:rFonts w:ascii="Myriad Pro" w:hAnsi="Myriad Pro"/>
          <w:color w:val="636466"/>
          <w:spacing w:val="43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their</w:t>
      </w:r>
      <w:r w:rsidRPr="00496F66">
        <w:rPr>
          <w:rFonts w:ascii="Myriad Pro" w:hAnsi="Myriad Pro"/>
          <w:color w:val="636466"/>
          <w:spacing w:val="5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pacing w:val="4"/>
          <w:sz w:val="22"/>
          <w:szCs w:val="22"/>
        </w:rPr>
        <w:t>o</w:t>
      </w:r>
      <w:r w:rsidRPr="00496F66">
        <w:rPr>
          <w:rFonts w:ascii="Myriad Pro" w:hAnsi="Myriad Pro"/>
          <w:color w:val="636466"/>
          <w:sz w:val="22"/>
          <w:szCs w:val="22"/>
        </w:rPr>
        <w:t>-f</w:t>
      </w:r>
      <w:r w:rsidRPr="00496F66">
        <w:rPr>
          <w:rFonts w:ascii="Myriad Pro" w:hAnsi="Myriad Pro"/>
          <w:color w:val="636466"/>
          <w:spacing w:val="1"/>
          <w:sz w:val="22"/>
          <w:szCs w:val="22"/>
        </w:rPr>
        <w:t>r</w:t>
      </w:r>
      <w:r w:rsidRPr="00496F66">
        <w:rPr>
          <w:rFonts w:ascii="Myriad Pro" w:hAnsi="Myriad Pro"/>
          <w:color w:val="636466"/>
          <w:sz w:val="22"/>
          <w:szCs w:val="22"/>
        </w:rPr>
        <w:t>iendly</w:t>
      </w:r>
      <w:r w:rsidRPr="00496F66">
        <w:rPr>
          <w:rFonts w:ascii="Myriad Pro" w:hAnsi="Myriad Pro"/>
          <w:color w:val="636466"/>
          <w:spacing w:val="4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>view</w:t>
      </w:r>
      <w:r w:rsidRPr="00496F66">
        <w:rPr>
          <w:rFonts w:ascii="Myriad Pro" w:hAnsi="Myriad Pro"/>
          <w:color w:val="636466"/>
          <w:w w:val="84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pacing w:val="-1"/>
          <w:sz w:val="22"/>
          <w:szCs w:val="22"/>
        </w:rPr>
        <w:t>c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ould </w:t>
      </w:r>
      <w:r w:rsidRPr="00496F66">
        <w:rPr>
          <w:rFonts w:ascii="Myriad Pro" w:hAnsi="Myriad Pro"/>
          <w:color w:val="636466"/>
          <w:spacing w:val="3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be </w:t>
      </w:r>
      <w:r w:rsidRPr="00496F66">
        <w:rPr>
          <w:rFonts w:ascii="Myriad Pro" w:hAnsi="Myriad Pro"/>
          <w:color w:val="636466"/>
          <w:spacing w:val="35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widened  </w:t>
      </w:r>
      <w:r w:rsidRPr="00496F66">
        <w:rPr>
          <w:rFonts w:ascii="Myriad Pro" w:hAnsi="Myriad Pro"/>
          <w:color w:val="636466"/>
          <w:spacing w:val="2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sz w:val="22"/>
          <w:szCs w:val="22"/>
        </w:rPr>
        <w:t xml:space="preserve">and </w:t>
      </w:r>
      <w:r w:rsidRPr="00496F66">
        <w:rPr>
          <w:rFonts w:ascii="Myriad Pro" w:hAnsi="Myriad Pro"/>
          <w:color w:val="636466"/>
          <w:spacing w:val="40"/>
          <w:sz w:val="22"/>
          <w:szCs w:val="22"/>
        </w:rPr>
        <w:t xml:space="preserve"> </w:t>
      </w:r>
      <w:r w:rsidRPr="00496F66">
        <w:rPr>
          <w:rFonts w:ascii="Myriad Pro" w:hAnsi="Myriad Pro"/>
          <w:color w:val="636466"/>
          <w:w w:val="104"/>
          <w:sz w:val="22"/>
          <w:szCs w:val="22"/>
        </w:rPr>
        <w:t>imp</w:t>
      </w:r>
      <w:r w:rsidRPr="00496F66">
        <w:rPr>
          <w:rFonts w:ascii="Myriad Pro" w:hAnsi="Myriad Pro"/>
          <w:color w:val="636466"/>
          <w:spacing w:val="-2"/>
          <w:w w:val="104"/>
          <w:sz w:val="22"/>
          <w:szCs w:val="22"/>
        </w:rPr>
        <w:t>r</w:t>
      </w:r>
      <w:r w:rsidRPr="00496F66">
        <w:rPr>
          <w:rFonts w:ascii="Myriad Pro" w:hAnsi="Myriad Pro"/>
          <w:color w:val="636466"/>
          <w:spacing w:val="-2"/>
          <w:w w:val="109"/>
          <w:sz w:val="22"/>
          <w:szCs w:val="22"/>
        </w:rPr>
        <w:t>o</w:t>
      </w:r>
      <w:r w:rsidRPr="00496F66">
        <w:rPr>
          <w:rFonts w:ascii="Myriad Pro" w:hAnsi="Myriad Pro"/>
          <w:color w:val="636466"/>
          <w:spacing w:val="-2"/>
          <w:w w:val="96"/>
          <w:sz w:val="22"/>
          <w:szCs w:val="22"/>
        </w:rPr>
        <w:t>v</w:t>
      </w:r>
      <w:r w:rsidRPr="00496F66">
        <w:rPr>
          <w:rFonts w:ascii="Myriad Pro" w:hAnsi="Myriad Pro"/>
          <w:color w:val="636466"/>
          <w:w w:val="112"/>
          <w:sz w:val="22"/>
          <w:szCs w:val="22"/>
        </w:rPr>
        <w:t>e</w:t>
      </w:r>
      <w:r w:rsidRPr="00496F66">
        <w:rPr>
          <w:rFonts w:ascii="Myriad Pro" w:hAnsi="Myriad Pro"/>
          <w:color w:val="636466"/>
          <w:spacing w:val="-2"/>
          <w:w w:val="112"/>
          <w:sz w:val="22"/>
          <w:szCs w:val="22"/>
        </w:rPr>
        <w:t>d</w:t>
      </w:r>
      <w:r w:rsidR="00C33B3F">
        <w:rPr>
          <w:rFonts w:ascii="Myriad Pro" w:hAnsi="Myriad Pro"/>
          <w:color w:val="636466"/>
          <w:spacing w:val="-2"/>
          <w:w w:val="112"/>
          <w:sz w:val="22"/>
          <w:szCs w:val="22"/>
        </w:rPr>
        <w:t>.</w:t>
      </w:r>
      <w:r w:rsidR="00C33B3F" w:rsidRPr="00C33B3F">
        <w:rPr>
          <w:rFonts w:ascii="Myriad Pro" w:hAnsi="Myriad Pro"/>
          <w:color w:val="FFFFFF" w:themeColor="background1"/>
          <w:w w:val="82"/>
          <w:sz w:val="22"/>
          <w:szCs w:val="22"/>
        </w:rPr>
        <w:t xml:space="preserve">………………  </w:t>
      </w:r>
    </w:p>
    <w:p w:rsidR="00E37784" w:rsidRPr="00C33B3F" w:rsidRDefault="00E37784">
      <w:pPr>
        <w:spacing w:before="4" w:line="280" w:lineRule="exact"/>
        <w:rPr>
          <w:rFonts w:ascii="Myriad Pro" w:hAnsi="Myriad Pro"/>
          <w:color w:val="FFFFFF" w:themeColor="background1"/>
          <w:sz w:val="28"/>
          <w:szCs w:val="28"/>
        </w:rPr>
      </w:pPr>
    </w:p>
    <w:p w:rsidR="00E37784" w:rsidRPr="00E67041" w:rsidRDefault="00B27ACE">
      <w:pPr>
        <w:spacing w:before="34" w:line="250" w:lineRule="auto"/>
        <w:ind w:left="1621" w:right="1505" w:hanging="246"/>
        <w:rPr>
          <w:rFonts w:ascii="Myriad Pro" w:hAnsi="Myriad Pro"/>
          <w:sz w:val="18"/>
          <w:szCs w:val="18"/>
        </w:rPr>
        <w:sectPr w:rsidR="00E37784" w:rsidRPr="00E67041">
          <w:type w:val="continuous"/>
          <w:pgSz w:w="8400" w:h="11920"/>
          <w:pgMar w:top="1080" w:right="200" w:bottom="280" w:left="400" w:header="720" w:footer="720" w:gutter="0"/>
          <w:cols w:space="720"/>
        </w:sectPr>
      </w:pPr>
      <w:r w:rsidRPr="00E67041">
        <w:rPr>
          <w:rFonts w:ascii="Myriad Pro" w:hAnsi="Myriad Pro"/>
        </w:rPr>
        <w:pict>
          <v:shape id="_x0000_s1028" type="#_x0000_t75" style="position:absolute;left:0;text-align:left;margin-left:25.5pt;margin-top:513.4pt;width:369.4pt;height:57.35pt;z-index:-251650560;mso-position-horizontal-relative:page;mso-position-vertical-relative:page">
            <v:imagedata r:id="rId27" o:title=""/>
            <w10:wrap anchorx="page" anchory="page"/>
          </v:shape>
        </w:pict>
      </w:r>
      <w:hyperlink r:id="rId31">
        <w:r w:rsidRPr="00E67041">
          <w:rPr>
            <w:rFonts w:ascii="Myriad Pro" w:hAnsi="Myriad Pro"/>
            <w:color w:val="636466"/>
            <w:spacing w:val="-1"/>
            <w:w w:val="111"/>
            <w:sz w:val="18"/>
            <w:szCs w:val="18"/>
          </w:rPr>
          <w:t>h</w:t>
        </w:r>
        <w:r w:rsidRPr="00E67041">
          <w:rPr>
            <w:rFonts w:ascii="Myriad Pro" w:hAnsi="Myriad Pro"/>
            <w:color w:val="636466"/>
            <w:w w:val="109"/>
            <w:sz w:val="18"/>
            <w:szCs w:val="18"/>
          </w:rPr>
          <w:t>ttp://</w:t>
        </w:r>
        <w:r w:rsidRPr="00E67041">
          <w:rPr>
            <w:rFonts w:ascii="Myriad Pro" w:hAnsi="Myriad Pro"/>
            <w:color w:val="636466"/>
            <w:spacing w:val="2"/>
            <w:w w:val="109"/>
            <w:sz w:val="18"/>
            <w:szCs w:val="18"/>
          </w:rPr>
          <w:t>w</w:t>
        </w:r>
        <w:r w:rsidRPr="00E67041">
          <w:rPr>
            <w:rFonts w:ascii="Myriad Pro" w:hAnsi="Myriad Pro"/>
            <w:color w:val="636466"/>
            <w:spacing w:val="2"/>
            <w:w w:val="101"/>
            <w:sz w:val="18"/>
            <w:szCs w:val="18"/>
          </w:rPr>
          <w:t>w</w:t>
        </w:r>
        <w:r w:rsidRPr="00E67041">
          <w:rPr>
            <w:rFonts w:ascii="Myriad Pro" w:hAnsi="Myriad Pro"/>
            <w:color w:val="636466"/>
            <w:spacing w:val="-7"/>
            <w:w w:val="101"/>
            <w:sz w:val="18"/>
            <w:szCs w:val="18"/>
          </w:rPr>
          <w:t>w</w:t>
        </w:r>
        <w:r w:rsidRPr="00E67041">
          <w:rPr>
            <w:rFonts w:ascii="Myriad Pro" w:hAnsi="Myriad Pro"/>
            <w:color w:val="636466"/>
            <w:w w:val="99"/>
            <w:sz w:val="18"/>
            <w:szCs w:val="18"/>
          </w:rPr>
          <w:t>.e</w:t>
        </w:r>
        <w:r w:rsidRPr="00E67041">
          <w:rPr>
            <w:rFonts w:ascii="Myriad Pro" w:hAnsi="Myriad Pro"/>
            <w:color w:val="636466"/>
            <w:spacing w:val="-2"/>
            <w:w w:val="99"/>
            <w:sz w:val="18"/>
            <w:szCs w:val="18"/>
          </w:rPr>
          <w:t>v</w:t>
        </w:r>
        <w:r w:rsidRPr="00E67041">
          <w:rPr>
            <w:rFonts w:ascii="Myriad Pro" w:hAnsi="Myriad Pro"/>
            <w:color w:val="636466"/>
            <w:w w:val="106"/>
            <w:sz w:val="18"/>
            <w:szCs w:val="18"/>
          </w:rPr>
          <w:t>e</w:t>
        </w:r>
        <w:r w:rsidRPr="00E67041">
          <w:rPr>
            <w:rFonts w:ascii="Myriad Pro" w:hAnsi="Myriad Pro"/>
            <w:color w:val="636466"/>
            <w:spacing w:val="4"/>
            <w:w w:val="106"/>
            <w:sz w:val="18"/>
            <w:szCs w:val="18"/>
          </w:rPr>
          <w:t>r</w:t>
        </w:r>
        <w:r w:rsidRPr="00E67041">
          <w:rPr>
            <w:rFonts w:ascii="Myriad Pro" w:hAnsi="Myriad Pro"/>
            <w:color w:val="636466"/>
            <w:spacing w:val="-2"/>
            <w:w w:val="94"/>
            <w:sz w:val="18"/>
            <w:szCs w:val="18"/>
          </w:rPr>
          <w:t>y</w:t>
        </w:r>
        <w:r w:rsidRPr="00E67041">
          <w:rPr>
            <w:rFonts w:ascii="Myriad Pro" w:hAnsi="Myriad Pro"/>
            <w:color w:val="636466"/>
            <w:w w:val="110"/>
            <w:sz w:val="18"/>
            <w:szCs w:val="18"/>
          </w:rPr>
          <w:t>d</w:t>
        </w:r>
        <w:r w:rsidRPr="00E67041">
          <w:rPr>
            <w:rFonts w:ascii="Myriad Pro" w:hAnsi="Myriad Pro"/>
            <w:color w:val="636466"/>
            <w:spacing w:val="-1"/>
            <w:w w:val="110"/>
            <w:sz w:val="18"/>
            <w:szCs w:val="18"/>
          </w:rPr>
          <w:t>a</w:t>
        </w:r>
        <w:r w:rsidRPr="00E67041">
          <w:rPr>
            <w:rFonts w:ascii="Myriad Pro" w:hAnsi="Myriad Pro"/>
            <w:color w:val="636466"/>
            <w:spacing w:val="2"/>
            <w:w w:val="94"/>
            <w:sz w:val="18"/>
            <w:szCs w:val="18"/>
          </w:rPr>
          <w:t>y</w:t>
        </w:r>
        <w:r w:rsidRPr="00E67041">
          <w:rPr>
            <w:rFonts w:ascii="Myriad Pro" w:hAnsi="Myriad Pro"/>
            <w:color w:val="636466"/>
            <w:w w:val="102"/>
            <w:sz w:val="18"/>
            <w:szCs w:val="18"/>
          </w:rPr>
          <w:t>wisdom.</w:t>
        </w:r>
        <w:r w:rsidRPr="00E67041">
          <w:rPr>
            <w:rFonts w:ascii="Myriad Pro" w:hAnsi="Myriad Pro"/>
            <w:color w:val="636466"/>
            <w:spacing w:val="-1"/>
            <w:w w:val="102"/>
            <w:sz w:val="18"/>
            <w:szCs w:val="18"/>
          </w:rPr>
          <w:t>c</w:t>
        </w:r>
        <w:r w:rsidRPr="00E67041">
          <w:rPr>
            <w:rFonts w:ascii="Myriad Pro" w:hAnsi="Myriad Pro"/>
            <w:color w:val="636466"/>
            <w:w w:val="109"/>
            <w:sz w:val="18"/>
            <w:szCs w:val="18"/>
          </w:rPr>
          <w:t>om/o</w:t>
        </w:r>
        <w:r w:rsidRPr="00E67041">
          <w:rPr>
            <w:rFonts w:ascii="Myriad Pro" w:hAnsi="Myriad Pro"/>
            <w:color w:val="636466"/>
            <w:spacing w:val="1"/>
            <w:w w:val="109"/>
            <w:sz w:val="18"/>
            <w:szCs w:val="18"/>
          </w:rPr>
          <w:t>r</w:t>
        </w:r>
        <w:r w:rsidRPr="00E67041">
          <w:rPr>
            <w:rFonts w:ascii="Myriad Pro" w:hAnsi="Myriad Pro"/>
            <w:color w:val="636466"/>
            <w:w w:val="104"/>
            <w:sz w:val="18"/>
            <w:szCs w:val="18"/>
          </w:rPr>
          <w:t>igami</w:t>
        </w:r>
        <w:r w:rsidRPr="00E67041">
          <w:rPr>
            <w:rFonts w:ascii="Myriad Pro" w:hAnsi="Myriad Pro"/>
            <w:color w:val="636466"/>
            <w:spacing w:val="-1"/>
            <w:w w:val="104"/>
            <w:sz w:val="18"/>
            <w:szCs w:val="18"/>
          </w:rPr>
          <w:t>t</w:t>
        </w:r>
        <w:r w:rsidRPr="00E67041">
          <w:rPr>
            <w:rFonts w:ascii="Myriad Pro" w:hAnsi="Myriad Pro"/>
            <w:color w:val="636466"/>
            <w:w w:val="106"/>
            <w:sz w:val="18"/>
            <w:szCs w:val="18"/>
          </w:rPr>
          <w:t>eaches</w:t>
        </w:r>
        <w:r w:rsidRPr="00E67041">
          <w:rPr>
            <w:rFonts w:ascii="Myriad Pro" w:hAnsi="Myriad Pro"/>
            <w:color w:val="636466"/>
            <w:spacing w:val="3"/>
            <w:w w:val="106"/>
            <w:sz w:val="18"/>
            <w:szCs w:val="18"/>
          </w:rPr>
          <w:t>-</w:t>
        </w:r>
        <w:r w:rsidRPr="00E67041">
          <w:rPr>
            <w:rFonts w:ascii="Myriad Pro" w:hAnsi="Myriad Pro"/>
            <w:color w:val="636466"/>
            <w:w w:val="101"/>
            <w:sz w:val="18"/>
            <w:szCs w:val="18"/>
          </w:rPr>
          <w:t>child</w:t>
        </w:r>
        <w:r w:rsidRPr="00E67041">
          <w:rPr>
            <w:rFonts w:ascii="Myriad Pro" w:hAnsi="Myriad Pro"/>
            <w:color w:val="636466"/>
            <w:spacing w:val="-2"/>
            <w:w w:val="101"/>
            <w:sz w:val="18"/>
            <w:szCs w:val="18"/>
          </w:rPr>
          <w:t>r</w:t>
        </w:r>
        <w:r w:rsidRPr="00E67041">
          <w:rPr>
            <w:rFonts w:ascii="Myriad Pro" w:hAnsi="Myriad Pro"/>
            <w:color w:val="636466"/>
            <w:w w:val="107"/>
            <w:sz w:val="18"/>
            <w:szCs w:val="18"/>
          </w:rPr>
          <w:t>en.</w:t>
        </w:r>
        <w:r w:rsidRPr="00E67041">
          <w:rPr>
            <w:rFonts w:ascii="Myriad Pro" w:hAnsi="Myriad Pro"/>
            <w:color w:val="636466"/>
            <w:spacing w:val="-1"/>
            <w:w w:val="107"/>
            <w:sz w:val="18"/>
            <w:szCs w:val="18"/>
          </w:rPr>
          <w:t>h</w:t>
        </w:r>
      </w:hyperlink>
      <w:hyperlink>
        <w:r w:rsidRPr="00E67041">
          <w:rPr>
            <w:rFonts w:ascii="Myriad Pro" w:hAnsi="Myriad Pro"/>
            <w:color w:val="636466"/>
            <w:w w:val="105"/>
            <w:sz w:val="18"/>
            <w:szCs w:val="18"/>
          </w:rPr>
          <w:t>tml</w:t>
        </w:r>
        <w:r w:rsidRPr="00E67041">
          <w:rPr>
            <w:rFonts w:ascii="Myriad Pro" w:hAnsi="Myriad Pro"/>
            <w:color w:val="636466"/>
            <w:w w:val="84"/>
            <w:sz w:val="18"/>
            <w:szCs w:val="18"/>
          </w:rPr>
          <w:t xml:space="preserve"> </w:t>
        </w:r>
        <w:r w:rsidRPr="00E67041">
          <w:rPr>
            <w:rFonts w:ascii="Myriad Pro" w:hAnsi="Myriad Pro"/>
            <w:color w:val="636466"/>
            <w:spacing w:val="-1"/>
            <w:w w:val="81"/>
            <w:sz w:val="18"/>
            <w:szCs w:val="18"/>
          </w:rPr>
          <w:t>T</w:t>
        </w:r>
        <w:r w:rsidRPr="00E67041">
          <w:rPr>
            <w:rFonts w:ascii="Myriad Pro" w:hAnsi="Myriad Pro"/>
            <w:color w:val="636466"/>
            <w:w w:val="111"/>
            <w:sz w:val="18"/>
            <w:szCs w:val="18"/>
          </w:rPr>
          <w:t>he</w:t>
        </w:r>
        <w:r w:rsidRPr="00E67041">
          <w:rPr>
            <w:rFonts w:ascii="Myriad Pro" w:hAnsi="Myriad Pro"/>
            <w:color w:val="636466"/>
            <w:w w:val="84"/>
            <w:sz w:val="18"/>
            <w:szCs w:val="18"/>
          </w:rPr>
          <w:t xml:space="preserve"> </w:t>
        </w:r>
        <w:r w:rsidRPr="00E67041">
          <w:rPr>
            <w:rFonts w:ascii="Myriad Pro" w:hAnsi="Myriad Pro"/>
            <w:color w:val="636466"/>
            <w:spacing w:val="-1"/>
            <w:w w:val="80"/>
            <w:sz w:val="18"/>
            <w:szCs w:val="18"/>
          </w:rPr>
          <w:t>E</w:t>
        </w:r>
        <w:r w:rsidRPr="00E67041">
          <w:rPr>
            <w:rFonts w:ascii="Myriad Pro" w:hAnsi="Myriad Pro"/>
            <w:color w:val="636466"/>
            <w:w w:val="108"/>
            <w:sz w:val="18"/>
            <w:szCs w:val="18"/>
          </w:rPr>
          <w:t>duc</w:t>
        </w:r>
        <w:r w:rsidRPr="00E67041">
          <w:rPr>
            <w:rFonts w:ascii="Myriad Pro" w:hAnsi="Myriad Pro"/>
            <w:color w:val="636466"/>
            <w:spacing w:val="-1"/>
            <w:w w:val="108"/>
            <w:sz w:val="18"/>
            <w:szCs w:val="18"/>
          </w:rPr>
          <w:t>a</w:t>
        </w:r>
        <w:r w:rsidRPr="00E67041">
          <w:rPr>
            <w:rFonts w:ascii="Myriad Pro" w:hAnsi="Myriad Pro"/>
            <w:color w:val="636466"/>
            <w:w w:val="104"/>
            <w:sz w:val="18"/>
            <w:szCs w:val="18"/>
          </w:rPr>
          <w:t>tional</w:t>
        </w:r>
        <w:r w:rsidRPr="00E67041">
          <w:rPr>
            <w:rFonts w:ascii="Myriad Pro" w:hAnsi="Myriad Pro"/>
            <w:color w:val="636466"/>
            <w:w w:val="84"/>
            <w:sz w:val="18"/>
            <w:szCs w:val="18"/>
          </w:rPr>
          <w:t xml:space="preserve"> </w:t>
        </w:r>
        <w:r w:rsidRPr="00E67041">
          <w:rPr>
            <w:rFonts w:ascii="Myriad Pro" w:hAnsi="Myriad Pro"/>
            <w:color w:val="636466"/>
            <w:spacing w:val="1"/>
            <w:w w:val="81"/>
            <w:sz w:val="18"/>
            <w:szCs w:val="18"/>
          </w:rPr>
          <w:t>B</w:t>
        </w:r>
        <w:r w:rsidRPr="00E67041">
          <w:rPr>
            <w:rFonts w:ascii="Myriad Pro" w:hAnsi="Myriad Pro"/>
            <w:color w:val="636466"/>
            <w:w w:val="105"/>
            <w:sz w:val="18"/>
            <w:szCs w:val="18"/>
          </w:rPr>
          <w:t>enefits</w:t>
        </w:r>
        <w:r w:rsidRPr="00E67041">
          <w:rPr>
            <w:rFonts w:ascii="Myriad Pro" w:hAnsi="Myriad Pro"/>
            <w:color w:val="636466"/>
            <w:w w:val="84"/>
            <w:sz w:val="18"/>
            <w:szCs w:val="18"/>
          </w:rPr>
          <w:t xml:space="preserve"> </w:t>
        </w:r>
        <w:r w:rsidRPr="00E67041">
          <w:rPr>
            <w:rFonts w:ascii="Myriad Pro" w:hAnsi="Myriad Pro"/>
            <w:color w:val="636466"/>
            <w:sz w:val="18"/>
            <w:szCs w:val="18"/>
          </w:rPr>
          <w:t>of</w:t>
        </w:r>
        <w:r w:rsidRPr="00E67041">
          <w:rPr>
            <w:rFonts w:ascii="Myriad Pro" w:hAnsi="Myriad Pro"/>
            <w:color w:val="636466"/>
            <w:spacing w:val="-7"/>
            <w:sz w:val="18"/>
            <w:szCs w:val="18"/>
          </w:rPr>
          <w:t xml:space="preserve"> </w:t>
        </w:r>
        <w:r w:rsidRPr="00E67041">
          <w:rPr>
            <w:rFonts w:ascii="Myriad Pro" w:hAnsi="Myriad Pro"/>
            <w:color w:val="636466"/>
            <w:sz w:val="18"/>
            <w:szCs w:val="18"/>
          </w:rPr>
          <w:t>O</w:t>
        </w:r>
        <w:r w:rsidRPr="00E67041">
          <w:rPr>
            <w:rFonts w:ascii="Myriad Pro" w:hAnsi="Myriad Pro"/>
            <w:color w:val="636466"/>
            <w:spacing w:val="1"/>
            <w:sz w:val="18"/>
            <w:szCs w:val="18"/>
          </w:rPr>
          <w:t>r</w:t>
        </w:r>
        <w:r w:rsidRPr="00E67041">
          <w:rPr>
            <w:rFonts w:ascii="Myriad Pro" w:hAnsi="Myriad Pro"/>
            <w:color w:val="636466"/>
            <w:sz w:val="18"/>
            <w:szCs w:val="18"/>
          </w:rPr>
          <w:t>igami,</w:t>
        </w:r>
        <w:r w:rsidRPr="00E67041">
          <w:rPr>
            <w:rFonts w:ascii="Myriad Pro" w:hAnsi="Myriad Pro"/>
            <w:color w:val="636466"/>
            <w:spacing w:val="-10"/>
            <w:sz w:val="18"/>
            <w:szCs w:val="18"/>
          </w:rPr>
          <w:t xml:space="preserve"> </w:t>
        </w:r>
        <w:r w:rsidRPr="00E67041">
          <w:rPr>
            <w:rFonts w:ascii="Myriad Pro" w:hAnsi="Myriad Pro"/>
            <w:color w:val="636466"/>
            <w:spacing w:val="-1"/>
            <w:sz w:val="18"/>
            <w:szCs w:val="18"/>
          </w:rPr>
          <w:t>b</w:t>
        </w:r>
        <w:r w:rsidRPr="00E67041">
          <w:rPr>
            <w:rFonts w:ascii="Myriad Pro" w:hAnsi="Myriad Pro"/>
            <w:color w:val="636466"/>
            <w:sz w:val="18"/>
            <w:szCs w:val="18"/>
          </w:rPr>
          <w:t>y</w:t>
        </w:r>
        <w:r w:rsidRPr="00E67041">
          <w:rPr>
            <w:rFonts w:ascii="Myriad Pro" w:hAnsi="Myriad Pro"/>
            <w:color w:val="636466"/>
            <w:spacing w:val="-1"/>
            <w:sz w:val="18"/>
            <w:szCs w:val="18"/>
          </w:rPr>
          <w:t xml:space="preserve"> </w:t>
        </w:r>
        <w:r w:rsidRPr="00E67041">
          <w:rPr>
            <w:rFonts w:ascii="Myriad Pro" w:hAnsi="Myriad Pro"/>
            <w:color w:val="636466"/>
            <w:spacing w:val="1"/>
            <w:sz w:val="18"/>
            <w:szCs w:val="18"/>
          </w:rPr>
          <w:t>G</w:t>
        </w:r>
        <w:r w:rsidRPr="00E67041">
          <w:rPr>
            <w:rFonts w:ascii="Myriad Pro" w:hAnsi="Myriad Pro"/>
            <w:color w:val="636466"/>
            <w:sz w:val="18"/>
            <w:szCs w:val="18"/>
          </w:rPr>
          <w:t>eo</w:t>
        </w:r>
        <w:r w:rsidRPr="00E67041">
          <w:rPr>
            <w:rFonts w:ascii="Myriad Pro" w:hAnsi="Myriad Pro"/>
            <w:color w:val="636466"/>
            <w:spacing w:val="-1"/>
            <w:sz w:val="18"/>
            <w:szCs w:val="18"/>
          </w:rPr>
          <w:t>r</w:t>
        </w:r>
        <w:r w:rsidRPr="00E67041">
          <w:rPr>
            <w:rFonts w:ascii="Myriad Pro" w:hAnsi="Myriad Pro"/>
            <w:color w:val="636466"/>
            <w:sz w:val="18"/>
            <w:szCs w:val="18"/>
          </w:rPr>
          <w:t>ge</w:t>
        </w:r>
        <w:r w:rsidRPr="00E67041">
          <w:rPr>
            <w:rFonts w:ascii="Myriad Pro" w:hAnsi="Myriad Pro"/>
            <w:color w:val="636466"/>
            <w:spacing w:val="15"/>
            <w:sz w:val="18"/>
            <w:szCs w:val="18"/>
          </w:rPr>
          <w:t xml:space="preserve"> </w:t>
        </w:r>
        <w:r w:rsidRPr="00E67041">
          <w:rPr>
            <w:rFonts w:ascii="Myriad Pro" w:hAnsi="Myriad Pro"/>
            <w:color w:val="636466"/>
            <w:spacing w:val="-3"/>
            <w:w w:val="77"/>
            <w:sz w:val="18"/>
            <w:szCs w:val="18"/>
          </w:rPr>
          <w:t>L</w:t>
        </w:r>
        <w:r w:rsidRPr="00E67041">
          <w:rPr>
            <w:rFonts w:ascii="Myriad Pro" w:hAnsi="Myriad Pro"/>
            <w:color w:val="636466"/>
            <w:w w:val="104"/>
            <w:sz w:val="18"/>
            <w:szCs w:val="18"/>
          </w:rPr>
          <w:t>e</w:t>
        </w:r>
        <w:r w:rsidRPr="00E67041">
          <w:rPr>
            <w:rFonts w:ascii="Myriad Pro" w:hAnsi="Myriad Pro"/>
            <w:color w:val="636466"/>
            <w:spacing w:val="-2"/>
            <w:w w:val="104"/>
            <w:sz w:val="18"/>
            <w:szCs w:val="18"/>
          </w:rPr>
          <w:t>v</w:t>
        </w:r>
        <w:r w:rsidRPr="00E67041">
          <w:rPr>
            <w:rFonts w:ascii="Myriad Pro" w:hAnsi="Myriad Pro"/>
            <w:color w:val="636466"/>
            <w:w w:val="105"/>
            <w:sz w:val="18"/>
            <w:szCs w:val="18"/>
          </w:rPr>
          <w:t>enson;</w:t>
        </w:r>
        <w:r w:rsidRPr="00E67041">
          <w:rPr>
            <w:rFonts w:ascii="Myriad Pro" w:hAnsi="Myriad Pro"/>
            <w:color w:val="636466"/>
            <w:w w:val="84"/>
            <w:sz w:val="18"/>
            <w:szCs w:val="18"/>
          </w:rPr>
          <w:t xml:space="preserve"> </w:t>
        </w:r>
      </w:hyperlink>
      <w:hyperlink r:id="rId32">
        <w:r w:rsidRPr="00E67041">
          <w:rPr>
            <w:rFonts w:ascii="Myriad Pro" w:hAnsi="Myriad Pro"/>
            <w:color w:val="636466"/>
            <w:spacing w:val="-1"/>
            <w:w w:val="111"/>
            <w:sz w:val="18"/>
            <w:szCs w:val="18"/>
          </w:rPr>
          <w:t>h</w:t>
        </w:r>
        <w:r w:rsidRPr="00E67041">
          <w:rPr>
            <w:rFonts w:ascii="Myriad Pro" w:hAnsi="Myriad Pro"/>
            <w:color w:val="636466"/>
            <w:w w:val="111"/>
            <w:sz w:val="18"/>
            <w:szCs w:val="18"/>
          </w:rPr>
          <w:t>ttp://hom</w:t>
        </w:r>
        <w:r w:rsidRPr="00E67041">
          <w:rPr>
            <w:rFonts w:ascii="Myriad Pro" w:hAnsi="Myriad Pro"/>
            <w:color w:val="636466"/>
            <w:spacing w:val="-2"/>
            <w:w w:val="111"/>
            <w:sz w:val="18"/>
            <w:szCs w:val="18"/>
          </w:rPr>
          <w:t>e</w:t>
        </w:r>
        <w:r w:rsidRPr="00E67041">
          <w:rPr>
            <w:rFonts w:ascii="Myriad Pro" w:hAnsi="Myriad Pro"/>
            <w:color w:val="636466"/>
            <w:w w:val="103"/>
            <w:sz w:val="18"/>
            <w:szCs w:val="18"/>
          </w:rPr>
          <w:t>.ea</w:t>
        </w:r>
        <w:r w:rsidRPr="00E67041">
          <w:rPr>
            <w:rFonts w:ascii="Myriad Pro" w:hAnsi="Myriad Pro"/>
            <w:color w:val="636466"/>
            <w:spacing w:val="4"/>
            <w:w w:val="103"/>
            <w:sz w:val="18"/>
            <w:szCs w:val="18"/>
          </w:rPr>
          <w:t>r</w:t>
        </w:r>
        <w:r w:rsidRPr="00E67041">
          <w:rPr>
            <w:rFonts w:ascii="Myriad Pro" w:hAnsi="Myriad Pro"/>
            <w:color w:val="636466"/>
            <w:w w:val="102"/>
            <w:sz w:val="18"/>
            <w:szCs w:val="18"/>
          </w:rPr>
          <w:t>thlin</w:t>
        </w:r>
        <w:r w:rsidRPr="00E67041">
          <w:rPr>
            <w:rFonts w:ascii="Myriad Pro" w:hAnsi="Myriad Pro"/>
            <w:color w:val="636466"/>
            <w:spacing w:val="3"/>
            <w:w w:val="102"/>
            <w:sz w:val="18"/>
            <w:szCs w:val="18"/>
          </w:rPr>
          <w:t>k</w:t>
        </w:r>
        <w:r w:rsidRPr="00E67041">
          <w:rPr>
            <w:rFonts w:ascii="Myriad Pro" w:hAnsi="Myriad Pro"/>
            <w:color w:val="636466"/>
            <w:w w:val="109"/>
            <w:sz w:val="18"/>
            <w:szCs w:val="18"/>
          </w:rPr>
          <w:t>.net/~</w:t>
        </w:r>
        <w:r w:rsidRPr="00E67041">
          <w:rPr>
            <w:rFonts w:ascii="Myriad Pro" w:hAnsi="Myriad Pro"/>
            <w:color w:val="636466"/>
            <w:spacing w:val="-2"/>
            <w:w w:val="109"/>
            <w:sz w:val="18"/>
            <w:szCs w:val="18"/>
          </w:rPr>
          <w:t>r</w:t>
        </w:r>
        <w:r w:rsidRPr="00E67041">
          <w:rPr>
            <w:rFonts w:ascii="Myriad Pro" w:hAnsi="Myriad Pro"/>
            <w:color w:val="636466"/>
            <w:w w:val="109"/>
            <w:sz w:val="18"/>
            <w:szCs w:val="18"/>
          </w:rPr>
          <w:t>obe</w:t>
        </w:r>
        <w:r w:rsidRPr="00E67041">
          <w:rPr>
            <w:rFonts w:ascii="Myriad Pro" w:hAnsi="Myriad Pro"/>
            <w:color w:val="636466"/>
            <w:spacing w:val="4"/>
            <w:w w:val="109"/>
            <w:sz w:val="18"/>
            <w:szCs w:val="18"/>
          </w:rPr>
          <w:t>r</w:t>
        </w:r>
        <w:r w:rsidRPr="00E67041">
          <w:rPr>
            <w:rFonts w:ascii="Myriad Pro" w:hAnsi="Myriad Pro"/>
            <w:color w:val="636466"/>
            <w:spacing w:val="-1"/>
            <w:w w:val="119"/>
            <w:sz w:val="18"/>
            <w:szCs w:val="18"/>
          </w:rPr>
          <w:t>t</w:t>
        </w:r>
        <w:r w:rsidRPr="00E67041">
          <w:rPr>
            <w:rFonts w:ascii="Myriad Pro" w:hAnsi="Myriad Pro"/>
            <w:color w:val="636466"/>
            <w:w w:val="107"/>
            <w:sz w:val="18"/>
            <w:szCs w:val="18"/>
          </w:rPr>
          <w:t>cubie/o</w:t>
        </w:r>
        <w:r w:rsidRPr="00E67041">
          <w:rPr>
            <w:rFonts w:ascii="Myriad Pro" w:hAnsi="Myriad Pro"/>
            <w:color w:val="636466"/>
            <w:spacing w:val="1"/>
            <w:w w:val="107"/>
            <w:sz w:val="18"/>
            <w:szCs w:val="18"/>
          </w:rPr>
          <w:t>r</w:t>
        </w:r>
        <w:r w:rsidRPr="00E67041">
          <w:rPr>
            <w:rFonts w:ascii="Myriad Pro" w:hAnsi="Myriad Pro"/>
            <w:color w:val="636466"/>
            <w:w w:val="107"/>
            <w:sz w:val="18"/>
            <w:szCs w:val="18"/>
          </w:rPr>
          <w:t>igami/ed</w:t>
        </w:r>
        <w:r w:rsidRPr="00E67041">
          <w:rPr>
            <w:rFonts w:ascii="Myriad Pro" w:hAnsi="Myriad Pro"/>
            <w:color w:val="636466"/>
            <w:spacing w:val="-1"/>
            <w:w w:val="107"/>
            <w:sz w:val="18"/>
            <w:szCs w:val="18"/>
          </w:rPr>
          <w:t>u</w:t>
        </w:r>
        <w:r w:rsidRPr="00E67041">
          <w:rPr>
            <w:rFonts w:ascii="Myriad Pro" w:hAnsi="Myriad Pro"/>
            <w:color w:val="636466"/>
            <w:w w:val="101"/>
            <w:sz w:val="18"/>
            <w:szCs w:val="18"/>
          </w:rPr>
          <w:t>.</w:t>
        </w:r>
        <w:r w:rsidRPr="00E67041">
          <w:rPr>
            <w:rFonts w:ascii="Myriad Pro" w:hAnsi="Myriad Pro"/>
            <w:color w:val="636466"/>
            <w:spacing w:val="-1"/>
            <w:w w:val="101"/>
            <w:sz w:val="18"/>
            <w:szCs w:val="18"/>
          </w:rPr>
          <w:t>h</w:t>
        </w:r>
      </w:hyperlink>
      <w:hyperlink>
        <w:r w:rsidRPr="00E67041">
          <w:rPr>
            <w:rFonts w:ascii="Myriad Pro" w:hAnsi="Myriad Pro"/>
            <w:color w:val="636466"/>
            <w:w w:val="105"/>
            <w:sz w:val="18"/>
            <w:szCs w:val="18"/>
          </w:rPr>
          <w:t>tml</w:t>
        </w:r>
      </w:hyperlink>
    </w:p>
    <w:p w:rsidR="00E37784" w:rsidRPr="00E67041" w:rsidRDefault="00B27ACE">
      <w:pPr>
        <w:spacing w:line="200" w:lineRule="exact"/>
        <w:rPr>
          <w:rFonts w:ascii="Myriad Pro" w:hAnsi="Myriad Pro"/>
        </w:rPr>
      </w:pPr>
      <w:r w:rsidRPr="00E67041">
        <w:rPr>
          <w:rFonts w:ascii="Myriad Pro" w:hAnsi="Myriad Pro"/>
        </w:rPr>
        <w:lastRenderedPageBreak/>
        <w:pict>
          <v:shape id="_x0000_s1027" type="#_x0000_t75" style="position:absolute;margin-left:0;margin-top:0;width:419.55pt;height:595.65pt;z-index:-251647488;mso-position-horizontal-relative:page;mso-position-vertical-relative:page">
            <v:imagedata r:id="rId33" o:title=""/>
            <w10:wrap anchorx="page" anchory="page"/>
          </v:shape>
        </w:pict>
      </w:r>
      <w:r w:rsidRPr="00E67041">
        <w:rPr>
          <w:rFonts w:ascii="Myriad Pro" w:hAnsi="Myriad Pro"/>
        </w:rPr>
        <w:pict>
          <v:shape id="_x0000_s1026" type="#_x0000_t202" style="position:absolute;margin-left:0;margin-top:0;width:419.55pt;height:595.3pt;z-index:-251648512;mso-position-horizontal-relative:page;mso-position-vertical-relative:page" filled="f" stroked="f">
            <v:textbox inset="0,0,0,0">
              <w:txbxContent>
                <w:p w:rsidR="00E37784" w:rsidRDefault="00E37784">
                  <w:pPr>
                    <w:spacing w:before="9" w:line="140" w:lineRule="exact"/>
                    <w:rPr>
                      <w:sz w:val="15"/>
                      <w:szCs w:val="15"/>
                    </w:rPr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E37784">
                  <w:pPr>
                    <w:spacing w:line="200" w:lineRule="exact"/>
                  </w:pPr>
                </w:p>
                <w:p w:rsidR="00E37784" w:rsidRDefault="00B27ACE">
                  <w:pPr>
                    <w:ind w:left="305"/>
                  </w:pPr>
                  <w:r>
                    <w:rPr>
                      <w:color w:val="636466"/>
                      <w:w w:val="102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line="200" w:lineRule="exact"/>
        <w:rPr>
          <w:rFonts w:ascii="Myriad Pro" w:hAnsi="Myriad Pro"/>
        </w:rPr>
      </w:pPr>
    </w:p>
    <w:p w:rsidR="00E37784" w:rsidRPr="00E67041" w:rsidRDefault="00E37784">
      <w:pPr>
        <w:spacing w:before="15" w:line="280" w:lineRule="exact"/>
        <w:rPr>
          <w:rFonts w:ascii="Myriad Pro" w:hAnsi="Myriad Pro"/>
          <w:sz w:val="28"/>
          <w:szCs w:val="28"/>
        </w:rPr>
      </w:pPr>
    </w:p>
    <w:p w:rsidR="00E37784" w:rsidRPr="00E67041" w:rsidRDefault="00B27ACE">
      <w:pPr>
        <w:spacing w:before="20" w:line="250" w:lineRule="auto"/>
        <w:ind w:left="348" w:right="240"/>
        <w:jc w:val="both"/>
        <w:rPr>
          <w:rFonts w:ascii="Myriad Pro" w:hAnsi="Myriad Pro"/>
          <w:sz w:val="28"/>
          <w:szCs w:val="28"/>
        </w:rPr>
      </w:pPr>
      <w:r w:rsidRPr="00E67041">
        <w:rPr>
          <w:rFonts w:ascii="Myriad Pro" w:hAnsi="Myriad Pro"/>
          <w:color w:val="FDFDFD"/>
          <w:spacing w:val="-2"/>
          <w:w w:val="81"/>
          <w:sz w:val="28"/>
          <w:szCs w:val="28"/>
        </w:rPr>
        <w:t>T</w:t>
      </w:r>
      <w:r w:rsidRPr="00E67041">
        <w:rPr>
          <w:rFonts w:ascii="Myriad Pro" w:hAnsi="Myriad Pro"/>
          <w:color w:val="FDFDFD"/>
          <w:w w:val="111"/>
          <w:sz w:val="28"/>
          <w:szCs w:val="28"/>
        </w:rPr>
        <w:t>he</w:t>
      </w:r>
      <w:r w:rsidRPr="00E67041">
        <w:rPr>
          <w:rFonts w:ascii="Myriad Pro" w:hAnsi="Myriad Pro"/>
          <w:color w:val="FDFDFD"/>
          <w:spacing w:val="12"/>
          <w:w w:val="84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sustainable </w:t>
      </w:r>
      <w:r w:rsidRPr="00E67041">
        <w:rPr>
          <w:rFonts w:ascii="Myriad Pro" w:hAnsi="Myriad Pro"/>
          <w:color w:val="FDFDFD"/>
          <w:w w:val="105"/>
          <w:sz w:val="28"/>
          <w:szCs w:val="28"/>
        </w:rPr>
        <w:t>E</w:t>
      </w:r>
      <w:r w:rsidRPr="00E67041">
        <w:rPr>
          <w:rFonts w:ascii="Myriad Pro" w:hAnsi="Myriad Pro"/>
          <w:color w:val="FDFDFD"/>
          <w:spacing w:val="-1"/>
          <w:w w:val="105"/>
          <w:sz w:val="28"/>
          <w:szCs w:val="28"/>
        </w:rPr>
        <w:t>n</w:t>
      </w:r>
      <w:r w:rsidRPr="00E67041">
        <w:rPr>
          <w:rFonts w:ascii="Myriad Pro" w:hAnsi="Myriad Pro"/>
          <w:color w:val="FDFDFD"/>
          <w:w w:val="105"/>
          <w:sz w:val="28"/>
          <w:szCs w:val="28"/>
        </w:rPr>
        <w:t>t</w:t>
      </w:r>
      <w:r w:rsidRPr="00E67041">
        <w:rPr>
          <w:rFonts w:ascii="Myriad Pro" w:hAnsi="Myriad Pro"/>
          <w:color w:val="FDFDFD"/>
          <w:spacing w:val="-3"/>
          <w:w w:val="105"/>
          <w:sz w:val="28"/>
          <w:szCs w:val="28"/>
        </w:rPr>
        <w:t>r</w:t>
      </w:r>
      <w:r w:rsidRPr="00E67041">
        <w:rPr>
          <w:rFonts w:ascii="Myriad Pro" w:hAnsi="Myriad Pro"/>
          <w:color w:val="FDFDFD"/>
          <w:w w:val="105"/>
          <w:sz w:val="28"/>
          <w:szCs w:val="28"/>
        </w:rPr>
        <w:t>ep</w:t>
      </w:r>
      <w:r w:rsidRPr="00E67041">
        <w:rPr>
          <w:rFonts w:ascii="Myriad Pro" w:hAnsi="Myriad Pro"/>
          <w:color w:val="FDFDFD"/>
          <w:spacing w:val="-3"/>
          <w:w w:val="105"/>
          <w:sz w:val="28"/>
          <w:szCs w:val="28"/>
        </w:rPr>
        <w:t>r</w:t>
      </w:r>
      <w:r w:rsidRPr="00E67041">
        <w:rPr>
          <w:rFonts w:ascii="Myriad Pro" w:hAnsi="Myriad Pro"/>
          <w:color w:val="FDFDFD"/>
          <w:w w:val="105"/>
          <w:sz w:val="28"/>
          <w:szCs w:val="28"/>
        </w:rPr>
        <w:t>eneurship</w:t>
      </w:r>
      <w:r w:rsidRPr="00E67041">
        <w:rPr>
          <w:rFonts w:ascii="Myriad Pro" w:hAnsi="Myriad Pro"/>
          <w:color w:val="FDFDFD"/>
          <w:spacing w:val="3"/>
          <w:w w:val="105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is</w:t>
      </w:r>
      <w:r w:rsidRPr="00E67041">
        <w:rPr>
          <w:rFonts w:ascii="Myriad Pro" w:hAnsi="Myriad Pro"/>
          <w:color w:val="FDFDFD"/>
          <w:spacing w:val="-10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a</w:t>
      </w:r>
      <w:r w:rsidRPr="00E67041">
        <w:rPr>
          <w:rFonts w:ascii="Myriad Pro" w:hAnsi="Myriad Pro"/>
          <w:color w:val="FDFDFD"/>
          <w:spacing w:val="11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pacing w:val="-3"/>
          <w:w w:val="98"/>
          <w:sz w:val="28"/>
          <w:szCs w:val="28"/>
        </w:rPr>
        <w:t>r</w:t>
      </w:r>
      <w:r w:rsidRPr="00E67041">
        <w:rPr>
          <w:rFonts w:ascii="Myriad Pro" w:hAnsi="Myriad Pro"/>
          <w:color w:val="FDFDFD"/>
          <w:w w:val="104"/>
          <w:sz w:val="28"/>
          <w:szCs w:val="28"/>
        </w:rPr>
        <w:t>el</w:t>
      </w:r>
      <w:r w:rsidRPr="00E67041">
        <w:rPr>
          <w:rFonts w:ascii="Myriad Pro" w:hAnsi="Myriad Pro"/>
          <w:color w:val="FDFDFD"/>
          <w:spacing w:val="-1"/>
          <w:w w:val="104"/>
          <w:sz w:val="28"/>
          <w:szCs w:val="28"/>
        </w:rPr>
        <w:t>a</w:t>
      </w:r>
      <w:r w:rsidRPr="00E67041">
        <w:rPr>
          <w:rFonts w:ascii="Myriad Pro" w:hAnsi="Myriad Pro"/>
          <w:color w:val="FDFDFD"/>
          <w:w w:val="99"/>
          <w:sz w:val="28"/>
          <w:szCs w:val="28"/>
        </w:rPr>
        <w:t>ti</w:t>
      </w:r>
      <w:r w:rsidRPr="00E67041">
        <w:rPr>
          <w:rFonts w:ascii="Myriad Pro" w:hAnsi="Myriad Pro"/>
          <w:color w:val="FDFDFD"/>
          <w:spacing w:val="-3"/>
          <w:w w:val="99"/>
          <w:sz w:val="28"/>
          <w:szCs w:val="28"/>
        </w:rPr>
        <w:t>v</w:t>
      </w:r>
      <w:r w:rsidRPr="00E67041">
        <w:rPr>
          <w:rFonts w:ascii="Myriad Pro" w:hAnsi="Myriad Pro"/>
          <w:color w:val="FDFDFD"/>
          <w:spacing w:val="8"/>
          <w:w w:val="113"/>
          <w:sz w:val="28"/>
          <w:szCs w:val="28"/>
        </w:rPr>
        <w:t>e</w:t>
      </w:r>
      <w:r w:rsidRPr="00E67041">
        <w:rPr>
          <w:rFonts w:ascii="Myriad Pro" w:hAnsi="Myriad Pro"/>
          <w:color w:val="FDFDFD"/>
          <w:w w:val="92"/>
          <w:sz w:val="28"/>
          <w:szCs w:val="28"/>
        </w:rPr>
        <w:t xml:space="preserve">- </w:t>
      </w:r>
      <w:proofErr w:type="spellStart"/>
      <w:r w:rsidRPr="00E67041">
        <w:rPr>
          <w:rFonts w:ascii="Myriad Pro" w:hAnsi="Myriad Pro"/>
          <w:color w:val="FDFDFD"/>
          <w:sz w:val="28"/>
          <w:szCs w:val="28"/>
        </w:rPr>
        <w:t>ly</w:t>
      </w:r>
      <w:proofErr w:type="spellEnd"/>
      <w:r w:rsidRPr="00E67041">
        <w:rPr>
          <w:rFonts w:ascii="Myriad Pro" w:hAnsi="Myriad Pro"/>
          <w:color w:val="FDFDFD"/>
          <w:sz w:val="28"/>
          <w:szCs w:val="28"/>
        </w:rPr>
        <w:t xml:space="preserve"> new</w:t>
      </w:r>
      <w:r w:rsidRPr="00E67041">
        <w:rPr>
          <w:rFonts w:ascii="Myriad Pro" w:hAnsi="Myriad Pro"/>
          <w:color w:val="FDFDFD"/>
          <w:spacing w:val="54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w w:val="110"/>
          <w:sz w:val="28"/>
          <w:szCs w:val="28"/>
        </w:rPr>
        <w:t>phenomenon</w:t>
      </w:r>
      <w:r w:rsidRPr="00E67041">
        <w:rPr>
          <w:rFonts w:ascii="Myriad Pro" w:hAnsi="Myriad Pro"/>
          <w:color w:val="FDFDFD"/>
          <w:spacing w:val="15"/>
          <w:w w:val="110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in</w:t>
      </w:r>
      <w:r w:rsidRPr="00E67041">
        <w:rPr>
          <w:rFonts w:ascii="Myriad Pro" w:hAnsi="Myriad Pro"/>
          <w:color w:val="FDFDFD"/>
          <w:spacing w:val="24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our</w:t>
      </w:r>
      <w:r w:rsidRPr="00E67041">
        <w:rPr>
          <w:rFonts w:ascii="Myriad Pro" w:hAnsi="Myriad Pro"/>
          <w:color w:val="FDFDFD"/>
          <w:spacing w:val="48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w w:val="92"/>
          <w:sz w:val="28"/>
          <w:szCs w:val="28"/>
        </w:rPr>
        <w:t>li</w:t>
      </w:r>
      <w:r w:rsidRPr="00E67041">
        <w:rPr>
          <w:rFonts w:ascii="Myriad Pro" w:hAnsi="Myriad Pro"/>
          <w:color w:val="FDFDFD"/>
          <w:spacing w:val="-4"/>
          <w:w w:val="92"/>
          <w:sz w:val="28"/>
          <w:szCs w:val="28"/>
        </w:rPr>
        <w:t>f</w:t>
      </w:r>
      <w:r w:rsidRPr="00E67041">
        <w:rPr>
          <w:rFonts w:ascii="Myriad Pro" w:hAnsi="Myriad Pro"/>
          <w:color w:val="FDFDFD"/>
          <w:spacing w:val="-3"/>
          <w:w w:val="92"/>
          <w:sz w:val="28"/>
          <w:szCs w:val="28"/>
        </w:rPr>
        <w:t>e</w:t>
      </w:r>
      <w:r w:rsidRPr="00E67041">
        <w:rPr>
          <w:rFonts w:ascii="Myriad Pro" w:hAnsi="Myriad Pro"/>
          <w:color w:val="FDFDFD"/>
          <w:w w:val="92"/>
          <w:sz w:val="28"/>
          <w:szCs w:val="28"/>
        </w:rPr>
        <w:t>.</w:t>
      </w:r>
      <w:r w:rsidRPr="00E67041">
        <w:rPr>
          <w:rFonts w:ascii="Myriad Pro" w:hAnsi="Myriad Pro"/>
          <w:color w:val="FDFDFD"/>
          <w:spacing w:val="28"/>
          <w:w w:val="92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pacing w:val="-3"/>
          <w:sz w:val="28"/>
          <w:szCs w:val="28"/>
        </w:rPr>
        <w:t>A</w:t>
      </w:r>
      <w:r w:rsidRPr="00E67041">
        <w:rPr>
          <w:rFonts w:ascii="Myriad Pro" w:hAnsi="Myriad Pro"/>
          <w:color w:val="FDFDFD"/>
          <w:spacing w:val="-2"/>
          <w:sz w:val="28"/>
          <w:szCs w:val="28"/>
        </w:rPr>
        <w:t>cc</w:t>
      </w:r>
      <w:r w:rsidRPr="00E67041">
        <w:rPr>
          <w:rFonts w:ascii="Myriad Pro" w:hAnsi="Myriad Pro"/>
          <w:color w:val="FDFDFD"/>
          <w:sz w:val="28"/>
          <w:szCs w:val="28"/>
        </w:rPr>
        <w:t>o</w:t>
      </w:r>
      <w:r w:rsidRPr="00E67041">
        <w:rPr>
          <w:rFonts w:ascii="Myriad Pro" w:hAnsi="Myriad Pro"/>
          <w:color w:val="FDFDFD"/>
          <w:spacing w:val="-3"/>
          <w:sz w:val="28"/>
          <w:szCs w:val="28"/>
        </w:rPr>
        <w:t>r</w:t>
      </w:r>
      <w:r w:rsidRPr="00E67041">
        <w:rPr>
          <w:rFonts w:ascii="Myriad Pro" w:hAnsi="Myriad Pro"/>
          <w:color w:val="FDFDFD"/>
          <w:sz w:val="28"/>
          <w:szCs w:val="28"/>
        </w:rPr>
        <w:t>ding</w:t>
      </w:r>
      <w:r w:rsidRPr="00E67041">
        <w:rPr>
          <w:rFonts w:ascii="Myriad Pro" w:hAnsi="Myriad Pro"/>
          <w:color w:val="FDFDFD"/>
          <w:spacing w:val="38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pacing w:val="-2"/>
          <w:w w:val="119"/>
          <w:sz w:val="28"/>
          <w:szCs w:val="28"/>
        </w:rPr>
        <w:t>t</w:t>
      </w:r>
      <w:r w:rsidRPr="00E67041">
        <w:rPr>
          <w:rFonts w:ascii="Myriad Pro" w:hAnsi="Myriad Pro"/>
          <w:color w:val="FDFDFD"/>
          <w:w w:val="109"/>
          <w:sz w:val="28"/>
          <w:szCs w:val="28"/>
        </w:rPr>
        <w:t>o</w:t>
      </w:r>
      <w:r w:rsidRPr="00E67041">
        <w:rPr>
          <w:rFonts w:ascii="Myriad Pro" w:hAnsi="Myriad Pro"/>
          <w:color w:val="FDFDFD"/>
          <w:w w:val="84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the</w:t>
      </w:r>
      <w:r w:rsidRPr="00E67041">
        <w:rPr>
          <w:rFonts w:ascii="Myriad Pro" w:hAnsi="Myriad Pro"/>
          <w:color w:val="FDFDFD"/>
          <w:spacing w:val="45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p</w:t>
      </w:r>
      <w:r w:rsidRPr="00E67041">
        <w:rPr>
          <w:rFonts w:ascii="Myriad Pro" w:hAnsi="Myriad Pro"/>
          <w:color w:val="FDFDFD"/>
          <w:spacing w:val="1"/>
          <w:sz w:val="28"/>
          <w:szCs w:val="28"/>
        </w:rPr>
        <w:t>r</w:t>
      </w:r>
      <w:r w:rsidRPr="00E67041">
        <w:rPr>
          <w:rFonts w:ascii="Myriad Pro" w:hAnsi="Myriad Pro"/>
          <w:color w:val="FDFDFD"/>
          <w:sz w:val="28"/>
          <w:szCs w:val="28"/>
        </w:rPr>
        <w:t>inciples</w:t>
      </w:r>
      <w:r w:rsidRPr="00E67041">
        <w:rPr>
          <w:rFonts w:ascii="Myriad Pro" w:hAnsi="Myriad Pro"/>
          <w:color w:val="FDFDFD"/>
          <w:spacing w:val="35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of</w:t>
      </w:r>
      <w:r w:rsidRPr="00E67041">
        <w:rPr>
          <w:rFonts w:ascii="Myriad Pro" w:hAnsi="Myriad Pro"/>
          <w:color w:val="FDFDFD"/>
          <w:spacing w:val="1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sustainabili</w:t>
      </w:r>
      <w:r w:rsidRPr="00E67041">
        <w:rPr>
          <w:rFonts w:ascii="Myriad Pro" w:hAnsi="Myriad Pro"/>
          <w:color w:val="FDFDFD"/>
          <w:spacing w:val="3"/>
          <w:sz w:val="28"/>
          <w:szCs w:val="28"/>
        </w:rPr>
        <w:t>t</w:t>
      </w:r>
      <w:r w:rsidRPr="00E67041">
        <w:rPr>
          <w:rFonts w:ascii="Myriad Pro" w:hAnsi="Myriad Pro"/>
          <w:color w:val="FDFDFD"/>
          <w:sz w:val="28"/>
          <w:szCs w:val="28"/>
        </w:rPr>
        <w:t>y</w:t>
      </w:r>
      <w:r w:rsidRPr="00E67041">
        <w:rPr>
          <w:rFonts w:ascii="Myriad Pro" w:hAnsi="Myriad Pro"/>
          <w:color w:val="FDFDFD"/>
          <w:spacing w:val="46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th</w:t>
      </w:r>
      <w:r w:rsidRPr="00E67041">
        <w:rPr>
          <w:rFonts w:ascii="Myriad Pro" w:hAnsi="Myriad Pro"/>
          <w:color w:val="FDFDFD"/>
          <w:spacing w:val="-1"/>
          <w:sz w:val="28"/>
          <w:szCs w:val="28"/>
        </w:rPr>
        <w:t>a</w:t>
      </w:r>
      <w:r w:rsidRPr="00E67041">
        <w:rPr>
          <w:rFonts w:ascii="Myriad Pro" w:hAnsi="Myriad Pro"/>
          <w:color w:val="FDFDFD"/>
          <w:sz w:val="28"/>
          <w:szCs w:val="28"/>
        </w:rPr>
        <w:t>t</w:t>
      </w:r>
      <w:r w:rsidRPr="00E67041">
        <w:rPr>
          <w:rFonts w:ascii="Myriad Pro" w:hAnsi="Myriad Pro"/>
          <w:color w:val="FDFDFD"/>
          <w:spacing w:val="57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pacing w:val="-3"/>
          <w:sz w:val="28"/>
          <w:szCs w:val="28"/>
        </w:rPr>
        <w:t>w</w:t>
      </w:r>
      <w:r w:rsidRPr="00E67041">
        <w:rPr>
          <w:rFonts w:ascii="Myriad Pro" w:hAnsi="Myriad Pro"/>
          <w:color w:val="FDFDFD"/>
          <w:sz w:val="28"/>
          <w:szCs w:val="28"/>
        </w:rPr>
        <w:t>e</w:t>
      </w:r>
      <w:r w:rsidRPr="00E67041">
        <w:rPr>
          <w:rFonts w:ascii="Myriad Pro" w:hAnsi="Myriad Pro"/>
          <w:color w:val="FDFDFD"/>
          <w:spacing w:val="19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can</w:t>
      </w:r>
      <w:r w:rsidRPr="00E67041">
        <w:rPr>
          <w:rFonts w:ascii="Myriad Pro" w:hAnsi="Myriad Pro"/>
          <w:color w:val="FDFDFD"/>
          <w:spacing w:val="28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w w:val="105"/>
          <w:sz w:val="28"/>
          <w:szCs w:val="28"/>
        </w:rPr>
        <w:t>s</w:t>
      </w:r>
      <w:r w:rsidRPr="00E67041">
        <w:rPr>
          <w:rFonts w:ascii="Myriad Pro" w:hAnsi="Myriad Pro"/>
          <w:color w:val="FDFDFD"/>
          <w:spacing w:val="-2"/>
          <w:w w:val="105"/>
          <w:sz w:val="28"/>
          <w:szCs w:val="28"/>
        </w:rPr>
        <w:t>a</w:t>
      </w:r>
      <w:r w:rsidRPr="00E67041">
        <w:rPr>
          <w:rFonts w:ascii="Myriad Pro" w:hAnsi="Myriad Pro"/>
          <w:color w:val="FDFDFD"/>
          <w:w w:val="94"/>
          <w:sz w:val="28"/>
          <w:szCs w:val="28"/>
        </w:rPr>
        <w:t>y</w:t>
      </w:r>
      <w:r w:rsidRPr="00E67041">
        <w:rPr>
          <w:rFonts w:ascii="Myriad Pro" w:hAnsi="Myriad Pro"/>
          <w:color w:val="FDFDFD"/>
          <w:w w:val="84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the </w:t>
      </w:r>
      <w:r w:rsidRPr="00E67041">
        <w:rPr>
          <w:rFonts w:ascii="Myriad Pro" w:hAnsi="Myriad Pro"/>
          <w:color w:val="FDFDFD"/>
          <w:spacing w:val="12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c</w:t>
      </w:r>
      <w:r w:rsidRPr="00E67041">
        <w:rPr>
          <w:rFonts w:ascii="Myriad Pro" w:hAnsi="Myriad Pro"/>
          <w:color w:val="FDFDFD"/>
          <w:spacing w:val="-3"/>
          <w:sz w:val="28"/>
          <w:szCs w:val="28"/>
        </w:rPr>
        <w:t>r</w:t>
      </w:r>
      <w:r w:rsidRPr="00E67041">
        <w:rPr>
          <w:rFonts w:ascii="Myriad Pro" w:hAnsi="Myriad Pro"/>
          <w:color w:val="FDFDFD"/>
          <w:sz w:val="28"/>
          <w:szCs w:val="28"/>
        </w:rPr>
        <w:t>e</w:t>
      </w:r>
      <w:r w:rsidRPr="00E67041">
        <w:rPr>
          <w:rFonts w:ascii="Myriad Pro" w:hAnsi="Myriad Pro"/>
          <w:color w:val="FDFDFD"/>
          <w:spacing w:val="-1"/>
          <w:sz w:val="28"/>
          <w:szCs w:val="28"/>
        </w:rPr>
        <w:t>a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tion </w:t>
      </w:r>
      <w:r w:rsidRPr="00E67041">
        <w:rPr>
          <w:rFonts w:ascii="Myriad Pro" w:hAnsi="Myriad Pro"/>
          <w:color w:val="FDFDFD"/>
          <w:spacing w:val="20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of</w:t>
      </w:r>
      <w:r w:rsidRPr="00E67041">
        <w:rPr>
          <w:rFonts w:ascii="Myriad Pro" w:hAnsi="Myriad Pro"/>
          <w:color w:val="FDFDFD"/>
          <w:spacing w:val="37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new  p</w:t>
      </w:r>
      <w:r w:rsidRPr="00E67041">
        <w:rPr>
          <w:rFonts w:ascii="Myriad Pro" w:hAnsi="Myriad Pro"/>
          <w:color w:val="FDFDFD"/>
          <w:spacing w:val="-3"/>
          <w:sz w:val="28"/>
          <w:szCs w:val="28"/>
        </w:rPr>
        <w:t>r</w:t>
      </w:r>
      <w:r w:rsidRPr="00E67041">
        <w:rPr>
          <w:rFonts w:ascii="Myriad Pro" w:hAnsi="Myriad Pro"/>
          <w:color w:val="FDFDFD"/>
          <w:sz w:val="28"/>
          <w:szCs w:val="28"/>
        </w:rPr>
        <w:t>oje</w:t>
      </w:r>
      <w:r w:rsidRPr="00E67041">
        <w:rPr>
          <w:rFonts w:ascii="Myriad Pro" w:hAnsi="Myriad Pro"/>
          <w:color w:val="FDFDFD"/>
          <w:spacing w:val="4"/>
          <w:sz w:val="28"/>
          <w:szCs w:val="28"/>
        </w:rPr>
        <w:t>c</w:t>
      </w:r>
      <w:r w:rsidRPr="00E67041">
        <w:rPr>
          <w:rFonts w:ascii="Myriad Pro" w:hAnsi="Myriad Pro"/>
          <w:color w:val="FDFDFD"/>
          <w:sz w:val="28"/>
          <w:szCs w:val="28"/>
        </w:rPr>
        <w:t>ts/a</w:t>
      </w:r>
      <w:r w:rsidRPr="00E67041">
        <w:rPr>
          <w:rFonts w:ascii="Myriad Pro" w:hAnsi="Myriad Pro"/>
          <w:color w:val="FDFDFD"/>
          <w:spacing w:val="4"/>
          <w:sz w:val="28"/>
          <w:szCs w:val="28"/>
        </w:rPr>
        <w:t>c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tivities </w:t>
      </w:r>
      <w:r w:rsidRPr="00E67041">
        <w:rPr>
          <w:rFonts w:ascii="Myriad Pro" w:hAnsi="Myriad Pro"/>
          <w:color w:val="FDFDFD"/>
          <w:spacing w:val="48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w w:val="110"/>
          <w:sz w:val="28"/>
          <w:szCs w:val="28"/>
        </w:rPr>
        <w:t>based</w:t>
      </w:r>
      <w:r w:rsidRPr="00E67041">
        <w:rPr>
          <w:rFonts w:ascii="Myriad Pro" w:hAnsi="Myriad Pro"/>
          <w:color w:val="FDFDFD"/>
          <w:w w:val="84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on </w:t>
      </w:r>
      <w:r w:rsidRPr="00E67041">
        <w:rPr>
          <w:rFonts w:ascii="Myriad Pro" w:hAnsi="Myriad Pro"/>
          <w:color w:val="FDFDFD"/>
          <w:spacing w:val="46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the </w:t>
      </w:r>
      <w:r w:rsidRPr="00E67041">
        <w:rPr>
          <w:rFonts w:ascii="Myriad Pro" w:hAnsi="Myriad Pro"/>
          <w:color w:val="FDFDFD"/>
          <w:spacing w:val="62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pacing w:val="-2"/>
          <w:w w:val="107"/>
          <w:sz w:val="28"/>
          <w:szCs w:val="28"/>
        </w:rPr>
        <w:t>c</w:t>
      </w:r>
      <w:r w:rsidRPr="00E67041">
        <w:rPr>
          <w:rFonts w:ascii="Myriad Pro" w:hAnsi="Myriad Pro"/>
          <w:color w:val="FDFDFD"/>
          <w:w w:val="107"/>
          <w:sz w:val="28"/>
          <w:szCs w:val="28"/>
        </w:rPr>
        <w:t>ohabit</w:t>
      </w:r>
      <w:r w:rsidRPr="00E67041">
        <w:rPr>
          <w:rFonts w:ascii="Myriad Pro" w:hAnsi="Myriad Pro"/>
          <w:color w:val="FDFDFD"/>
          <w:spacing w:val="-1"/>
          <w:w w:val="107"/>
          <w:sz w:val="28"/>
          <w:szCs w:val="28"/>
        </w:rPr>
        <w:t>a</w:t>
      </w:r>
      <w:r w:rsidRPr="00E67041">
        <w:rPr>
          <w:rFonts w:ascii="Myriad Pro" w:hAnsi="Myriad Pro"/>
          <w:color w:val="FDFDFD"/>
          <w:w w:val="107"/>
          <w:sz w:val="28"/>
          <w:szCs w:val="28"/>
        </w:rPr>
        <w:t xml:space="preserve">tion </w:t>
      </w:r>
      <w:r w:rsidRPr="00E67041">
        <w:rPr>
          <w:rFonts w:ascii="Myriad Pro" w:hAnsi="Myriad Pro"/>
          <w:color w:val="FDFDFD"/>
          <w:spacing w:val="9"/>
          <w:w w:val="107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of </w:t>
      </w:r>
      <w:r w:rsidRPr="00E67041">
        <w:rPr>
          <w:rFonts w:ascii="Myriad Pro" w:hAnsi="Myriad Pro"/>
          <w:color w:val="FDFDFD"/>
          <w:spacing w:val="18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the </w:t>
      </w:r>
      <w:r w:rsidRPr="00E67041">
        <w:rPr>
          <w:rFonts w:ascii="Myriad Pro" w:hAnsi="Myriad Pro"/>
          <w:color w:val="FDFDFD"/>
          <w:spacing w:val="62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w w:val="98"/>
          <w:sz w:val="28"/>
          <w:szCs w:val="28"/>
        </w:rPr>
        <w:t>socia</w:t>
      </w:r>
      <w:r w:rsidRPr="00E67041">
        <w:rPr>
          <w:rFonts w:ascii="Myriad Pro" w:hAnsi="Myriad Pro"/>
          <w:color w:val="FDFDFD"/>
          <w:spacing w:val="-3"/>
          <w:w w:val="98"/>
          <w:sz w:val="28"/>
          <w:szCs w:val="28"/>
        </w:rPr>
        <w:t>l</w:t>
      </w:r>
      <w:r w:rsidRPr="00E67041">
        <w:rPr>
          <w:rFonts w:ascii="Myriad Pro" w:hAnsi="Myriad Pro"/>
          <w:color w:val="FDFDFD"/>
          <w:w w:val="98"/>
          <w:sz w:val="28"/>
          <w:szCs w:val="28"/>
        </w:rPr>
        <w:t xml:space="preserve">, </w:t>
      </w:r>
      <w:r w:rsidRPr="00E67041">
        <w:rPr>
          <w:rFonts w:ascii="Myriad Pro" w:hAnsi="Myriad Pro"/>
          <w:color w:val="FDFDFD"/>
          <w:spacing w:val="22"/>
          <w:w w:val="98"/>
          <w:sz w:val="28"/>
          <w:szCs w:val="28"/>
        </w:rPr>
        <w:t xml:space="preserve"> </w:t>
      </w:r>
      <w:proofErr w:type="spellStart"/>
      <w:r w:rsidRPr="00E67041">
        <w:rPr>
          <w:rFonts w:ascii="Myriad Pro" w:hAnsi="Myriad Pro"/>
          <w:color w:val="FDFDFD"/>
          <w:w w:val="107"/>
          <w:sz w:val="28"/>
          <w:szCs w:val="28"/>
        </w:rPr>
        <w:t>e</w:t>
      </w:r>
      <w:r w:rsidRPr="00E67041">
        <w:rPr>
          <w:rFonts w:ascii="Myriad Pro" w:hAnsi="Myriad Pro"/>
          <w:color w:val="FDFDFD"/>
          <w:spacing w:val="-2"/>
          <w:w w:val="107"/>
          <w:sz w:val="28"/>
          <w:szCs w:val="28"/>
        </w:rPr>
        <w:t>c</w:t>
      </w:r>
      <w:r w:rsidRPr="00E67041">
        <w:rPr>
          <w:rFonts w:ascii="Myriad Pro" w:hAnsi="Myriad Pro"/>
          <w:color w:val="FDFDFD"/>
          <w:w w:val="106"/>
          <w:sz w:val="28"/>
          <w:szCs w:val="28"/>
        </w:rPr>
        <w:t>olo</w:t>
      </w:r>
      <w:r w:rsidRPr="00E67041">
        <w:rPr>
          <w:rFonts w:ascii="Myriad Pro" w:hAnsi="Myriad Pro"/>
          <w:color w:val="FDFDFD"/>
          <w:spacing w:val="-2"/>
          <w:w w:val="106"/>
          <w:sz w:val="28"/>
          <w:szCs w:val="28"/>
        </w:rPr>
        <w:t>g</w:t>
      </w:r>
      <w:r w:rsidRPr="00E67041">
        <w:rPr>
          <w:rFonts w:ascii="Myriad Pro" w:hAnsi="Myriad Pro"/>
          <w:color w:val="FDFDFD"/>
          <w:w w:val="84"/>
          <w:sz w:val="28"/>
          <w:szCs w:val="28"/>
        </w:rPr>
        <w:t>i</w:t>
      </w:r>
      <w:proofErr w:type="spellEnd"/>
      <w:r w:rsidRPr="00E67041">
        <w:rPr>
          <w:rFonts w:ascii="Myriad Pro" w:hAnsi="Myriad Pro"/>
          <w:color w:val="FDFDFD"/>
          <w:w w:val="92"/>
          <w:sz w:val="28"/>
          <w:szCs w:val="28"/>
        </w:rPr>
        <w:t xml:space="preserve">- </w:t>
      </w:r>
      <w:proofErr w:type="spellStart"/>
      <w:r w:rsidRPr="00E67041">
        <w:rPr>
          <w:rFonts w:ascii="Myriad Pro" w:hAnsi="Myriad Pro"/>
          <w:color w:val="FDFDFD"/>
          <w:sz w:val="28"/>
          <w:szCs w:val="28"/>
        </w:rPr>
        <w:t>cal</w:t>
      </w:r>
      <w:proofErr w:type="spellEnd"/>
      <w:r w:rsidRPr="00E67041">
        <w:rPr>
          <w:rFonts w:ascii="Myriad Pro" w:hAnsi="Myriad Pro"/>
          <w:color w:val="FDFDFD"/>
          <w:spacing w:val="44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and </w:t>
      </w:r>
      <w:r w:rsidRPr="00E67041">
        <w:rPr>
          <w:rFonts w:ascii="Myriad Pro" w:hAnsi="Myriad Pro"/>
          <w:color w:val="FDFDFD"/>
          <w:spacing w:val="14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>e</w:t>
      </w:r>
      <w:r w:rsidRPr="00E67041">
        <w:rPr>
          <w:rFonts w:ascii="Myriad Pro" w:hAnsi="Myriad Pro"/>
          <w:color w:val="FDFDFD"/>
          <w:spacing w:val="-2"/>
          <w:sz w:val="28"/>
          <w:szCs w:val="28"/>
        </w:rPr>
        <w:t>c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onomical </w:t>
      </w:r>
      <w:r w:rsidRPr="00E67041">
        <w:rPr>
          <w:rFonts w:ascii="Myriad Pro" w:hAnsi="Myriad Pro"/>
          <w:color w:val="FDFDFD"/>
          <w:spacing w:val="33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pacing w:val="-2"/>
          <w:sz w:val="28"/>
          <w:szCs w:val="28"/>
        </w:rPr>
        <w:t>g</w:t>
      </w:r>
      <w:r w:rsidRPr="00E67041">
        <w:rPr>
          <w:rFonts w:ascii="Myriad Pro" w:hAnsi="Myriad Pro"/>
          <w:color w:val="FDFDFD"/>
          <w:spacing w:val="-3"/>
          <w:sz w:val="28"/>
          <w:szCs w:val="28"/>
        </w:rPr>
        <w:t>r</w:t>
      </w:r>
      <w:r w:rsidRPr="00E67041">
        <w:rPr>
          <w:rFonts w:ascii="Myriad Pro" w:hAnsi="Myriad Pro"/>
          <w:color w:val="FDFDFD"/>
          <w:spacing w:val="-2"/>
          <w:sz w:val="28"/>
          <w:szCs w:val="28"/>
        </w:rPr>
        <w:t>o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wing </w:t>
      </w:r>
      <w:r w:rsidRPr="00E67041">
        <w:rPr>
          <w:rFonts w:ascii="Myriad Pro" w:hAnsi="Myriad Pro"/>
          <w:color w:val="FDFDFD"/>
          <w:spacing w:val="22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sz w:val="28"/>
          <w:szCs w:val="28"/>
        </w:rPr>
        <w:t xml:space="preserve">and </w:t>
      </w:r>
      <w:r w:rsidRPr="00E67041">
        <w:rPr>
          <w:rFonts w:ascii="Myriad Pro" w:hAnsi="Myriad Pro"/>
          <w:color w:val="FDFDFD"/>
          <w:spacing w:val="14"/>
          <w:sz w:val="28"/>
          <w:szCs w:val="28"/>
        </w:rPr>
        <w:t xml:space="preserve"> </w:t>
      </w:r>
      <w:r w:rsidRPr="00E67041">
        <w:rPr>
          <w:rFonts w:ascii="Myriad Pro" w:hAnsi="Myriad Pro"/>
          <w:color w:val="FDFDFD"/>
          <w:w w:val="107"/>
          <w:sz w:val="28"/>
          <w:szCs w:val="28"/>
        </w:rPr>
        <w:t>p</w:t>
      </w:r>
      <w:r w:rsidRPr="00E67041">
        <w:rPr>
          <w:rFonts w:ascii="Myriad Pro" w:hAnsi="Myriad Pro"/>
          <w:color w:val="FDFDFD"/>
          <w:spacing w:val="-3"/>
          <w:w w:val="107"/>
          <w:sz w:val="28"/>
          <w:szCs w:val="28"/>
        </w:rPr>
        <w:t>r</w:t>
      </w:r>
      <w:r w:rsidRPr="00E67041">
        <w:rPr>
          <w:rFonts w:ascii="Myriad Pro" w:hAnsi="Myriad Pro"/>
          <w:color w:val="FDFDFD"/>
          <w:w w:val="113"/>
          <w:sz w:val="28"/>
          <w:szCs w:val="28"/>
        </w:rPr>
        <w:t>o</w:t>
      </w:r>
      <w:r w:rsidRPr="00E67041">
        <w:rPr>
          <w:rFonts w:ascii="Myriad Pro" w:hAnsi="Myriad Pro"/>
          <w:color w:val="FDFDFD"/>
          <w:spacing w:val="-2"/>
          <w:w w:val="113"/>
          <w:sz w:val="28"/>
          <w:szCs w:val="28"/>
        </w:rPr>
        <w:t>t</w:t>
      </w:r>
      <w:r w:rsidRPr="00E67041">
        <w:rPr>
          <w:rFonts w:ascii="Myriad Pro" w:hAnsi="Myriad Pro"/>
          <w:color w:val="FDFDFD"/>
          <w:w w:val="107"/>
          <w:sz w:val="28"/>
          <w:szCs w:val="28"/>
        </w:rPr>
        <w:t>e</w:t>
      </w:r>
      <w:r w:rsidRPr="00E67041">
        <w:rPr>
          <w:rFonts w:ascii="Myriad Pro" w:hAnsi="Myriad Pro"/>
          <w:color w:val="FDFDFD"/>
          <w:spacing w:val="4"/>
          <w:w w:val="107"/>
          <w:sz w:val="28"/>
          <w:szCs w:val="28"/>
        </w:rPr>
        <w:t>c</w:t>
      </w:r>
      <w:r w:rsidRPr="00E67041">
        <w:rPr>
          <w:rFonts w:ascii="Myriad Pro" w:hAnsi="Myriad Pro"/>
          <w:color w:val="FDFDFD"/>
          <w:w w:val="103"/>
          <w:sz w:val="28"/>
          <w:szCs w:val="28"/>
        </w:rPr>
        <w:t>tion.</w:t>
      </w:r>
    </w:p>
    <w:sectPr w:rsidR="00E37784" w:rsidRPr="00E67041">
      <w:footerReference w:type="default" r:id="rId34"/>
      <w:pgSz w:w="8400" w:h="11920"/>
      <w:pgMar w:top="1080" w:right="1140" w:bottom="280" w:left="11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27ACE" w:rsidRDefault="00B27ACE">
      <w:r>
        <w:separator/>
      </w:r>
    </w:p>
  </w:endnote>
  <w:endnote w:type="continuationSeparator" w:id="0">
    <w:p w:rsidR="00B27ACE" w:rsidRDefault="00B27A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riad Pro">
    <w:altName w:val="Myriad Pro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7784" w:rsidRDefault="00B27AC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93pt;margin-top:568.35pt;width:7.15pt;height:12pt;z-index:-251660288;mso-position-horizontal-relative:page;mso-position-vertical-relative:page" filled="f" stroked="f">
          <v:textbox inset="0,0,0,0">
            <w:txbxContent>
              <w:p w:rsidR="00E37784" w:rsidRDefault="00B27ACE">
                <w:pPr>
                  <w:spacing w:line="220" w:lineRule="exact"/>
                  <w:ind w:left="20" w:right="-30"/>
                </w:pPr>
                <w:r>
                  <w:rPr>
                    <w:color w:val="636466"/>
                    <w:w w:val="102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7784" w:rsidRDefault="00E37784">
    <w:pPr>
      <w:spacing w:line="0" w:lineRule="atLeast"/>
      <w:rPr>
        <w:sz w:val="0"/>
        <w:szCs w:val="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7784" w:rsidRDefault="00B27AC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93pt;margin-top:568.35pt;width:7.15pt;height:12pt;z-index:-251659264;mso-position-horizontal-relative:page;mso-position-vertical-relative:page" filled="f" stroked="f">
          <v:textbox style="mso-next-textbox:#_x0000_s2051" inset="0,0,0,0">
            <w:txbxContent>
              <w:p w:rsidR="00E37784" w:rsidRDefault="00B27ACE">
                <w:pPr>
                  <w:spacing w:line="220" w:lineRule="exact"/>
                  <w:ind w:left="20" w:right="-30"/>
                </w:pPr>
                <w:r>
                  <w:rPr>
                    <w:color w:val="636466"/>
                    <w:w w:val="102"/>
                  </w:rPr>
                  <w:t>5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7784" w:rsidRDefault="00E37784">
    <w:pPr>
      <w:spacing w:line="0" w:lineRule="atLeast"/>
      <w:rPr>
        <w:sz w:val="0"/>
        <w:szCs w:val="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7784" w:rsidRDefault="00E37784">
    <w:pPr>
      <w:spacing w:line="0" w:lineRule="atLeast"/>
      <w:rPr>
        <w:sz w:val="0"/>
        <w:szCs w:val="0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7784" w:rsidRDefault="00B27AC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92pt;margin-top:568.35pt;width:14.25pt;height:12pt;z-index:-251657216;mso-position-horizontal-relative:page;mso-position-vertical-relative:page" filled="f" stroked="f">
          <v:textbox style="mso-next-textbox:#_x0000_s2049" inset="0,0,0,0">
            <w:txbxContent>
              <w:p w:rsidR="00E37784" w:rsidRDefault="00B27ACE">
                <w:pPr>
                  <w:spacing w:line="220" w:lineRule="exact"/>
                  <w:ind w:left="40"/>
                </w:pPr>
                <w:r>
                  <w:fldChar w:fldCharType="begin"/>
                </w:r>
                <w:r>
                  <w:rPr>
                    <w:color w:val="636466"/>
                    <w:w w:val="102"/>
                  </w:rPr>
                  <w:instrText xml:space="preserve"> PAGE </w:instrText>
                </w:r>
                <w:r>
                  <w:fldChar w:fldCharType="separate"/>
                </w:r>
                <w:r w:rsidR="00C2578F">
                  <w:rPr>
                    <w:noProof/>
                    <w:color w:val="636466"/>
                    <w:w w:val="102"/>
                  </w:rPr>
                  <w:t>11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  <w:p w:rsidR="00000000" w:rsidRDefault="00B27ACE"/>
  <w:p w:rsidR="00E37784" w:rsidRDefault="00B27ACE">
    <w:pPr>
      <w:spacing w:line="200" w:lineRule="exact"/>
    </w:pPr>
    <w:r>
      <w:pict>
        <v:shape id="_x0000_s2050" type="#_x0000_t202" style="position:absolute;margin-left:13.25pt;margin-top:568.35pt;width:14.25pt;height:12pt;z-index:-251658240;mso-position-horizontal-relative:page;mso-position-vertical-relative:page" filled="f" stroked="f">
          <v:textbox style="mso-next-textbox:#_x0000_s2050" inset="0,0,0,0">
            <w:txbxContent>
              <w:p w:rsidR="00E37784" w:rsidRDefault="00B27ACE">
                <w:pPr>
                  <w:spacing w:line="220" w:lineRule="exact"/>
                  <w:ind w:left="40"/>
                </w:pPr>
                <w:r>
                  <w:fldChar w:fldCharType="begin"/>
                </w:r>
                <w:r>
                  <w:rPr>
                    <w:color w:val="636466"/>
                    <w:w w:val="102"/>
                  </w:rPr>
                  <w:instrText xml:space="preserve"> PAGE </w:instrText>
                </w:r>
                <w:r>
                  <w:fldChar w:fldCharType="separate"/>
                </w:r>
                <w:r w:rsidR="00C2578F">
                  <w:rPr>
                    <w:noProof/>
                    <w:color w:val="636466"/>
                    <w:w w:val="102"/>
                  </w:rPr>
                  <w:t>11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7784" w:rsidRDefault="00E37784">
    <w:pPr>
      <w:spacing w:line="0" w:lineRule="atLeast"/>
      <w:rPr>
        <w:sz w:val="0"/>
        <w:szCs w:val="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27ACE" w:rsidRDefault="00B27ACE">
      <w:r>
        <w:separator/>
      </w:r>
    </w:p>
  </w:footnote>
  <w:footnote w:type="continuationSeparator" w:id="0">
    <w:p w:rsidR="00B27ACE" w:rsidRDefault="00B27A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D4C2342"/>
    <w:multiLevelType w:val="multilevel"/>
    <w:tmpl w:val="B138321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37784"/>
    <w:rsid w:val="0027179F"/>
    <w:rsid w:val="00496F66"/>
    <w:rsid w:val="0052694C"/>
    <w:rsid w:val="00661448"/>
    <w:rsid w:val="00B27ACE"/>
    <w:rsid w:val="00C2578F"/>
    <w:rsid w:val="00C33B3F"/>
    <w:rsid w:val="00E37784"/>
    <w:rsid w:val="00E67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  <w15:docId w15:val="{77F77958-466E-4CF5-9B5A-5185C5C0AD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usanfranonline.com/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http://www.lovelefkada.com" TargetMode="External"/><Relationship Id="rId34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.png"/><Relationship Id="rId25" Type="http://schemas.openxmlformats.org/officeDocument/2006/relationships/image" Target="media/image10.png"/><Relationship Id="rId33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8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png"/><Relationship Id="rId32" Type="http://schemas.openxmlformats.org/officeDocument/2006/relationships/hyperlink" Target="http://home.earthlink.net/~robertcubie/origami/edu.html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footer" Target="footer6.xml"/><Relationship Id="rId28" Type="http://schemas.openxmlformats.org/officeDocument/2006/relationships/image" Target="media/image13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hyperlink" Target="http://www.everydaywisdom.com/origamiteaches-children.html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footer" Target="footer5.xml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20405C-9488-4A91-95FA-5E9010012E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2970</Words>
  <Characters>15509</Characters>
  <Application>Microsoft Office Word</Application>
  <DocSecurity>0</DocSecurity>
  <Lines>816</Lines>
  <Paragraphs>104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Réka</dc:creator>
  <cp:lastModifiedBy>Réka</cp:lastModifiedBy>
  <cp:revision>2</cp:revision>
  <dcterms:created xsi:type="dcterms:W3CDTF">2014-02-25T11:01:00Z</dcterms:created>
  <dcterms:modified xsi:type="dcterms:W3CDTF">2014-02-25T11:01:00Z</dcterms:modified>
</cp:coreProperties>
</file>